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13AE6" w:rsidRPr="00B13AE6" w:rsidRDefault="00B13AE6" w:rsidP="00B13AE6">
      <w:pPr>
        <w:jc w:val="center"/>
        <w:rPr>
          <w:rFonts w:ascii="Arial" w:hAnsi="Arial" w:cs="Arial"/>
          <w:b/>
          <w:sz w:val="28"/>
          <w:szCs w:val="28"/>
        </w:rPr>
      </w:pPr>
      <w:r w:rsidRPr="00B13AE6">
        <w:rPr>
          <w:rFonts w:ascii="Arial" w:hAnsi="Arial" w:cs="Arial"/>
          <w:b/>
          <w:sz w:val="28"/>
          <w:szCs w:val="28"/>
        </w:rPr>
        <w:t>Wojewódzki Fundusz</w:t>
      </w:r>
    </w:p>
    <w:p w:rsidR="00B13AE6" w:rsidRPr="00B13AE6" w:rsidRDefault="00B13AE6" w:rsidP="00B13AE6">
      <w:pPr>
        <w:jc w:val="center"/>
        <w:rPr>
          <w:rFonts w:ascii="Arial" w:hAnsi="Arial" w:cs="Arial"/>
          <w:b/>
          <w:sz w:val="28"/>
          <w:szCs w:val="28"/>
        </w:rPr>
      </w:pPr>
      <w:r w:rsidRPr="00B13AE6">
        <w:rPr>
          <w:rFonts w:ascii="Arial" w:hAnsi="Arial" w:cs="Arial"/>
          <w:b/>
          <w:sz w:val="28"/>
          <w:szCs w:val="28"/>
        </w:rPr>
        <w:t>Ochrony Środowiska i Gospodarki Wodnej w Opolu</w:t>
      </w:r>
    </w:p>
    <w:p w:rsidR="00B13AE6" w:rsidRDefault="00B13AE6" w:rsidP="00B13AE6">
      <w:pPr>
        <w:jc w:val="center"/>
        <w:rPr>
          <w:rFonts w:ascii="Arial" w:hAnsi="Arial" w:cs="Arial"/>
          <w:b/>
          <w:sz w:val="28"/>
          <w:szCs w:val="28"/>
        </w:rPr>
      </w:pPr>
      <w:r w:rsidRPr="00B13AE6">
        <w:rPr>
          <w:rFonts w:ascii="Arial" w:hAnsi="Arial" w:cs="Arial"/>
          <w:b/>
          <w:sz w:val="28"/>
          <w:szCs w:val="28"/>
        </w:rPr>
        <w:t>45-018 Opole, ul. Krakowska 53</w:t>
      </w:r>
    </w:p>
    <w:p w:rsidR="00791D91" w:rsidRPr="00791D91" w:rsidRDefault="00791D91" w:rsidP="00B13AE6">
      <w:pPr>
        <w:jc w:val="center"/>
        <w:rPr>
          <w:rFonts w:ascii="Arial" w:hAnsi="Arial" w:cs="Arial"/>
          <w:b/>
          <w:sz w:val="28"/>
          <w:szCs w:val="28"/>
        </w:rPr>
      </w:pPr>
    </w:p>
    <w:p w:rsidR="008E5CA3" w:rsidRPr="00791D91" w:rsidRDefault="008E5CA3" w:rsidP="00791D91">
      <w:pPr>
        <w:jc w:val="center"/>
        <w:rPr>
          <w:rFonts w:ascii="Arial" w:hAnsi="Arial" w:cs="Arial"/>
          <w:b/>
          <w:sz w:val="28"/>
          <w:szCs w:val="28"/>
        </w:rPr>
      </w:pPr>
    </w:p>
    <w:p w:rsidR="008E5CA3" w:rsidRPr="00791D91" w:rsidRDefault="00B13AE6" w:rsidP="00791D91">
      <w:pPr>
        <w:jc w:val="center"/>
        <w:rPr>
          <w:rFonts w:ascii="Arial" w:hAnsi="Arial" w:cs="Arial"/>
          <w:sz w:val="28"/>
          <w:szCs w:val="28"/>
        </w:rPr>
      </w:pPr>
      <w:r w:rsidRPr="00791D91">
        <w:rPr>
          <w:rFonts w:ascii="Arial" w:hAnsi="Arial" w:cs="Arial"/>
          <w:noProof/>
          <w:sz w:val="28"/>
          <w:szCs w:val="28"/>
          <w:lang w:eastAsia="pl-PL"/>
        </w:rPr>
        <w:drawing>
          <wp:inline distT="0" distB="0" distL="0" distR="0">
            <wp:extent cx="934962" cy="13680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4962" cy="1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CA3" w:rsidRPr="00791D91" w:rsidRDefault="008E5CA3" w:rsidP="00791D91">
      <w:pPr>
        <w:pStyle w:val="Tekstpodstawowy"/>
        <w:jc w:val="center"/>
        <w:rPr>
          <w:rFonts w:ascii="Arial" w:hAnsi="Arial" w:cs="Arial"/>
          <w:sz w:val="28"/>
          <w:szCs w:val="28"/>
        </w:rPr>
      </w:pPr>
    </w:p>
    <w:p w:rsidR="00B13AE6" w:rsidRPr="00791D91" w:rsidRDefault="00B13AE6" w:rsidP="00791D91">
      <w:pPr>
        <w:pStyle w:val="Tekstpodstawowy"/>
        <w:jc w:val="center"/>
        <w:rPr>
          <w:rFonts w:ascii="Arial" w:hAnsi="Arial" w:cs="Arial"/>
          <w:sz w:val="28"/>
          <w:szCs w:val="28"/>
        </w:rPr>
      </w:pPr>
    </w:p>
    <w:p w:rsidR="008E5CA3" w:rsidRPr="00791D91" w:rsidRDefault="008E5CA3" w:rsidP="00791D91">
      <w:pPr>
        <w:pStyle w:val="Tekstpodstawowy"/>
        <w:jc w:val="center"/>
        <w:rPr>
          <w:rFonts w:ascii="Arial" w:hAnsi="Arial" w:cs="Arial"/>
          <w:sz w:val="28"/>
          <w:szCs w:val="28"/>
        </w:rPr>
      </w:pPr>
    </w:p>
    <w:p w:rsidR="00F4050B" w:rsidRPr="00972AEA" w:rsidRDefault="007B64A6" w:rsidP="00DB1514">
      <w:pPr>
        <w:pStyle w:val="Tytu"/>
        <w:tabs>
          <w:tab w:val="left" w:pos="0"/>
        </w:tabs>
        <w:spacing w:line="300" w:lineRule="atLeast"/>
        <w:outlineLvl w:val="0"/>
        <w:rPr>
          <w:rFonts w:ascii="Arial" w:hAnsi="Arial"/>
          <w:b/>
          <w:szCs w:val="28"/>
          <w:u w:val="single"/>
        </w:rPr>
      </w:pPr>
      <w:r w:rsidRPr="00972AEA">
        <w:rPr>
          <w:rFonts w:ascii="Arial" w:hAnsi="Arial"/>
          <w:b/>
          <w:szCs w:val="28"/>
          <w:u w:val="single"/>
        </w:rPr>
        <w:t>SPECYFIKACJA ISTOTNYCH WARUNKÓW ZAMÓWIENIA</w:t>
      </w:r>
    </w:p>
    <w:p w:rsidR="007B64A6" w:rsidRDefault="007B64A6" w:rsidP="00DB1514">
      <w:pPr>
        <w:pStyle w:val="Tytu"/>
        <w:tabs>
          <w:tab w:val="left" w:pos="0"/>
        </w:tabs>
        <w:spacing w:line="300" w:lineRule="atLeast"/>
        <w:rPr>
          <w:rFonts w:ascii="Arial" w:hAnsi="Arial"/>
          <w:spacing w:val="-1"/>
          <w:sz w:val="20"/>
        </w:rPr>
      </w:pPr>
    </w:p>
    <w:p w:rsidR="00972AEA" w:rsidRDefault="00972AEA" w:rsidP="00DB1514">
      <w:pPr>
        <w:pStyle w:val="Tytu"/>
        <w:tabs>
          <w:tab w:val="left" w:pos="0"/>
        </w:tabs>
        <w:spacing w:line="300" w:lineRule="atLeast"/>
        <w:rPr>
          <w:rFonts w:ascii="Arial" w:hAnsi="Arial"/>
          <w:spacing w:val="-1"/>
          <w:sz w:val="20"/>
        </w:rPr>
      </w:pPr>
    </w:p>
    <w:p w:rsidR="007B64A6" w:rsidRPr="00267A05" w:rsidRDefault="007B64A6" w:rsidP="00DB1514">
      <w:pPr>
        <w:pStyle w:val="Tytu"/>
        <w:tabs>
          <w:tab w:val="left" w:pos="0"/>
        </w:tabs>
        <w:spacing w:line="300" w:lineRule="atLeast"/>
        <w:rPr>
          <w:rFonts w:ascii="Arial" w:hAnsi="Arial"/>
          <w:spacing w:val="-1"/>
          <w:sz w:val="22"/>
          <w:szCs w:val="22"/>
        </w:rPr>
      </w:pPr>
      <w:r w:rsidRPr="00267A05">
        <w:rPr>
          <w:rFonts w:ascii="Arial" w:hAnsi="Arial"/>
          <w:spacing w:val="-1"/>
          <w:sz w:val="22"/>
          <w:szCs w:val="22"/>
        </w:rPr>
        <w:t xml:space="preserve">Dotyczy postępowania o udzielenie zamówienia publicznego </w:t>
      </w:r>
      <w:r w:rsidR="00267A05">
        <w:rPr>
          <w:rFonts w:ascii="Arial" w:hAnsi="Arial"/>
          <w:spacing w:val="-1"/>
          <w:sz w:val="22"/>
          <w:szCs w:val="22"/>
        </w:rPr>
        <w:t>pn</w:t>
      </w:r>
      <w:r w:rsidR="00B7059D">
        <w:rPr>
          <w:rFonts w:ascii="Arial" w:hAnsi="Arial"/>
          <w:spacing w:val="-1"/>
          <w:sz w:val="22"/>
          <w:szCs w:val="22"/>
        </w:rPr>
        <w:t>.</w:t>
      </w:r>
      <w:r w:rsidRPr="00267A05">
        <w:rPr>
          <w:rFonts w:ascii="Arial" w:hAnsi="Arial"/>
          <w:spacing w:val="-1"/>
          <w:sz w:val="22"/>
          <w:szCs w:val="22"/>
        </w:rPr>
        <w:t>:</w:t>
      </w:r>
    </w:p>
    <w:p w:rsidR="007B64A6" w:rsidRPr="00972AEA" w:rsidRDefault="007B64A6" w:rsidP="00DB1514">
      <w:pPr>
        <w:pStyle w:val="Podtytu"/>
        <w:spacing w:before="0" w:after="0" w:line="300" w:lineRule="atLeast"/>
        <w:rPr>
          <w:b/>
          <w:i w:val="0"/>
        </w:rPr>
      </w:pPr>
      <w:r w:rsidRPr="00972AEA">
        <w:rPr>
          <w:rFonts w:cs="Arial"/>
          <w:b/>
          <w:i w:val="0"/>
          <w:lang w:eastAsia="pl-PL"/>
        </w:rPr>
        <w:t>„Adaptacja strychów na pomieszczenia biurowe”</w:t>
      </w:r>
    </w:p>
    <w:p w:rsidR="007B64A6" w:rsidRDefault="007B64A6" w:rsidP="00DB1514">
      <w:pPr>
        <w:pStyle w:val="Podtytu"/>
        <w:spacing w:before="0" w:after="0" w:line="300" w:lineRule="atLeast"/>
      </w:pPr>
    </w:p>
    <w:p w:rsidR="007B64A6" w:rsidRPr="00267A05" w:rsidRDefault="007B64A6" w:rsidP="00DB1514">
      <w:pPr>
        <w:suppressAutoHyphens w:val="0"/>
        <w:spacing w:line="300" w:lineRule="atLeast"/>
        <w:jc w:val="center"/>
        <w:rPr>
          <w:rFonts w:ascii="Arial" w:hAnsi="Arial" w:cs="Arial"/>
          <w:bCs/>
          <w:sz w:val="22"/>
          <w:szCs w:val="22"/>
          <w:lang w:eastAsia="pl-PL"/>
        </w:rPr>
      </w:pPr>
      <w:r w:rsidRPr="00267A05">
        <w:rPr>
          <w:rFonts w:ascii="Arial" w:hAnsi="Arial" w:cs="Arial"/>
          <w:bCs/>
          <w:sz w:val="22"/>
          <w:szCs w:val="22"/>
          <w:lang w:eastAsia="pl-PL"/>
        </w:rPr>
        <w:t>prowadzonego w trybie przetargu nieograniczonego na podstawie przepisów ustawy</w:t>
      </w:r>
    </w:p>
    <w:p w:rsidR="007B64A6" w:rsidRPr="00267A05" w:rsidRDefault="00CA7470" w:rsidP="00DB1514">
      <w:pPr>
        <w:suppressAutoHyphens w:val="0"/>
        <w:spacing w:line="300" w:lineRule="atLeast"/>
        <w:jc w:val="center"/>
        <w:rPr>
          <w:rFonts w:ascii="Arial" w:hAnsi="Arial" w:cs="Arial"/>
          <w:bCs/>
          <w:sz w:val="22"/>
          <w:szCs w:val="22"/>
          <w:lang w:eastAsia="pl-PL"/>
        </w:rPr>
      </w:pPr>
      <w:r>
        <w:rPr>
          <w:rFonts w:ascii="Arial" w:hAnsi="Arial" w:cs="Arial"/>
          <w:bCs/>
          <w:sz w:val="22"/>
          <w:szCs w:val="22"/>
          <w:lang w:eastAsia="pl-PL"/>
        </w:rPr>
        <w:t xml:space="preserve">Prawo zamówień publicznych (tekst </w:t>
      </w:r>
      <w:r w:rsidR="007B64A6" w:rsidRPr="00267A05">
        <w:rPr>
          <w:rFonts w:ascii="Arial" w:hAnsi="Arial" w:cs="Arial"/>
          <w:bCs/>
          <w:sz w:val="22"/>
          <w:szCs w:val="22"/>
          <w:lang w:eastAsia="pl-PL"/>
        </w:rPr>
        <w:t>j</w:t>
      </w:r>
      <w:r>
        <w:rPr>
          <w:rFonts w:ascii="Arial" w:hAnsi="Arial" w:cs="Arial"/>
          <w:bCs/>
          <w:sz w:val="22"/>
          <w:szCs w:val="22"/>
          <w:lang w:eastAsia="pl-PL"/>
        </w:rPr>
        <w:t>ednolity</w:t>
      </w:r>
      <w:r w:rsidR="007B64A6" w:rsidRPr="00267A05">
        <w:rPr>
          <w:rFonts w:ascii="Arial" w:hAnsi="Arial" w:cs="Arial"/>
          <w:bCs/>
          <w:sz w:val="22"/>
          <w:szCs w:val="22"/>
          <w:lang w:eastAsia="pl-PL"/>
        </w:rPr>
        <w:t xml:space="preserve"> Dz. U. z 2013 r. poz. 907 z </w:t>
      </w:r>
      <w:proofErr w:type="spellStart"/>
      <w:r w:rsidR="007B64A6" w:rsidRPr="00267A05">
        <w:rPr>
          <w:rFonts w:ascii="Arial" w:hAnsi="Arial" w:cs="Arial"/>
          <w:bCs/>
          <w:sz w:val="22"/>
          <w:szCs w:val="22"/>
          <w:lang w:eastAsia="pl-PL"/>
        </w:rPr>
        <w:t>późn</w:t>
      </w:r>
      <w:proofErr w:type="spellEnd"/>
      <w:r w:rsidR="007B64A6" w:rsidRPr="00267A05">
        <w:rPr>
          <w:rFonts w:ascii="Arial" w:hAnsi="Arial" w:cs="Arial"/>
          <w:bCs/>
          <w:sz w:val="22"/>
          <w:szCs w:val="22"/>
          <w:lang w:eastAsia="pl-PL"/>
        </w:rPr>
        <w:t>. zm.),</w:t>
      </w:r>
    </w:p>
    <w:p w:rsidR="007B64A6" w:rsidRPr="00267A05" w:rsidRDefault="00DE28A9" w:rsidP="00DB1514">
      <w:pPr>
        <w:suppressAutoHyphens w:val="0"/>
        <w:spacing w:line="300" w:lineRule="atLeast"/>
        <w:jc w:val="center"/>
        <w:rPr>
          <w:rFonts w:ascii="Arial" w:hAnsi="Arial" w:cs="Arial"/>
          <w:bCs/>
          <w:sz w:val="22"/>
          <w:szCs w:val="22"/>
          <w:lang w:eastAsia="pl-PL"/>
        </w:rPr>
      </w:pPr>
      <w:r>
        <w:rPr>
          <w:rFonts w:ascii="Arial" w:hAnsi="Arial" w:cs="Arial"/>
          <w:bCs/>
          <w:sz w:val="22"/>
          <w:szCs w:val="22"/>
          <w:lang w:eastAsia="pl-PL"/>
        </w:rPr>
        <w:t>poniżej równowartości kwoty 5 186 </w:t>
      </w:r>
      <w:r w:rsidR="007B64A6" w:rsidRPr="00267A05">
        <w:rPr>
          <w:rFonts w:ascii="Arial" w:hAnsi="Arial" w:cs="Arial"/>
          <w:bCs/>
          <w:sz w:val="22"/>
          <w:szCs w:val="22"/>
          <w:lang w:eastAsia="pl-PL"/>
        </w:rPr>
        <w:t>000 euro.</w:t>
      </w:r>
    </w:p>
    <w:p w:rsidR="007B64A6" w:rsidRPr="00267A05" w:rsidRDefault="007B64A6" w:rsidP="00DB1514">
      <w:pPr>
        <w:suppressAutoHyphens w:val="0"/>
        <w:spacing w:line="300" w:lineRule="atLeast"/>
        <w:rPr>
          <w:rFonts w:ascii="Arial" w:hAnsi="Arial" w:cs="Arial"/>
          <w:bCs/>
          <w:sz w:val="22"/>
          <w:szCs w:val="22"/>
          <w:lang w:eastAsia="pl-PL"/>
        </w:rPr>
      </w:pPr>
      <w:r w:rsidRPr="00267A05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</w:p>
    <w:p w:rsidR="007B64A6" w:rsidRPr="00267A05" w:rsidRDefault="007B64A6" w:rsidP="00DB1514">
      <w:pPr>
        <w:suppressAutoHyphens w:val="0"/>
        <w:spacing w:line="300" w:lineRule="atLeast"/>
        <w:rPr>
          <w:rFonts w:ascii="Arial" w:hAnsi="Arial" w:cs="Arial"/>
          <w:bCs/>
          <w:sz w:val="22"/>
          <w:szCs w:val="22"/>
          <w:lang w:eastAsia="pl-PL"/>
        </w:rPr>
      </w:pPr>
      <w:r w:rsidRPr="00267A05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</w:p>
    <w:p w:rsidR="007B64A6" w:rsidRPr="00267A05" w:rsidRDefault="007B64A6" w:rsidP="00DB1514">
      <w:pPr>
        <w:suppressAutoHyphens w:val="0"/>
        <w:spacing w:line="300" w:lineRule="atLeast"/>
        <w:rPr>
          <w:rFonts w:ascii="Arial" w:hAnsi="Arial" w:cs="Arial"/>
          <w:bCs/>
          <w:sz w:val="22"/>
          <w:szCs w:val="22"/>
          <w:lang w:eastAsia="pl-PL"/>
        </w:rPr>
      </w:pPr>
      <w:r w:rsidRPr="00267A05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</w:p>
    <w:p w:rsidR="007B64A6" w:rsidRPr="00267A05" w:rsidRDefault="001A6D75" w:rsidP="00DB1514">
      <w:pPr>
        <w:suppressAutoHyphens w:val="0"/>
        <w:spacing w:line="300" w:lineRule="atLeast"/>
        <w:jc w:val="center"/>
        <w:rPr>
          <w:rFonts w:ascii="Arial" w:hAnsi="Arial" w:cs="Arial"/>
          <w:bCs/>
          <w:sz w:val="22"/>
          <w:szCs w:val="22"/>
          <w:lang w:eastAsia="pl-PL"/>
        </w:rPr>
      </w:pPr>
      <w:r>
        <w:rPr>
          <w:rFonts w:ascii="Arial" w:hAnsi="Arial" w:cs="Arial"/>
          <w:bCs/>
          <w:sz w:val="22"/>
          <w:szCs w:val="22"/>
          <w:lang w:eastAsia="pl-PL"/>
        </w:rPr>
        <w:t>Numer postępowania</w:t>
      </w:r>
      <w:r w:rsidR="007B64A6" w:rsidRPr="00267A05">
        <w:rPr>
          <w:rFonts w:ascii="Arial" w:hAnsi="Arial" w:cs="Arial"/>
          <w:bCs/>
          <w:sz w:val="22"/>
          <w:szCs w:val="22"/>
          <w:lang w:eastAsia="pl-PL"/>
        </w:rPr>
        <w:t>:</w:t>
      </w:r>
      <w:r w:rsidR="003F1AEE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bCs/>
          <w:sz w:val="22"/>
          <w:szCs w:val="22"/>
          <w:lang w:eastAsia="pl-PL"/>
        </w:rPr>
        <w:t>1/PZP/VIII/</w:t>
      </w:r>
      <w:r w:rsidR="00EC40A4">
        <w:rPr>
          <w:rFonts w:ascii="Arial" w:hAnsi="Arial" w:cs="Arial"/>
          <w:bCs/>
          <w:sz w:val="22"/>
          <w:szCs w:val="22"/>
          <w:lang w:eastAsia="pl-PL"/>
        </w:rPr>
        <w:t>2014</w:t>
      </w:r>
    </w:p>
    <w:p w:rsidR="007B64A6" w:rsidRDefault="007B64A6" w:rsidP="00DB1514">
      <w:pPr>
        <w:pStyle w:val="Tekstpodstawowy"/>
        <w:spacing w:after="0" w:line="300" w:lineRule="atLeast"/>
      </w:pPr>
    </w:p>
    <w:p w:rsidR="00972AEA" w:rsidRDefault="00972AEA" w:rsidP="00DB1514">
      <w:pPr>
        <w:pStyle w:val="Tekstpodstawowy"/>
        <w:spacing w:after="0" w:line="300" w:lineRule="atLeast"/>
      </w:pPr>
    </w:p>
    <w:p w:rsidR="00972AEA" w:rsidRDefault="00972AEA" w:rsidP="00DB1514">
      <w:pPr>
        <w:pStyle w:val="Tekstpodstawowy"/>
        <w:spacing w:after="0" w:line="300" w:lineRule="atLeast"/>
      </w:pPr>
    </w:p>
    <w:p w:rsidR="00972AEA" w:rsidRDefault="00972AEA" w:rsidP="00DB1514">
      <w:pPr>
        <w:pStyle w:val="Tekstpodstawowy"/>
        <w:spacing w:after="0" w:line="300" w:lineRule="atLeast"/>
      </w:pPr>
    </w:p>
    <w:p w:rsidR="00972AEA" w:rsidRDefault="00972AEA" w:rsidP="00DB1514">
      <w:pPr>
        <w:pStyle w:val="Tekstpodstawowy"/>
        <w:spacing w:after="0" w:line="300" w:lineRule="atLeast"/>
      </w:pPr>
    </w:p>
    <w:p w:rsidR="00393767" w:rsidRDefault="00393767" w:rsidP="00DB1514">
      <w:pPr>
        <w:pStyle w:val="Tekstpodstawowy"/>
        <w:spacing w:after="0" w:line="300" w:lineRule="atLeast"/>
      </w:pPr>
    </w:p>
    <w:p w:rsidR="00972AEA" w:rsidRDefault="00972AEA" w:rsidP="00DB1514">
      <w:pPr>
        <w:pStyle w:val="Tekstpodstawowy"/>
        <w:spacing w:after="0" w:line="300" w:lineRule="atLeast"/>
      </w:pPr>
    </w:p>
    <w:p w:rsidR="00972AEA" w:rsidRDefault="00972AEA" w:rsidP="00DB1514">
      <w:pPr>
        <w:pStyle w:val="Tekstpodstawowy"/>
        <w:spacing w:after="0" w:line="300" w:lineRule="atLeast"/>
        <w:jc w:val="center"/>
        <w:rPr>
          <w:rFonts w:ascii="Arial" w:hAnsi="Arial" w:cs="Arial"/>
          <w:sz w:val="22"/>
          <w:szCs w:val="22"/>
        </w:rPr>
      </w:pPr>
      <w:r w:rsidRPr="003F1AEE">
        <w:rPr>
          <w:rFonts w:ascii="Arial" w:hAnsi="Arial" w:cs="Arial"/>
          <w:sz w:val="22"/>
          <w:szCs w:val="22"/>
        </w:rPr>
        <w:t xml:space="preserve">Opole, dnia </w:t>
      </w:r>
      <w:r w:rsidR="00201608">
        <w:rPr>
          <w:rFonts w:ascii="Arial" w:hAnsi="Arial" w:cs="Arial"/>
          <w:sz w:val="22"/>
          <w:szCs w:val="22"/>
        </w:rPr>
        <w:t>21.08.2014 r.</w:t>
      </w:r>
    </w:p>
    <w:p w:rsidR="00FD3659" w:rsidRDefault="00FD3659" w:rsidP="00DB1514">
      <w:pPr>
        <w:pStyle w:val="Tekstpodstawowy"/>
        <w:spacing w:after="0" w:line="300" w:lineRule="atLeast"/>
        <w:jc w:val="center"/>
        <w:rPr>
          <w:rFonts w:ascii="Arial" w:hAnsi="Arial" w:cs="Arial"/>
          <w:sz w:val="22"/>
          <w:szCs w:val="22"/>
        </w:rPr>
      </w:pPr>
    </w:p>
    <w:p w:rsidR="00443FA0" w:rsidRDefault="00443FA0" w:rsidP="00DB1514">
      <w:pPr>
        <w:pStyle w:val="Tekstpodstawowy"/>
        <w:spacing w:after="0" w:line="300" w:lineRule="atLeast"/>
        <w:jc w:val="center"/>
        <w:rPr>
          <w:rFonts w:ascii="Arial" w:hAnsi="Arial" w:cs="Arial"/>
          <w:sz w:val="22"/>
          <w:szCs w:val="22"/>
        </w:rPr>
      </w:pPr>
    </w:p>
    <w:p w:rsidR="00FD3659" w:rsidRPr="003F1AEE" w:rsidRDefault="00FD3659" w:rsidP="00DB1514">
      <w:pPr>
        <w:pStyle w:val="Tekstpodstawowy"/>
        <w:spacing w:after="0" w:line="300" w:lineRule="atLeast"/>
        <w:jc w:val="center"/>
        <w:rPr>
          <w:rFonts w:ascii="Arial" w:hAnsi="Arial" w:cs="Arial"/>
          <w:sz w:val="22"/>
          <w:szCs w:val="22"/>
        </w:rPr>
      </w:pPr>
      <w:r w:rsidRPr="00FD3659">
        <w:rPr>
          <w:rFonts w:ascii="Arial" w:hAnsi="Arial" w:cs="Arial"/>
          <w:sz w:val="22"/>
          <w:szCs w:val="22"/>
        </w:rPr>
        <w:t>Zatwierdził</w:t>
      </w:r>
      <w:r>
        <w:rPr>
          <w:rFonts w:ascii="Arial" w:hAnsi="Arial" w:cs="Arial"/>
          <w:sz w:val="22"/>
          <w:szCs w:val="22"/>
        </w:rPr>
        <w:t>:</w:t>
      </w:r>
      <w:r w:rsidR="00201608">
        <w:rPr>
          <w:rFonts w:ascii="Arial" w:hAnsi="Arial" w:cs="Arial"/>
          <w:sz w:val="22"/>
          <w:szCs w:val="22"/>
        </w:rPr>
        <w:t xml:space="preserve"> Piotr Soczyński</w:t>
      </w:r>
    </w:p>
    <w:p w:rsidR="007B64A6" w:rsidRPr="007B64A6" w:rsidRDefault="007B64A6" w:rsidP="00393767">
      <w:pPr>
        <w:pStyle w:val="Nagwek1"/>
        <w:numPr>
          <w:ilvl w:val="0"/>
          <w:numId w:val="0"/>
        </w:numPr>
        <w:rPr>
          <w:lang w:eastAsia="pl-PL"/>
        </w:rPr>
      </w:pPr>
      <w:r>
        <w:rPr>
          <w:lang w:eastAsia="pl-PL"/>
        </w:rPr>
        <w:br w:type="page"/>
      </w:r>
    </w:p>
    <w:p w:rsidR="00530D82" w:rsidRDefault="00267A05" w:rsidP="00DB1514">
      <w:pPr>
        <w:spacing w:line="300" w:lineRule="atLeast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49381C">
        <w:rPr>
          <w:rFonts w:ascii="Arial" w:hAnsi="Arial" w:cs="Arial"/>
          <w:bCs/>
          <w:sz w:val="22"/>
          <w:szCs w:val="22"/>
          <w:lang w:eastAsia="pl-PL"/>
        </w:rPr>
        <w:lastRenderedPageBreak/>
        <w:t xml:space="preserve">Ogłoszenie o zamówieniu w dniu </w:t>
      </w:r>
      <w:r w:rsidR="00201608">
        <w:rPr>
          <w:rFonts w:ascii="Arial" w:hAnsi="Arial" w:cs="Arial"/>
          <w:bCs/>
          <w:sz w:val="22"/>
          <w:szCs w:val="22"/>
          <w:lang w:eastAsia="pl-PL"/>
        </w:rPr>
        <w:t>21.08.2014</w:t>
      </w:r>
      <w:r w:rsidRPr="0049381C">
        <w:rPr>
          <w:rFonts w:ascii="Arial" w:hAnsi="Arial" w:cs="Arial"/>
          <w:bCs/>
          <w:sz w:val="22"/>
          <w:szCs w:val="22"/>
          <w:lang w:eastAsia="pl-PL"/>
        </w:rPr>
        <w:t xml:space="preserve"> r., zostało zamieszczone</w:t>
      </w:r>
      <w:r w:rsidR="00530D82">
        <w:rPr>
          <w:rFonts w:ascii="Arial" w:hAnsi="Arial" w:cs="Arial"/>
          <w:bCs/>
          <w:sz w:val="22"/>
          <w:szCs w:val="22"/>
          <w:lang w:eastAsia="pl-PL"/>
        </w:rPr>
        <w:t>:</w:t>
      </w:r>
    </w:p>
    <w:p w:rsidR="00443FA0" w:rsidRPr="00530D82" w:rsidRDefault="00267A05" w:rsidP="00F3280C">
      <w:pPr>
        <w:pStyle w:val="Akapitzlist"/>
        <w:numPr>
          <w:ilvl w:val="0"/>
          <w:numId w:val="35"/>
        </w:numPr>
        <w:spacing w:line="300" w:lineRule="atLeast"/>
        <w:ind w:left="284" w:hanging="227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530D82">
        <w:rPr>
          <w:rFonts w:ascii="Arial" w:hAnsi="Arial" w:cs="Arial"/>
          <w:bCs/>
          <w:sz w:val="22"/>
          <w:szCs w:val="22"/>
          <w:lang w:eastAsia="pl-PL"/>
        </w:rPr>
        <w:t>w B</w:t>
      </w:r>
      <w:r w:rsidR="00530D82">
        <w:rPr>
          <w:rFonts w:ascii="Arial" w:hAnsi="Arial" w:cs="Arial"/>
          <w:bCs/>
          <w:sz w:val="22"/>
          <w:szCs w:val="22"/>
          <w:lang w:eastAsia="pl-PL"/>
        </w:rPr>
        <w:t>iuletynie Zamówień Publicznych;</w:t>
      </w:r>
    </w:p>
    <w:p w:rsidR="00443FA0" w:rsidRPr="00443FA0" w:rsidRDefault="00530D82" w:rsidP="00F3280C">
      <w:pPr>
        <w:pStyle w:val="Akapitzlist"/>
        <w:numPr>
          <w:ilvl w:val="0"/>
          <w:numId w:val="35"/>
        </w:numPr>
        <w:spacing w:line="300" w:lineRule="atLeast"/>
        <w:ind w:left="284" w:hanging="227"/>
        <w:jc w:val="both"/>
        <w:rPr>
          <w:rStyle w:val="Hipercze"/>
          <w:rFonts w:ascii="Arial" w:hAnsi="Arial" w:cs="Arial"/>
          <w:bCs/>
          <w:color w:val="auto"/>
          <w:sz w:val="22"/>
          <w:szCs w:val="22"/>
          <w:u w:val="none"/>
          <w:lang w:eastAsia="pl-PL"/>
        </w:rPr>
      </w:pPr>
      <w:r>
        <w:rPr>
          <w:rFonts w:ascii="Arial" w:hAnsi="Arial" w:cs="Arial"/>
          <w:bCs/>
          <w:sz w:val="22"/>
          <w:szCs w:val="22"/>
          <w:lang w:eastAsia="pl-PL"/>
        </w:rPr>
        <w:t xml:space="preserve">na </w:t>
      </w:r>
      <w:r w:rsidR="00267A05" w:rsidRPr="00443FA0">
        <w:rPr>
          <w:rFonts w:ascii="Arial" w:hAnsi="Arial" w:cs="Arial"/>
          <w:bCs/>
          <w:sz w:val="22"/>
          <w:szCs w:val="22"/>
          <w:lang w:eastAsia="pl-PL"/>
        </w:rPr>
        <w:t>stronie internetowej Zamawiającego:</w:t>
      </w:r>
      <w:r w:rsidR="00443FA0" w:rsidRPr="00443FA0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hyperlink r:id="rId10" w:history="1">
        <w:r w:rsidR="00F61C87" w:rsidRPr="00443FA0">
          <w:rPr>
            <w:rStyle w:val="Hipercze"/>
            <w:rFonts w:ascii="Arial" w:hAnsi="Arial" w:cs="Arial"/>
            <w:sz w:val="22"/>
            <w:szCs w:val="22"/>
          </w:rPr>
          <w:t>http://bip.wfosigw.opole.pl/zamowienia-publiczne</w:t>
        </w:r>
      </w:hyperlink>
      <w:r>
        <w:rPr>
          <w:rStyle w:val="Hipercze"/>
          <w:rFonts w:ascii="Arial" w:hAnsi="Arial" w:cs="Arial"/>
          <w:sz w:val="22"/>
          <w:szCs w:val="22"/>
        </w:rPr>
        <w:t>;</w:t>
      </w:r>
    </w:p>
    <w:p w:rsidR="00267A05" w:rsidRDefault="00530D82" w:rsidP="00F3280C">
      <w:pPr>
        <w:pStyle w:val="Akapitzlist"/>
        <w:numPr>
          <w:ilvl w:val="0"/>
          <w:numId w:val="35"/>
        </w:numPr>
        <w:spacing w:line="300" w:lineRule="atLeast"/>
        <w:ind w:left="284" w:hanging="227"/>
        <w:jc w:val="both"/>
        <w:rPr>
          <w:rFonts w:ascii="Arial" w:hAnsi="Arial" w:cs="Arial"/>
          <w:bCs/>
          <w:sz w:val="22"/>
          <w:szCs w:val="22"/>
          <w:lang w:eastAsia="pl-PL"/>
        </w:rPr>
      </w:pPr>
      <w:r>
        <w:rPr>
          <w:rFonts w:ascii="Arial" w:hAnsi="Arial" w:cs="Arial"/>
          <w:bCs/>
          <w:sz w:val="22"/>
          <w:szCs w:val="22"/>
          <w:lang w:eastAsia="pl-PL"/>
        </w:rPr>
        <w:t xml:space="preserve">na </w:t>
      </w:r>
      <w:r w:rsidR="00267A05" w:rsidRPr="00443FA0">
        <w:rPr>
          <w:rFonts w:ascii="Arial" w:hAnsi="Arial" w:cs="Arial"/>
          <w:bCs/>
          <w:sz w:val="22"/>
          <w:szCs w:val="22"/>
          <w:lang w:eastAsia="pl-PL"/>
        </w:rPr>
        <w:t>tablicy ogłoszeń w siedzibie Zamawiającego - przy ul. Krakowskiej 53, I piętro</w:t>
      </w:r>
      <w:r w:rsidR="00660B5B" w:rsidRPr="00443FA0">
        <w:rPr>
          <w:rFonts w:ascii="Arial" w:hAnsi="Arial" w:cs="Arial"/>
          <w:bCs/>
          <w:sz w:val="22"/>
          <w:szCs w:val="22"/>
          <w:lang w:eastAsia="pl-PL"/>
        </w:rPr>
        <w:t>.</w:t>
      </w:r>
    </w:p>
    <w:p w:rsidR="0094327D" w:rsidRDefault="0094327D" w:rsidP="00B94B7A">
      <w:pPr>
        <w:spacing w:line="300" w:lineRule="atLeast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:rsidR="0094327D" w:rsidRDefault="0094327D" w:rsidP="00B94B7A">
      <w:pPr>
        <w:spacing w:line="300" w:lineRule="atLeast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:rsidR="00B94B7A" w:rsidRDefault="00F3280C" w:rsidP="0094327D">
      <w:pPr>
        <w:spacing w:after="120" w:line="300" w:lineRule="atLeast"/>
        <w:jc w:val="both"/>
        <w:rPr>
          <w:rFonts w:ascii="Arial" w:hAnsi="Arial" w:cs="Arial"/>
          <w:bCs/>
          <w:sz w:val="22"/>
          <w:szCs w:val="22"/>
          <w:lang w:eastAsia="pl-PL"/>
        </w:rPr>
      </w:pPr>
      <w:r>
        <w:rPr>
          <w:rFonts w:ascii="Arial" w:hAnsi="Arial" w:cs="Arial"/>
          <w:bCs/>
          <w:sz w:val="22"/>
          <w:szCs w:val="22"/>
          <w:lang w:eastAsia="pl-PL"/>
        </w:rPr>
        <w:t xml:space="preserve">Niniejsza </w:t>
      </w:r>
      <w:r w:rsidR="0094327D">
        <w:rPr>
          <w:rFonts w:ascii="Arial" w:hAnsi="Arial" w:cs="Arial"/>
          <w:bCs/>
          <w:sz w:val="22"/>
          <w:szCs w:val="22"/>
          <w:lang w:eastAsia="pl-PL"/>
        </w:rPr>
        <w:t>Specyfikacja Istotnych Warunków Zamówienia zawiera: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417"/>
        <w:gridCol w:w="7299"/>
      </w:tblGrid>
      <w:tr w:rsidR="00B94B7A" w:rsidRPr="00B94B7A" w:rsidTr="008066A9">
        <w:tc>
          <w:tcPr>
            <w:tcW w:w="496" w:type="dxa"/>
            <w:vAlign w:val="center"/>
          </w:tcPr>
          <w:p w:rsidR="00B94B7A" w:rsidRPr="00B94B7A" w:rsidRDefault="00B94B7A" w:rsidP="00B94B7A">
            <w:pPr>
              <w:spacing w:line="300" w:lineRule="atLeast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94B7A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1417" w:type="dxa"/>
            <w:vAlign w:val="center"/>
          </w:tcPr>
          <w:p w:rsidR="00B94B7A" w:rsidRPr="00B94B7A" w:rsidRDefault="00B94B7A" w:rsidP="00B94B7A">
            <w:pPr>
              <w:spacing w:line="300" w:lineRule="atLeast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94B7A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Oznaczenie Części</w:t>
            </w:r>
          </w:p>
        </w:tc>
        <w:tc>
          <w:tcPr>
            <w:tcW w:w="7299" w:type="dxa"/>
            <w:vAlign w:val="center"/>
          </w:tcPr>
          <w:p w:rsidR="00B94B7A" w:rsidRPr="00B94B7A" w:rsidRDefault="00B94B7A" w:rsidP="00B94B7A">
            <w:pPr>
              <w:spacing w:line="300" w:lineRule="atLeast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B94B7A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Nazwa Części</w:t>
            </w:r>
          </w:p>
        </w:tc>
      </w:tr>
      <w:tr w:rsidR="00B94B7A" w:rsidRPr="00B94B7A" w:rsidTr="008066A9">
        <w:tc>
          <w:tcPr>
            <w:tcW w:w="496" w:type="dxa"/>
          </w:tcPr>
          <w:p w:rsidR="00B94B7A" w:rsidRPr="00B94B7A" w:rsidRDefault="00B94B7A" w:rsidP="00B94B7A">
            <w:pPr>
              <w:numPr>
                <w:ilvl w:val="0"/>
                <w:numId w:val="40"/>
              </w:numPr>
              <w:spacing w:line="300" w:lineRule="atLeast"/>
              <w:jc w:val="both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</w:tcPr>
          <w:p w:rsidR="00B94B7A" w:rsidRPr="00B94B7A" w:rsidRDefault="00B94B7A" w:rsidP="00B94B7A">
            <w:pPr>
              <w:spacing w:line="300" w:lineRule="atLeast"/>
              <w:jc w:val="both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94B7A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Część I</w:t>
            </w:r>
          </w:p>
        </w:tc>
        <w:tc>
          <w:tcPr>
            <w:tcW w:w="7299" w:type="dxa"/>
          </w:tcPr>
          <w:p w:rsidR="00B94B7A" w:rsidRPr="00B94B7A" w:rsidRDefault="00B94B7A" w:rsidP="00B94B7A">
            <w:pPr>
              <w:spacing w:line="300" w:lineRule="atLeast"/>
              <w:jc w:val="both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94B7A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Instrukcja dla Wykonawców (IDW)</w:t>
            </w:r>
          </w:p>
        </w:tc>
      </w:tr>
      <w:tr w:rsidR="00B94B7A" w:rsidRPr="00B94B7A" w:rsidTr="008066A9">
        <w:tc>
          <w:tcPr>
            <w:tcW w:w="496" w:type="dxa"/>
          </w:tcPr>
          <w:p w:rsidR="00B94B7A" w:rsidRPr="00B94B7A" w:rsidRDefault="00B94B7A" w:rsidP="00B94B7A">
            <w:pPr>
              <w:numPr>
                <w:ilvl w:val="0"/>
                <w:numId w:val="40"/>
              </w:numPr>
              <w:spacing w:line="300" w:lineRule="atLeast"/>
              <w:jc w:val="both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</w:tcPr>
          <w:p w:rsidR="00B94B7A" w:rsidRPr="00B94B7A" w:rsidRDefault="00B94B7A" w:rsidP="00B94B7A">
            <w:pPr>
              <w:spacing w:line="300" w:lineRule="atLeast"/>
              <w:jc w:val="both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94B7A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Część II</w:t>
            </w:r>
          </w:p>
        </w:tc>
        <w:tc>
          <w:tcPr>
            <w:tcW w:w="7299" w:type="dxa"/>
          </w:tcPr>
          <w:p w:rsidR="00B94B7A" w:rsidRPr="00B94B7A" w:rsidRDefault="00B94B7A" w:rsidP="00B94B7A">
            <w:pPr>
              <w:spacing w:line="300" w:lineRule="atLeast"/>
              <w:jc w:val="both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94B7A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Wzór umowy</w:t>
            </w:r>
          </w:p>
        </w:tc>
      </w:tr>
      <w:tr w:rsidR="00B94B7A" w:rsidRPr="00B94B7A" w:rsidTr="008066A9">
        <w:tc>
          <w:tcPr>
            <w:tcW w:w="496" w:type="dxa"/>
          </w:tcPr>
          <w:p w:rsidR="00B94B7A" w:rsidRPr="00B94B7A" w:rsidRDefault="00B94B7A" w:rsidP="00B94B7A">
            <w:pPr>
              <w:numPr>
                <w:ilvl w:val="0"/>
                <w:numId w:val="40"/>
              </w:numPr>
              <w:spacing w:line="300" w:lineRule="atLeast"/>
              <w:jc w:val="both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</w:tcPr>
          <w:p w:rsidR="00B94B7A" w:rsidRPr="00B94B7A" w:rsidRDefault="00B94B7A" w:rsidP="00B94B7A">
            <w:pPr>
              <w:spacing w:line="300" w:lineRule="atLeast"/>
              <w:jc w:val="both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B94B7A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Część III</w:t>
            </w:r>
          </w:p>
        </w:tc>
        <w:tc>
          <w:tcPr>
            <w:tcW w:w="7299" w:type="dxa"/>
          </w:tcPr>
          <w:p w:rsidR="00B94B7A" w:rsidRPr="00B94B7A" w:rsidRDefault="00B45199" w:rsidP="00B94B7A">
            <w:pPr>
              <w:spacing w:line="300" w:lineRule="atLeast"/>
              <w:jc w:val="both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Opis Przedmiotu Zamówienia (OPZ)</w:t>
            </w:r>
          </w:p>
          <w:p w:rsidR="00B94B7A" w:rsidRPr="00B94B7A" w:rsidRDefault="00B94B7A" w:rsidP="00B94B7A">
            <w:pPr>
              <w:spacing w:line="300" w:lineRule="atLeast"/>
              <w:jc w:val="both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</w:tbl>
    <w:p w:rsidR="00B94B7A" w:rsidRDefault="00B94B7A" w:rsidP="00B94B7A">
      <w:pPr>
        <w:spacing w:line="300" w:lineRule="atLeast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:rsidR="00B94B7A" w:rsidRPr="00B94B7A" w:rsidRDefault="00B94B7A" w:rsidP="00B94B7A">
      <w:pPr>
        <w:spacing w:line="300" w:lineRule="atLeast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:rsidR="00B94B7A" w:rsidRDefault="00B94B7A" w:rsidP="00B94B7A">
      <w:pPr>
        <w:rPr>
          <w:rFonts w:ascii="Arial" w:hAnsi="Arial" w:cs="Arial"/>
          <w:bCs/>
          <w:sz w:val="22"/>
          <w:szCs w:val="22"/>
          <w:lang w:eastAsia="pl-PL"/>
        </w:rPr>
      </w:pPr>
    </w:p>
    <w:p w:rsidR="00B94B7A" w:rsidRPr="00B94B7A" w:rsidRDefault="00B94B7A" w:rsidP="00B94B7A">
      <w:pPr>
        <w:sectPr w:rsidR="00B94B7A" w:rsidRPr="00B94B7A" w:rsidSect="00F44A68">
          <w:footerReference w:type="default" r:id="rId11"/>
          <w:footerReference w:type="first" r:id="rId12"/>
          <w:pgSz w:w="11906" w:h="16838" w:code="9"/>
          <w:pgMar w:top="1417" w:right="1417" w:bottom="1417" w:left="1417" w:header="709" w:footer="408" w:gutter="0"/>
          <w:cols w:space="708"/>
          <w:titlePg/>
          <w:docGrid w:linePitch="360"/>
        </w:sectPr>
      </w:pPr>
    </w:p>
    <w:p w:rsidR="005979D9" w:rsidRPr="005979D9" w:rsidRDefault="00FC7F4D" w:rsidP="00FC7F4D">
      <w:pPr>
        <w:pStyle w:val="Nagwek1"/>
        <w:tabs>
          <w:tab w:val="clear" w:pos="0"/>
        </w:tabs>
        <w:ind w:left="0"/>
        <w:rPr>
          <w:bCs/>
          <w:u w:val="single"/>
          <w:lang w:eastAsia="pl-PL"/>
        </w:rPr>
      </w:pPr>
      <w:r w:rsidRPr="005979D9">
        <w:rPr>
          <w:bCs/>
          <w:u w:val="single"/>
          <w:lang w:eastAsia="pl-PL"/>
        </w:rPr>
        <w:lastRenderedPageBreak/>
        <w:t>CZĘŚĆ I. INSTRUKCJA DLA WYKONAWCÓW</w:t>
      </w:r>
    </w:p>
    <w:p w:rsidR="00A83723" w:rsidRPr="00382C7F" w:rsidRDefault="00256EF8" w:rsidP="00A83723">
      <w:pPr>
        <w:pStyle w:val="Nagwek1"/>
        <w:ind w:left="0"/>
        <w:rPr>
          <w:bCs/>
          <w:u w:val="single"/>
          <w:lang w:eastAsia="pl-PL"/>
        </w:rPr>
      </w:pPr>
      <w:r w:rsidRPr="00382C7F">
        <w:rPr>
          <w:u w:val="single"/>
        </w:rPr>
        <w:t>SPIS TREŚCI:</w:t>
      </w:r>
    </w:p>
    <w:p w:rsidR="00550F5F" w:rsidRDefault="00550F5F" w:rsidP="00DB1514">
      <w:pP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550F5F" w:rsidRPr="00AB588C" w:rsidRDefault="00201608" w:rsidP="00C02DB5">
      <w:pPr>
        <w:spacing w:line="300" w:lineRule="atLeast"/>
        <w:ind w:left="2126" w:hanging="1956"/>
        <w:jc w:val="both"/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</w:pPr>
      <w:hyperlink w:anchor="_ROZDZIAŁ_I._ZAMAWIAJĄCY" w:history="1">
        <w:r w:rsidR="00684165" w:rsidRPr="00AB588C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 xml:space="preserve">Rozdział I. </w:t>
        </w:r>
        <w:r w:rsidR="00684165" w:rsidRPr="00AB588C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ab/>
          <w:t>Zamawiający</w:t>
        </w:r>
      </w:hyperlink>
    </w:p>
    <w:p w:rsidR="00684165" w:rsidRPr="00FD7802" w:rsidRDefault="00201608" w:rsidP="00C02DB5">
      <w:pPr>
        <w:spacing w:line="300" w:lineRule="atLeast"/>
        <w:ind w:left="2126" w:hanging="1956"/>
        <w:jc w:val="both"/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</w:pPr>
      <w:hyperlink w:anchor="_ROZDZIAŁ_II._SPOSÓB" w:history="1">
        <w:r w:rsidR="00684165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 xml:space="preserve">Rozdział II. </w:t>
        </w:r>
        <w:r w:rsidR="00684165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ab/>
          <w:t>Sposób porozumiewania się w postępowaniu</w:t>
        </w:r>
      </w:hyperlink>
    </w:p>
    <w:p w:rsidR="00684165" w:rsidRPr="00FD7802" w:rsidRDefault="00201608" w:rsidP="00C02DB5">
      <w:pPr>
        <w:spacing w:line="300" w:lineRule="atLeast"/>
        <w:ind w:left="2126" w:hanging="1956"/>
        <w:jc w:val="both"/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</w:pPr>
      <w:hyperlink w:anchor="_ROZDZIAŁ_III._TRYB" w:history="1">
        <w:r w:rsidR="00684165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 xml:space="preserve">Rozdział III. </w:t>
        </w:r>
        <w:r w:rsidR="00684165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ab/>
        </w:r>
        <w:r w:rsidR="000C104D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Tryb udziele</w:t>
        </w:r>
        <w:r w:rsidR="00684165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nia zamówienia</w:t>
        </w:r>
      </w:hyperlink>
    </w:p>
    <w:p w:rsidR="000C104D" w:rsidRPr="00FD7802" w:rsidRDefault="00C50413" w:rsidP="00C02DB5">
      <w:pPr>
        <w:spacing w:line="300" w:lineRule="atLeast"/>
        <w:ind w:left="2126" w:hanging="1956"/>
        <w:jc w:val="both"/>
        <w:rPr>
          <w:rStyle w:val="Hipercze"/>
          <w:rFonts w:ascii="Arial" w:hAnsi="Arial" w:cs="Arial"/>
          <w:bCs/>
          <w:color w:val="000000" w:themeColor="text1"/>
          <w:sz w:val="22"/>
          <w:szCs w:val="22"/>
          <w:u w:val="none"/>
          <w:lang w:eastAsia="pl-PL"/>
        </w:rPr>
      </w:pPr>
      <w:r w:rsidRPr="00FD7802"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  <w:fldChar w:fldCharType="begin"/>
      </w:r>
      <w:r w:rsidR="00FD7802" w:rsidRPr="00FD7802"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  <w:instrText xml:space="preserve"> HYPERLINK  \l "_ROZDZIAŁ_VI._TERMIN" </w:instrText>
      </w:r>
      <w:r w:rsidRPr="00FD7802"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  <w:fldChar w:fldCharType="separate"/>
      </w:r>
      <w:r w:rsidR="000C104D" w:rsidRPr="00FD7802">
        <w:rPr>
          <w:rStyle w:val="Hipercze"/>
          <w:rFonts w:ascii="Arial" w:hAnsi="Arial" w:cs="Arial"/>
          <w:bCs/>
          <w:color w:val="000000" w:themeColor="text1"/>
          <w:sz w:val="22"/>
          <w:szCs w:val="22"/>
          <w:u w:val="none"/>
          <w:lang w:eastAsia="pl-PL"/>
        </w:rPr>
        <w:t xml:space="preserve">Rozdział IV. </w:t>
      </w:r>
      <w:r w:rsidR="000C104D" w:rsidRPr="00FD7802">
        <w:rPr>
          <w:rStyle w:val="Hipercze"/>
          <w:rFonts w:ascii="Arial" w:hAnsi="Arial" w:cs="Arial"/>
          <w:bCs/>
          <w:color w:val="000000" w:themeColor="text1"/>
          <w:sz w:val="22"/>
          <w:szCs w:val="22"/>
          <w:u w:val="none"/>
          <w:lang w:eastAsia="pl-PL"/>
        </w:rPr>
        <w:tab/>
      </w:r>
      <w:r w:rsidR="00FD7802" w:rsidRPr="00FD7802">
        <w:rPr>
          <w:rStyle w:val="Hipercze"/>
          <w:rFonts w:ascii="Arial" w:hAnsi="Arial" w:cs="Arial"/>
          <w:bCs/>
          <w:color w:val="000000" w:themeColor="text1"/>
          <w:sz w:val="22"/>
          <w:szCs w:val="22"/>
          <w:u w:val="none"/>
          <w:lang w:eastAsia="pl-PL"/>
        </w:rPr>
        <w:t>Informacje dodatkowe</w:t>
      </w:r>
    </w:p>
    <w:p w:rsidR="000C104D" w:rsidRPr="00FD7802" w:rsidRDefault="000C104D" w:rsidP="00C02DB5">
      <w:pPr>
        <w:spacing w:line="300" w:lineRule="atLeast"/>
        <w:ind w:left="2126" w:hanging="1956"/>
        <w:jc w:val="both"/>
        <w:rPr>
          <w:rStyle w:val="Hipercze"/>
          <w:rFonts w:ascii="Arial" w:hAnsi="Arial" w:cs="Arial"/>
          <w:bCs/>
          <w:color w:val="000000" w:themeColor="text1"/>
          <w:sz w:val="22"/>
          <w:szCs w:val="22"/>
          <w:u w:val="none"/>
          <w:lang w:eastAsia="pl-PL"/>
        </w:rPr>
      </w:pPr>
      <w:r w:rsidRPr="00FD7802">
        <w:rPr>
          <w:rStyle w:val="Hipercze"/>
          <w:rFonts w:ascii="Arial" w:hAnsi="Arial" w:cs="Arial"/>
          <w:bCs/>
          <w:color w:val="000000" w:themeColor="text1"/>
          <w:sz w:val="22"/>
          <w:szCs w:val="22"/>
          <w:u w:val="none"/>
          <w:lang w:eastAsia="pl-PL"/>
        </w:rPr>
        <w:t xml:space="preserve">Rozdział </w:t>
      </w:r>
      <w:r w:rsidR="00F5170C" w:rsidRPr="00FD7802">
        <w:rPr>
          <w:rStyle w:val="Hipercze"/>
          <w:rFonts w:ascii="Arial" w:hAnsi="Arial" w:cs="Arial"/>
          <w:bCs/>
          <w:color w:val="000000" w:themeColor="text1"/>
          <w:sz w:val="22"/>
          <w:szCs w:val="22"/>
          <w:u w:val="none"/>
          <w:lang w:eastAsia="pl-PL"/>
        </w:rPr>
        <w:t xml:space="preserve">V. </w:t>
      </w:r>
      <w:r w:rsidR="00F5170C" w:rsidRPr="00FD7802">
        <w:rPr>
          <w:rStyle w:val="Hipercze"/>
          <w:rFonts w:ascii="Arial" w:hAnsi="Arial" w:cs="Arial"/>
          <w:bCs/>
          <w:color w:val="000000" w:themeColor="text1"/>
          <w:sz w:val="22"/>
          <w:szCs w:val="22"/>
          <w:u w:val="none"/>
          <w:lang w:eastAsia="pl-PL"/>
        </w:rPr>
        <w:tab/>
        <w:t>Opis przedmiotu zmówienia</w:t>
      </w:r>
    </w:p>
    <w:p w:rsidR="00550F5F" w:rsidRPr="00FD7802" w:rsidRDefault="006E10DF" w:rsidP="00C02DB5">
      <w:pPr>
        <w:spacing w:line="300" w:lineRule="atLeast"/>
        <w:ind w:left="2126" w:hanging="1956"/>
        <w:jc w:val="both"/>
        <w:rPr>
          <w:rStyle w:val="Hipercze"/>
          <w:rFonts w:ascii="Arial" w:hAnsi="Arial" w:cs="Arial"/>
          <w:bCs/>
          <w:color w:val="000000" w:themeColor="text1"/>
          <w:sz w:val="22"/>
          <w:szCs w:val="22"/>
          <w:u w:val="none"/>
          <w:lang w:eastAsia="pl-PL"/>
        </w:rPr>
      </w:pPr>
      <w:r w:rsidRPr="00FD7802">
        <w:rPr>
          <w:rStyle w:val="Hipercze"/>
          <w:rFonts w:ascii="Arial" w:hAnsi="Arial" w:cs="Arial"/>
          <w:bCs/>
          <w:color w:val="000000" w:themeColor="text1"/>
          <w:sz w:val="22"/>
          <w:szCs w:val="22"/>
          <w:u w:val="none"/>
          <w:lang w:eastAsia="pl-PL"/>
        </w:rPr>
        <w:t xml:space="preserve">Rozdział VI. </w:t>
      </w:r>
      <w:r w:rsidRPr="00FD7802">
        <w:rPr>
          <w:rStyle w:val="Hipercze"/>
          <w:rFonts w:ascii="Arial" w:hAnsi="Arial" w:cs="Arial"/>
          <w:bCs/>
          <w:color w:val="000000" w:themeColor="text1"/>
          <w:sz w:val="22"/>
          <w:szCs w:val="22"/>
          <w:u w:val="none"/>
          <w:lang w:eastAsia="pl-PL"/>
        </w:rPr>
        <w:tab/>
        <w:t>Termin wykonania zamówienia</w:t>
      </w:r>
    </w:p>
    <w:p w:rsidR="006E10DF" w:rsidRPr="00FD7802" w:rsidRDefault="00C50413" w:rsidP="00C02DB5">
      <w:pPr>
        <w:spacing w:line="300" w:lineRule="atLeast"/>
        <w:ind w:left="2126" w:hanging="1956"/>
        <w:jc w:val="both"/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</w:pPr>
      <w:r w:rsidRPr="00FD7802"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  <w:fldChar w:fldCharType="end"/>
      </w:r>
      <w:hyperlink w:anchor="_ROZDZIAŁ_VII._OPIS" w:history="1">
        <w:r w:rsidR="006E10DF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 xml:space="preserve">Rozdział VII. </w:t>
        </w:r>
        <w:r w:rsidR="006E10DF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ab/>
        </w:r>
        <w:r w:rsidR="007258B5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Opis warunków udziału w postępowaniu oraz opis sposobu dokony</w:t>
        </w:r>
        <w:r w:rsidR="00DB0CFC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softHyphen/>
        </w:r>
        <w:r w:rsidR="007258B5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wania oceny spełnienia tych warunków</w:t>
        </w:r>
      </w:hyperlink>
    </w:p>
    <w:p w:rsidR="00F5170C" w:rsidRPr="00FD7802" w:rsidRDefault="00201608" w:rsidP="00B14F6E">
      <w:pPr>
        <w:spacing w:line="300" w:lineRule="atLeast"/>
        <w:ind w:left="2126" w:hanging="1956"/>
        <w:jc w:val="both"/>
        <w:rPr>
          <w:rFonts w:ascii="Arial" w:hAnsi="Arial" w:cs="Arial"/>
          <w:color w:val="000000" w:themeColor="text1"/>
          <w:sz w:val="22"/>
          <w:szCs w:val="22"/>
        </w:rPr>
      </w:pPr>
      <w:hyperlink w:anchor="_ROZDZIAŁ_VIII._DOKUMENTY" w:history="1">
        <w:r w:rsidR="00424798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Rozdział VIII</w:t>
        </w:r>
        <w:r w:rsidR="00424798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ab/>
        </w:r>
        <w:r w:rsidR="00424798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Dokumenty potwierdzające spełnienie warunków udziału w postępo</w:t>
        </w:r>
        <w:r w:rsidR="00DB0CFC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softHyphen/>
        </w:r>
        <w:r w:rsidR="00424798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waniu oraz niepodleganie wykluczeniu z postępowania i inne doku</w:t>
        </w:r>
        <w:r w:rsidR="00DB0CFC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softHyphen/>
        </w:r>
        <w:r w:rsidR="00424798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menty wymagające załączenia do oferty (dokumenty przedmio</w:t>
        </w:r>
        <w:r w:rsidR="00FD7802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towe)</w:t>
        </w:r>
      </w:hyperlink>
    </w:p>
    <w:p w:rsidR="00C6591B" w:rsidRPr="00FD7802" w:rsidRDefault="00201608" w:rsidP="00B14F6E">
      <w:pPr>
        <w:spacing w:line="300" w:lineRule="atLeast"/>
        <w:ind w:left="2126" w:hanging="1956"/>
        <w:jc w:val="both"/>
        <w:rPr>
          <w:rFonts w:ascii="Arial" w:hAnsi="Arial" w:cs="Arial"/>
          <w:color w:val="000000" w:themeColor="text1"/>
          <w:sz w:val="22"/>
          <w:szCs w:val="22"/>
        </w:rPr>
      </w:pPr>
      <w:hyperlink w:anchor="_ROZDZIAŁ_IX._WYJAŚNIENIA" w:history="1">
        <w:r w:rsidR="00C6591B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Rozdział IX</w:t>
        </w:r>
        <w:r w:rsidR="00C6591B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ab/>
        </w:r>
        <w:r w:rsidR="000309FB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Wyjaśnienia i zmiany SIWZ</w:t>
        </w:r>
      </w:hyperlink>
    </w:p>
    <w:p w:rsidR="000309FB" w:rsidRPr="00FD7802" w:rsidRDefault="00201608" w:rsidP="00C02DB5">
      <w:pPr>
        <w:spacing w:line="300" w:lineRule="atLeast"/>
        <w:ind w:left="2126" w:hanging="1956"/>
        <w:jc w:val="both"/>
        <w:rPr>
          <w:rFonts w:ascii="Arial" w:hAnsi="Arial" w:cs="Arial"/>
          <w:color w:val="000000" w:themeColor="text1"/>
          <w:sz w:val="22"/>
          <w:szCs w:val="22"/>
        </w:rPr>
      </w:pPr>
      <w:hyperlink w:anchor="_ROZDZIAŁ_X._ZEBRANIE" w:history="1">
        <w:r w:rsidR="000309FB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Rozdział X</w:t>
        </w:r>
        <w:r w:rsidR="000309FB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ab/>
          <w:t>Zebranie Wykonawców</w:t>
        </w:r>
      </w:hyperlink>
    </w:p>
    <w:p w:rsidR="006D762F" w:rsidRPr="00FD7802" w:rsidRDefault="00201608" w:rsidP="00B14F6E">
      <w:pPr>
        <w:spacing w:line="300" w:lineRule="atLeast"/>
        <w:ind w:left="2126" w:hanging="1956"/>
        <w:jc w:val="both"/>
        <w:rPr>
          <w:rFonts w:ascii="Arial" w:hAnsi="Arial" w:cs="Arial"/>
          <w:color w:val="000000" w:themeColor="text1"/>
          <w:sz w:val="22"/>
          <w:szCs w:val="22"/>
        </w:rPr>
      </w:pPr>
      <w:hyperlink w:anchor="_ROZDZIAŁ_XI._OPIS" w:history="1">
        <w:r w:rsidR="000309FB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Rozdział </w:t>
        </w:r>
        <w:r w:rsidR="006D762F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X</w:t>
        </w:r>
        <w:r w:rsidR="000309FB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I</w:t>
        </w:r>
        <w:r w:rsidR="006D762F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ab/>
          <w:t>Opis sposobu przygotowania ofert</w:t>
        </w:r>
      </w:hyperlink>
    </w:p>
    <w:p w:rsidR="006D762F" w:rsidRPr="00FD7802" w:rsidRDefault="00201608" w:rsidP="00B14F6E">
      <w:pPr>
        <w:spacing w:line="300" w:lineRule="atLeast"/>
        <w:ind w:left="2126" w:hanging="1956"/>
        <w:jc w:val="both"/>
        <w:rPr>
          <w:rFonts w:ascii="Arial" w:hAnsi="Arial" w:cs="Arial"/>
          <w:color w:val="000000" w:themeColor="text1"/>
          <w:sz w:val="22"/>
          <w:szCs w:val="22"/>
        </w:rPr>
      </w:pPr>
      <w:hyperlink w:anchor="_ROZDZIAŁ_XII._WADIUM" w:history="1">
        <w:r w:rsidR="006D762F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Rozdział X</w:t>
        </w:r>
        <w:r w:rsidR="000309FB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II</w:t>
        </w:r>
        <w:r w:rsidR="006D762F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ab/>
        </w:r>
        <w:r w:rsidR="007A576F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Wadium</w:t>
        </w:r>
      </w:hyperlink>
    </w:p>
    <w:p w:rsidR="007A576F" w:rsidRPr="00FD7802" w:rsidRDefault="00201608" w:rsidP="00B14F6E">
      <w:pPr>
        <w:spacing w:line="300" w:lineRule="atLeast"/>
        <w:ind w:left="2126" w:hanging="1956"/>
        <w:jc w:val="both"/>
        <w:rPr>
          <w:rFonts w:ascii="Arial" w:hAnsi="Arial" w:cs="Arial"/>
          <w:color w:val="000000" w:themeColor="text1"/>
          <w:sz w:val="22"/>
          <w:szCs w:val="22"/>
        </w:rPr>
      </w:pPr>
      <w:hyperlink w:anchor="_ROZDZIAŁ_XIII._TERMIN" w:history="1">
        <w:r w:rsidR="007A576F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Rozdział XI</w:t>
        </w:r>
        <w:r w:rsidR="00CA721E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II</w:t>
        </w:r>
        <w:r w:rsidR="007A576F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ab/>
        </w:r>
        <w:r w:rsidR="00CF3AA5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Termin związania ofertą</w:t>
        </w:r>
      </w:hyperlink>
    </w:p>
    <w:p w:rsidR="00CF3AA5" w:rsidRPr="00FD7802" w:rsidRDefault="00201608" w:rsidP="00B14F6E">
      <w:pPr>
        <w:spacing w:line="300" w:lineRule="atLeast"/>
        <w:ind w:left="2126" w:hanging="1956"/>
        <w:jc w:val="both"/>
        <w:rPr>
          <w:rFonts w:ascii="Arial" w:hAnsi="Arial" w:cs="Arial"/>
          <w:color w:val="000000" w:themeColor="text1"/>
          <w:sz w:val="22"/>
          <w:szCs w:val="22"/>
        </w:rPr>
      </w:pPr>
      <w:hyperlink w:anchor="_ROZDZIAŁ_XIV._MIEJSCE" w:history="1">
        <w:r w:rsidR="00CA721E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Rozdział XIV</w:t>
        </w:r>
        <w:r w:rsidR="001D5A8F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ab/>
          <w:t>Miejsce i termin składania ofert i otwarcia ofert</w:t>
        </w:r>
      </w:hyperlink>
    </w:p>
    <w:p w:rsidR="00795C27" w:rsidRPr="00FD7802" w:rsidRDefault="00201608" w:rsidP="00B14F6E">
      <w:pPr>
        <w:spacing w:line="300" w:lineRule="atLeast"/>
        <w:ind w:left="2126" w:hanging="1956"/>
        <w:jc w:val="both"/>
        <w:rPr>
          <w:rFonts w:ascii="Arial" w:hAnsi="Arial" w:cs="Arial"/>
          <w:color w:val="000000" w:themeColor="text1"/>
          <w:sz w:val="22"/>
          <w:szCs w:val="22"/>
        </w:rPr>
      </w:pPr>
      <w:hyperlink w:anchor="_ROZDZIAŁ_XV._SPOSÓB" w:history="1">
        <w:r w:rsidR="00CA721E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Rozdział XV</w:t>
        </w:r>
        <w:r w:rsidR="00795C27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ab/>
          <w:t>Sposób obliczania ceny</w:t>
        </w:r>
      </w:hyperlink>
    </w:p>
    <w:p w:rsidR="00795C27" w:rsidRDefault="00201608" w:rsidP="00B14F6E">
      <w:pPr>
        <w:spacing w:line="300" w:lineRule="atLeast"/>
        <w:ind w:left="2126" w:hanging="1956"/>
        <w:jc w:val="both"/>
        <w:rPr>
          <w:rFonts w:ascii="Arial" w:hAnsi="Arial" w:cs="Arial"/>
          <w:color w:val="000000" w:themeColor="text1"/>
          <w:sz w:val="22"/>
          <w:szCs w:val="22"/>
        </w:rPr>
      </w:pPr>
      <w:hyperlink w:anchor="_ROZDZIAŁ_XVI._OPIS" w:history="1">
        <w:r w:rsidR="00795C27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Ro</w:t>
        </w:r>
        <w:r w:rsidR="00D629DB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zdział X</w:t>
        </w:r>
        <w:r w:rsidR="00795C27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V</w:t>
        </w:r>
        <w:r w:rsidR="00D629DB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I</w:t>
        </w:r>
        <w:r w:rsidR="00795C27" w:rsidRPr="00FD7802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ab/>
        </w:r>
        <w:r w:rsidR="000A63E8" w:rsidRPr="00FD7802">
          <w:rPr>
            <w:rStyle w:val="Hipercze"/>
            <w:rFonts w:ascii="Arial" w:hAnsi="Arial"/>
            <w:color w:val="000000" w:themeColor="text1"/>
            <w:sz w:val="22"/>
            <w:szCs w:val="22"/>
            <w:u w:val="none"/>
          </w:rPr>
          <w:t>Opis kryteriów, którymi Zamawiający będzie się kierował przy wyborze oferty wraz z podaniem znaczenia tych kryteriów oraz sposobu oceny ofert</w:t>
        </w:r>
      </w:hyperlink>
    </w:p>
    <w:p w:rsidR="003A0F4B" w:rsidRPr="006F680E" w:rsidRDefault="00201608" w:rsidP="00B14F6E">
      <w:pPr>
        <w:spacing w:line="300" w:lineRule="atLeast"/>
        <w:ind w:left="2126" w:hanging="1956"/>
        <w:jc w:val="both"/>
        <w:rPr>
          <w:rFonts w:ascii="Arial" w:hAnsi="Arial" w:cs="Arial"/>
          <w:color w:val="000000" w:themeColor="text1"/>
          <w:sz w:val="22"/>
          <w:szCs w:val="22"/>
        </w:rPr>
      </w:pPr>
      <w:hyperlink w:anchor="_ROZDZIAŁ_XVII._WYBÓR" w:history="1">
        <w:r w:rsidR="003A0F4B" w:rsidRPr="006F680E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Rozdział XVII</w:t>
        </w:r>
        <w:r w:rsidR="003A0F4B" w:rsidRPr="006F680E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ab/>
          <w:t>Wybór oferty i zawiadomienie o wyniku postępowania</w:t>
        </w:r>
      </w:hyperlink>
    </w:p>
    <w:p w:rsidR="003E082B" w:rsidRPr="00FD7802" w:rsidRDefault="00201608" w:rsidP="00B14F6E">
      <w:pPr>
        <w:spacing w:line="300" w:lineRule="atLeast"/>
        <w:ind w:left="2126" w:hanging="1956"/>
        <w:jc w:val="both"/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</w:pPr>
      <w:hyperlink w:anchor="_ROZDZIAŁ_XVII._INFORMACJE" w:history="1">
        <w:r w:rsidR="00021ECD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 xml:space="preserve">Rozdział </w:t>
        </w:r>
        <w:r w:rsidR="00200E5D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X</w:t>
        </w:r>
        <w:r w:rsidR="001F5635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V</w:t>
        </w:r>
        <w:r w:rsidR="00D629DB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II</w:t>
        </w:r>
        <w:r w:rsidR="003A0F4B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I</w:t>
        </w:r>
        <w:r w:rsidR="00021ECD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ab/>
          <w:t>Informacje o formalnościach jakie powinny zostać dopełnione po wyborze oferty w celu zawarcia umowy w sprawie zamówienia publicznego</w:t>
        </w:r>
      </w:hyperlink>
    </w:p>
    <w:p w:rsidR="00200E5D" w:rsidRPr="00FD7802" w:rsidRDefault="00201608" w:rsidP="00B14F6E">
      <w:pPr>
        <w:spacing w:line="300" w:lineRule="atLeast"/>
        <w:ind w:left="2126" w:hanging="1956"/>
        <w:jc w:val="both"/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</w:pPr>
      <w:hyperlink w:anchor="_ROZDZIAŁ_XVIII._WYMAGANIA" w:history="1">
        <w:r w:rsidR="001F5635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 xml:space="preserve">Rozdział </w:t>
        </w:r>
        <w:r w:rsidR="003A0F4B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XIX</w:t>
        </w:r>
        <w:r w:rsidR="00200E5D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ab/>
          <w:t>Wymagania dotyczące zabezpieczenia należytego wykonania Umowy</w:t>
        </w:r>
      </w:hyperlink>
    </w:p>
    <w:p w:rsidR="00200E5D" w:rsidRPr="00FD7802" w:rsidRDefault="00201608" w:rsidP="00B14F6E">
      <w:pPr>
        <w:spacing w:line="300" w:lineRule="atLeast"/>
        <w:ind w:left="2126" w:hanging="1956"/>
        <w:jc w:val="both"/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</w:pPr>
      <w:hyperlink w:anchor="_ROZDZIAŁ_XIX._ŚRODKI" w:history="1">
        <w:r w:rsidR="00D629DB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Rozdział XX</w:t>
        </w:r>
        <w:r w:rsidR="00200E5D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ab/>
          <w:t>Środki odwoławcze</w:t>
        </w:r>
      </w:hyperlink>
    </w:p>
    <w:p w:rsidR="00200E5D" w:rsidRPr="00FD7802" w:rsidRDefault="00201608" w:rsidP="00B14F6E">
      <w:pPr>
        <w:spacing w:line="300" w:lineRule="atLeast"/>
        <w:ind w:left="2126" w:hanging="1956"/>
        <w:jc w:val="both"/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</w:pPr>
      <w:hyperlink w:anchor="_ROZDZIAŁ_XX._POSTANOWIENIA" w:history="1">
        <w:r w:rsidR="001F5635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 xml:space="preserve">Rozdział </w:t>
        </w:r>
        <w:r w:rsidR="00D629DB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XX</w:t>
        </w:r>
        <w:r w:rsidR="003A0F4B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I</w:t>
        </w:r>
        <w:r w:rsidR="00607A6D" w:rsidRPr="00FD780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ab/>
          <w:t>Postanowienia końcowe</w:t>
        </w:r>
      </w:hyperlink>
    </w:p>
    <w:p w:rsidR="007306D6" w:rsidRPr="00B234A2" w:rsidRDefault="00201608" w:rsidP="00B14F6E">
      <w:pPr>
        <w:spacing w:line="300" w:lineRule="atLeast"/>
        <w:ind w:left="2126" w:hanging="1956"/>
        <w:jc w:val="both"/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</w:pPr>
      <w:hyperlink w:anchor="_ROZDZIAŁ_XXI._WYKAZ" w:history="1">
        <w:r w:rsidR="00D629DB" w:rsidRPr="00B234A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Rozdział X</w:t>
        </w:r>
        <w:r w:rsidR="007306D6" w:rsidRPr="00B234A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X</w:t>
        </w:r>
        <w:r w:rsidR="00D629DB" w:rsidRPr="00B234A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I</w:t>
        </w:r>
        <w:r w:rsidR="003A0F4B" w:rsidRPr="00B234A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>I</w:t>
        </w:r>
        <w:r w:rsidR="007306D6" w:rsidRPr="00B234A2">
          <w:rPr>
            <w:rStyle w:val="Hipercze"/>
            <w:rFonts w:ascii="Arial" w:hAnsi="Arial" w:cs="Arial"/>
            <w:bCs/>
            <w:color w:val="000000" w:themeColor="text1"/>
            <w:sz w:val="22"/>
            <w:szCs w:val="22"/>
            <w:u w:val="none"/>
            <w:lang w:eastAsia="pl-PL"/>
          </w:rPr>
          <w:tab/>
          <w:t>Wykaz załączników</w:t>
        </w:r>
      </w:hyperlink>
      <w:r w:rsidR="00B14F6E">
        <w:rPr>
          <w:rStyle w:val="Hipercze"/>
          <w:rFonts w:ascii="Arial" w:hAnsi="Arial" w:cs="Arial"/>
          <w:bCs/>
          <w:color w:val="000000" w:themeColor="text1"/>
          <w:sz w:val="22"/>
          <w:szCs w:val="22"/>
          <w:u w:val="none"/>
          <w:lang w:eastAsia="pl-PL"/>
        </w:rPr>
        <w:t xml:space="preserve"> do IDW</w:t>
      </w:r>
    </w:p>
    <w:p w:rsidR="00607A6D" w:rsidRDefault="00607A6D" w:rsidP="00DB1514">
      <w:pPr>
        <w:spacing w:line="300" w:lineRule="atLeast"/>
        <w:ind w:left="2127" w:hanging="2127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:rsidR="00F5170C" w:rsidRPr="006E10DF" w:rsidRDefault="00F5170C" w:rsidP="00DB1514">
      <w:pPr>
        <w:spacing w:line="300" w:lineRule="atLeast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:rsidR="0049381C" w:rsidRDefault="0049381C" w:rsidP="00DB1514">
      <w:pPr>
        <w:suppressAutoHyphens w:val="0"/>
        <w:spacing w:line="300" w:lineRule="atLeast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br w:type="page"/>
      </w:r>
    </w:p>
    <w:p w:rsidR="00D436B2" w:rsidRPr="004272F4" w:rsidRDefault="00954827" w:rsidP="004272F4">
      <w:pPr>
        <w:pStyle w:val="Nagwek1"/>
        <w:ind w:left="0"/>
        <w:rPr>
          <w:u w:val="single"/>
          <w:lang w:eastAsia="pl-PL"/>
        </w:rPr>
      </w:pPr>
      <w:bookmarkStart w:id="0" w:name="_ROZDZIAŁ_I._ZAMAWIAJĄCY"/>
      <w:bookmarkEnd w:id="0"/>
      <w:r w:rsidRPr="004272F4">
        <w:rPr>
          <w:u w:val="single"/>
          <w:lang w:eastAsia="pl-PL"/>
        </w:rPr>
        <w:lastRenderedPageBreak/>
        <w:t xml:space="preserve">ROZDZIAŁ </w:t>
      </w:r>
      <w:r w:rsidR="00660B5B" w:rsidRPr="004272F4">
        <w:rPr>
          <w:u w:val="single"/>
          <w:lang w:eastAsia="pl-PL"/>
        </w:rPr>
        <w:t>I.</w:t>
      </w:r>
      <w:r w:rsidR="00D436B2" w:rsidRPr="004272F4">
        <w:rPr>
          <w:u w:val="single"/>
          <w:lang w:eastAsia="pl-PL"/>
        </w:rPr>
        <w:t xml:space="preserve"> ZAMAWIAJĄCY</w:t>
      </w:r>
    </w:p>
    <w:p w:rsidR="00F4050B" w:rsidRPr="003F1AEE" w:rsidRDefault="00F4050B" w:rsidP="00DB1514">
      <w:pPr>
        <w:pStyle w:val="Akapitzlist"/>
        <w:numPr>
          <w:ilvl w:val="0"/>
          <w:numId w:val="2"/>
        </w:numPr>
        <w:spacing w:line="300" w:lineRule="atLeast"/>
        <w:ind w:left="357" w:hanging="357"/>
        <w:jc w:val="both"/>
        <w:rPr>
          <w:rFonts w:ascii="Arial" w:hAnsi="Arial"/>
          <w:b/>
          <w:sz w:val="22"/>
          <w:szCs w:val="22"/>
          <w:u w:val="single"/>
        </w:rPr>
      </w:pPr>
      <w:r w:rsidRPr="003F1AEE">
        <w:rPr>
          <w:rFonts w:ascii="Arial" w:hAnsi="Arial"/>
          <w:b/>
          <w:sz w:val="22"/>
          <w:szCs w:val="22"/>
          <w:u w:val="single"/>
        </w:rPr>
        <w:t>Nazwa</w:t>
      </w:r>
      <w:r w:rsidR="007B64A6" w:rsidRPr="003F1AEE">
        <w:rPr>
          <w:rFonts w:ascii="Arial" w:hAnsi="Arial"/>
          <w:b/>
          <w:sz w:val="22"/>
          <w:szCs w:val="22"/>
          <w:u w:val="single"/>
        </w:rPr>
        <w:t xml:space="preserve"> </w:t>
      </w:r>
      <w:r w:rsidRPr="003F1AEE">
        <w:rPr>
          <w:rFonts w:ascii="Arial" w:hAnsi="Arial"/>
          <w:b/>
          <w:sz w:val="22"/>
          <w:szCs w:val="22"/>
          <w:u w:val="single"/>
        </w:rPr>
        <w:t>oraz</w:t>
      </w:r>
      <w:r w:rsidR="007B64A6" w:rsidRPr="003F1AEE">
        <w:rPr>
          <w:rFonts w:ascii="Arial" w:hAnsi="Arial"/>
          <w:b/>
          <w:sz w:val="22"/>
          <w:szCs w:val="22"/>
          <w:u w:val="single"/>
        </w:rPr>
        <w:t xml:space="preserve"> </w:t>
      </w:r>
      <w:r w:rsidRPr="003F1AEE">
        <w:rPr>
          <w:rFonts w:ascii="Arial" w:hAnsi="Arial"/>
          <w:b/>
          <w:sz w:val="22"/>
          <w:szCs w:val="22"/>
          <w:u w:val="single"/>
        </w:rPr>
        <w:t>adres</w:t>
      </w:r>
      <w:r w:rsidR="003F1AEE" w:rsidRPr="003F1AEE">
        <w:rPr>
          <w:rFonts w:ascii="Arial" w:hAnsi="Arial"/>
          <w:b/>
          <w:sz w:val="22"/>
          <w:szCs w:val="22"/>
          <w:u w:val="single"/>
        </w:rPr>
        <w:t>:</w:t>
      </w:r>
    </w:p>
    <w:p w:rsidR="003F1AEE" w:rsidRPr="000C104D" w:rsidRDefault="003F1AEE" w:rsidP="00DB1514">
      <w:pPr>
        <w:spacing w:line="300" w:lineRule="atLeast"/>
        <w:ind w:left="357"/>
        <w:jc w:val="both"/>
        <w:rPr>
          <w:rFonts w:ascii="Arial" w:hAnsi="Arial"/>
          <w:color w:val="000000" w:themeColor="text1"/>
          <w:sz w:val="22"/>
          <w:szCs w:val="22"/>
        </w:rPr>
      </w:pPr>
      <w:r w:rsidRPr="000C104D">
        <w:rPr>
          <w:rFonts w:ascii="Arial" w:hAnsi="Arial"/>
          <w:color w:val="000000" w:themeColor="text1"/>
          <w:sz w:val="22"/>
          <w:szCs w:val="22"/>
        </w:rPr>
        <w:t>Wojewódzki Fundusz Ochrony Środowiska i Gospodarki Wodnej w Opolu</w:t>
      </w:r>
    </w:p>
    <w:p w:rsidR="003F1AEE" w:rsidRPr="000C104D" w:rsidRDefault="003F1AEE" w:rsidP="00DB1514">
      <w:pPr>
        <w:spacing w:line="300" w:lineRule="atLeast"/>
        <w:ind w:left="357"/>
        <w:jc w:val="both"/>
        <w:rPr>
          <w:rFonts w:ascii="Arial" w:hAnsi="Arial"/>
          <w:color w:val="000000" w:themeColor="text1"/>
          <w:sz w:val="22"/>
          <w:szCs w:val="22"/>
        </w:rPr>
      </w:pPr>
      <w:r w:rsidRPr="000C104D">
        <w:rPr>
          <w:rFonts w:ascii="Arial" w:hAnsi="Arial"/>
          <w:color w:val="000000" w:themeColor="text1"/>
          <w:sz w:val="22"/>
          <w:szCs w:val="22"/>
        </w:rPr>
        <w:t>ul. Krakowska 53</w:t>
      </w:r>
    </w:p>
    <w:p w:rsidR="003F1AEE" w:rsidRPr="000C104D" w:rsidRDefault="003F1AEE" w:rsidP="00DB1514">
      <w:pPr>
        <w:spacing w:line="300" w:lineRule="atLeast"/>
        <w:ind w:left="357"/>
        <w:jc w:val="both"/>
        <w:rPr>
          <w:rFonts w:ascii="Arial" w:hAnsi="Arial"/>
          <w:color w:val="000000" w:themeColor="text1"/>
          <w:sz w:val="22"/>
          <w:szCs w:val="22"/>
        </w:rPr>
      </w:pPr>
      <w:r w:rsidRPr="000C104D">
        <w:rPr>
          <w:rFonts w:ascii="Arial" w:hAnsi="Arial"/>
          <w:color w:val="000000" w:themeColor="text1"/>
          <w:sz w:val="22"/>
          <w:szCs w:val="22"/>
        </w:rPr>
        <w:t>45-018 Opole</w:t>
      </w:r>
    </w:p>
    <w:p w:rsidR="00F4050B" w:rsidRPr="003F1AEE" w:rsidRDefault="00201608" w:rsidP="00DB1514">
      <w:pPr>
        <w:spacing w:line="300" w:lineRule="atLeast"/>
        <w:ind w:left="357"/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hyperlink r:id="rId13" w:history="1">
        <w:r w:rsidR="00266910" w:rsidRPr="003F1AEE">
          <w:rPr>
            <w:rStyle w:val="Hipercze"/>
            <w:rFonts w:ascii="Arial" w:hAnsi="Arial" w:cs="Arial"/>
            <w:sz w:val="22"/>
            <w:szCs w:val="22"/>
          </w:rPr>
          <w:t>www.bip.wfosigw.opole.pl</w:t>
        </w:r>
      </w:hyperlink>
    </w:p>
    <w:p w:rsidR="00630DC1" w:rsidRPr="003F1AEE" w:rsidRDefault="00630DC1" w:rsidP="00DB1514">
      <w:pPr>
        <w:pStyle w:val="Tekstpodstawowy22"/>
        <w:spacing w:line="300" w:lineRule="atLeast"/>
        <w:ind w:left="426"/>
        <w:rPr>
          <w:rStyle w:val="Hipercze"/>
          <w:sz w:val="22"/>
          <w:szCs w:val="22"/>
        </w:rPr>
      </w:pPr>
    </w:p>
    <w:p w:rsidR="0022114D" w:rsidRPr="00A73A52" w:rsidRDefault="0022114D" w:rsidP="00DB1514">
      <w:pPr>
        <w:pStyle w:val="Tekstpodstawowy22"/>
        <w:numPr>
          <w:ilvl w:val="0"/>
          <w:numId w:val="2"/>
        </w:numPr>
        <w:spacing w:line="300" w:lineRule="atLeast"/>
        <w:ind w:left="357" w:hanging="357"/>
        <w:rPr>
          <w:rFonts w:cs="Arial"/>
          <w:b/>
          <w:bCs/>
          <w:sz w:val="22"/>
          <w:szCs w:val="22"/>
          <w:u w:val="single"/>
          <w:lang w:eastAsia="pl-PL"/>
        </w:rPr>
      </w:pPr>
      <w:r w:rsidRPr="00A73A52">
        <w:rPr>
          <w:rFonts w:cs="Arial"/>
          <w:b/>
          <w:bCs/>
          <w:sz w:val="22"/>
          <w:szCs w:val="22"/>
          <w:u w:val="single"/>
          <w:lang w:eastAsia="pl-PL"/>
        </w:rPr>
        <w:t xml:space="preserve">Osoby uprawnione do komunikowania się z Wykonawcami </w:t>
      </w:r>
      <w:r w:rsidR="00A67681">
        <w:rPr>
          <w:rFonts w:cs="Arial"/>
          <w:b/>
          <w:bCs/>
          <w:sz w:val="22"/>
          <w:szCs w:val="22"/>
          <w:u w:val="single"/>
          <w:lang w:eastAsia="pl-PL"/>
        </w:rPr>
        <w:t>są</w:t>
      </w:r>
      <w:r w:rsidRPr="00A73A52">
        <w:rPr>
          <w:rFonts w:cs="Arial"/>
          <w:b/>
          <w:bCs/>
          <w:sz w:val="22"/>
          <w:szCs w:val="22"/>
          <w:u w:val="single"/>
          <w:lang w:eastAsia="pl-PL"/>
        </w:rPr>
        <w:t>:</w:t>
      </w:r>
    </w:p>
    <w:p w:rsidR="0022114D" w:rsidRDefault="00A67681" w:rsidP="00AF0217">
      <w:pPr>
        <w:pStyle w:val="Tekstpodstawowy22"/>
        <w:numPr>
          <w:ilvl w:val="0"/>
          <w:numId w:val="33"/>
        </w:numPr>
        <w:spacing w:line="300" w:lineRule="atLeast"/>
        <w:ind w:left="714" w:hanging="357"/>
        <w:jc w:val="left"/>
        <w:rPr>
          <w:rFonts w:cs="Arial"/>
          <w:bCs/>
          <w:sz w:val="22"/>
          <w:szCs w:val="22"/>
          <w:lang w:eastAsia="pl-PL"/>
        </w:rPr>
      </w:pPr>
      <w:r>
        <w:rPr>
          <w:rFonts w:cs="Arial"/>
          <w:bCs/>
          <w:sz w:val="22"/>
          <w:szCs w:val="22"/>
          <w:lang w:eastAsia="pl-PL"/>
        </w:rPr>
        <w:t xml:space="preserve">w sprawach merytorycznych - </w:t>
      </w:r>
      <w:r w:rsidR="0022114D">
        <w:rPr>
          <w:rFonts w:cs="Arial"/>
          <w:bCs/>
          <w:sz w:val="22"/>
          <w:szCs w:val="22"/>
          <w:lang w:eastAsia="pl-PL"/>
        </w:rPr>
        <w:t>Jakub Wierdak</w:t>
      </w:r>
      <w:r w:rsidR="00CB573B">
        <w:rPr>
          <w:rFonts w:cs="Arial"/>
          <w:bCs/>
          <w:sz w:val="22"/>
          <w:szCs w:val="22"/>
          <w:lang w:eastAsia="pl-PL"/>
        </w:rPr>
        <w:t>;</w:t>
      </w:r>
    </w:p>
    <w:p w:rsidR="00CB573B" w:rsidRDefault="00CB573B" w:rsidP="00AF0217">
      <w:pPr>
        <w:pStyle w:val="Tekstpodstawowy22"/>
        <w:numPr>
          <w:ilvl w:val="0"/>
          <w:numId w:val="33"/>
        </w:numPr>
        <w:spacing w:line="300" w:lineRule="atLeast"/>
        <w:ind w:left="714" w:hanging="357"/>
        <w:jc w:val="left"/>
        <w:rPr>
          <w:rFonts w:cs="Arial"/>
          <w:bCs/>
          <w:sz w:val="22"/>
          <w:szCs w:val="22"/>
          <w:lang w:eastAsia="pl-PL"/>
        </w:rPr>
      </w:pPr>
      <w:r>
        <w:rPr>
          <w:rFonts w:cs="Arial"/>
          <w:bCs/>
          <w:sz w:val="22"/>
          <w:szCs w:val="22"/>
          <w:lang w:eastAsia="pl-PL"/>
        </w:rPr>
        <w:t>w sprawach procedur</w:t>
      </w:r>
      <w:r w:rsidR="007F1315">
        <w:rPr>
          <w:rFonts w:cs="Arial"/>
          <w:bCs/>
          <w:sz w:val="22"/>
          <w:szCs w:val="22"/>
          <w:lang w:eastAsia="pl-PL"/>
        </w:rPr>
        <w:t>alnych - Pani Iwona Pietkiewicz.</w:t>
      </w:r>
    </w:p>
    <w:p w:rsidR="00660B5B" w:rsidRDefault="00660B5B" w:rsidP="00DB1514">
      <w:pPr>
        <w:pStyle w:val="Tekstpodstawowy22"/>
        <w:spacing w:line="300" w:lineRule="atLeast"/>
        <w:jc w:val="left"/>
        <w:rPr>
          <w:rFonts w:cs="Arial"/>
          <w:bCs/>
          <w:sz w:val="22"/>
          <w:szCs w:val="22"/>
          <w:lang w:eastAsia="pl-PL"/>
        </w:rPr>
      </w:pPr>
    </w:p>
    <w:p w:rsidR="00660B5B" w:rsidRPr="004272F4" w:rsidRDefault="00954827" w:rsidP="004272F4">
      <w:pPr>
        <w:pStyle w:val="Nagwek1"/>
        <w:ind w:left="0"/>
        <w:rPr>
          <w:u w:val="single"/>
        </w:rPr>
      </w:pPr>
      <w:bookmarkStart w:id="1" w:name="_ROZDZIAŁ_II._SPOSÓB"/>
      <w:bookmarkEnd w:id="1"/>
      <w:r w:rsidRPr="004272F4">
        <w:rPr>
          <w:u w:val="single"/>
        </w:rPr>
        <w:t xml:space="preserve">ROZDZIAŁ </w:t>
      </w:r>
      <w:r w:rsidR="00660B5B" w:rsidRPr="004272F4">
        <w:rPr>
          <w:u w:val="single"/>
        </w:rPr>
        <w:t>II. SPOSÓB POROZUMIEWANIA SIĘ W POSTĘPOWANIU</w:t>
      </w:r>
    </w:p>
    <w:p w:rsidR="00660B5B" w:rsidRDefault="00660B5B" w:rsidP="00DB1514">
      <w:pPr>
        <w:pStyle w:val="Default"/>
        <w:numPr>
          <w:ilvl w:val="0"/>
          <w:numId w:val="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660B5B">
        <w:rPr>
          <w:rFonts w:ascii="Arial" w:hAnsi="Arial" w:cs="Arial"/>
          <w:sz w:val="22"/>
          <w:szCs w:val="22"/>
        </w:rPr>
        <w:t>Wszelkie oświadczenia i dokumenty, jakie Wykonawcy obowiązani są dostarczyć Zam</w:t>
      </w:r>
      <w:r w:rsidRPr="00660B5B">
        <w:rPr>
          <w:rFonts w:ascii="Arial" w:hAnsi="Arial" w:cs="Arial"/>
          <w:sz w:val="22"/>
          <w:szCs w:val="22"/>
        </w:rPr>
        <w:t>a</w:t>
      </w:r>
      <w:r w:rsidRPr="00660B5B">
        <w:rPr>
          <w:rFonts w:ascii="Arial" w:hAnsi="Arial" w:cs="Arial"/>
          <w:sz w:val="22"/>
          <w:szCs w:val="22"/>
        </w:rPr>
        <w:t xml:space="preserve">wiającemu, a wymienione w </w:t>
      </w:r>
      <w:r w:rsidR="004745F4">
        <w:rPr>
          <w:rFonts w:ascii="Arial" w:hAnsi="Arial" w:cs="Arial"/>
          <w:sz w:val="22"/>
          <w:szCs w:val="22"/>
        </w:rPr>
        <w:t>Instrukcji dla Wykonawców</w:t>
      </w:r>
      <w:r w:rsidRPr="00660B5B">
        <w:rPr>
          <w:rFonts w:ascii="Arial" w:hAnsi="Arial" w:cs="Arial"/>
          <w:sz w:val="22"/>
          <w:szCs w:val="22"/>
        </w:rPr>
        <w:t xml:space="preserve">, </w:t>
      </w:r>
      <w:r w:rsidRPr="00660B5B">
        <w:rPr>
          <w:rFonts w:ascii="Arial" w:hAnsi="Arial" w:cs="Arial"/>
          <w:b/>
          <w:bCs/>
          <w:sz w:val="22"/>
          <w:szCs w:val="22"/>
        </w:rPr>
        <w:t>zwaną dalej „</w:t>
      </w:r>
      <w:r w:rsidR="004745F4">
        <w:rPr>
          <w:rFonts w:ascii="Arial" w:hAnsi="Arial" w:cs="Arial"/>
          <w:b/>
          <w:bCs/>
          <w:sz w:val="22"/>
          <w:szCs w:val="22"/>
        </w:rPr>
        <w:t>IDW</w:t>
      </w:r>
      <w:r w:rsidRPr="00660B5B">
        <w:rPr>
          <w:rFonts w:ascii="Arial" w:hAnsi="Arial" w:cs="Arial"/>
          <w:sz w:val="22"/>
          <w:szCs w:val="22"/>
        </w:rPr>
        <w:t>”, przekaz</w:t>
      </w:r>
      <w:r w:rsidRPr="00660B5B">
        <w:rPr>
          <w:rFonts w:ascii="Arial" w:hAnsi="Arial" w:cs="Arial"/>
          <w:sz w:val="22"/>
          <w:szCs w:val="22"/>
        </w:rPr>
        <w:t>y</w:t>
      </w:r>
      <w:r w:rsidRPr="00660B5B">
        <w:rPr>
          <w:rFonts w:ascii="Arial" w:hAnsi="Arial" w:cs="Arial"/>
          <w:sz w:val="22"/>
          <w:szCs w:val="22"/>
        </w:rPr>
        <w:t xml:space="preserve">wane są pisemnie wraz z </w:t>
      </w:r>
      <w:r w:rsidR="00B259F1" w:rsidRPr="00660B5B">
        <w:rPr>
          <w:rFonts w:ascii="Arial" w:hAnsi="Arial" w:cs="Arial"/>
          <w:sz w:val="22"/>
          <w:szCs w:val="22"/>
        </w:rPr>
        <w:t>ofertą</w:t>
      </w:r>
      <w:r w:rsidRPr="00660B5B">
        <w:rPr>
          <w:rFonts w:ascii="Arial" w:hAnsi="Arial" w:cs="Arial"/>
          <w:sz w:val="22"/>
          <w:szCs w:val="22"/>
        </w:rPr>
        <w:t xml:space="preserve">. </w:t>
      </w:r>
    </w:p>
    <w:p w:rsidR="00660B5B" w:rsidRDefault="00660B5B" w:rsidP="00DB1514">
      <w:pPr>
        <w:pStyle w:val="Default"/>
        <w:numPr>
          <w:ilvl w:val="0"/>
          <w:numId w:val="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dopuszcza porozumiewanie się w formie elektronicznej na adres: </w:t>
      </w:r>
      <w:hyperlink r:id="rId14" w:history="1">
        <w:r w:rsidR="003B7CC4" w:rsidRPr="00CB0A59">
          <w:rPr>
            <w:rStyle w:val="Hipercze"/>
            <w:rFonts w:ascii="Arial" w:hAnsi="Arial" w:cs="Arial"/>
            <w:sz w:val="22"/>
            <w:szCs w:val="22"/>
          </w:rPr>
          <w:t>sekret</w:t>
        </w:r>
        <w:r w:rsidR="003B7CC4" w:rsidRPr="00CB0A59">
          <w:rPr>
            <w:rStyle w:val="Hipercze"/>
            <w:rFonts w:ascii="Arial" w:hAnsi="Arial" w:cs="Arial"/>
            <w:sz w:val="22"/>
            <w:szCs w:val="22"/>
          </w:rPr>
          <w:t>a</w:t>
        </w:r>
        <w:r w:rsidR="003B7CC4" w:rsidRPr="00CB0A59">
          <w:rPr>
            <w:rStyle w:val="Hipercze"/>
            <w:rFonts w:ascii="Arial" w:hAnsi="Arial" w:cs="Arial"/>
            <w:sz w:val="22"/>
            <w:szCs w:val="22"/>
          </w:rPr>
          <w:t>riat@wfosigw.opole.pl</w:t>
        </w:r>
      </w:hyperlink>
      <w:r w:rsidR="003B7CC4">
        <w:rPr>
          <w:rFonts w:ascii="Arial" w:hAnsi="Arial" w:cs="Arial"/>
          <w:sz w:val="22"/>
          <w:szCs w:val="22"/>
        </w:rPr>
        <w:t xml:space="preserve"> </w:t>
      </w:r>
    </w:p>
    <w:p w:rsidR="003B7CC4" w:rsidRDefault="003B7CC4" w:rsidP="00DB1514">
      <w:pPr>
        <w:pStyle w:val="Default"/>
        <w:numPr>
          <w:ilvl w:val="0"/>
          <w:numId w:val="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porozumiewania się w formie poczty elektronicznej - dowodem </w:t>
      </w:r>
      <w:r w:rsidR="00A3420B">
        <w:rPr>
          <w:rFonts w:ascii="Arial" w:hAnsi="Arial" w:cs="Arial"/>
          <w:sz w:val="22"/>
          <w:szCs w:val="22"/>
        </w:rPr>
        <w:t xml:space="preserve">przekazania informacji może być wydruk komputerowy potwierdzający wysłanie wiadomości e-mail. </w:t>
      </w:r>
      <w:r w:rsidR="004745F4">
        <w:rPr>
          <w:rFonts w:ascii="Arial" w:hAnsi="Arial" w:cs="Arial"/>
          <w:sz w:val="22"/>
          <w:szCs w:val="22"/>
        </w:rPr>
        <w:br/>
      </w:r>
      <w:r w:rsidR="00A3420B">
        <w:rPr>
          <w:rFonts w:ascii="Arial" w:hAnsi="Arial" w:cs="Arial"/>
          <w:sz w:val="22"/>
          <w:szCs w:val="22"/>
        </w:rPr>
        <w:t>W przypadku, kiedy wiadomość, która dotrze do adresata jest nieczytelna, powinien on zgłosić to natychmiast wysyłającemu wiadomość.</w:t>
      </w:r>
    </w:p>
    <w:p w:rsidR="00AD413C" w:rsidRPr="00AD413C" w:rsidRDefault="00AD413C" w:rsidP="00DB1514">
      <w:pPr>
        <w:pStyle w:val="Tekstpodstawowy"/>
        <w:numPr>
          <w:ilvl w:val="0"/>
          <w:numId w:val="3"/>
        </w:numPr>
        <w:spacing w:after="0" w:line="300" w:lineRule="atLeast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AD413C">
        <w:rPr>
          <w:rFonts w:ascii="Arial" w:hAnsi="Arial" w:cs="Arial"/>
          <w:b/>
          <w:sz w:val="22"/>
          <w:szCs w:val="22"/>
          <w:u w:val="single"/>
        </w:rPr>
        <w:t>Nie udziela się żadnych ustnych i telefonicznych informacji, wyjaśnień czy odpowiedzi na kierowane do Zamawiającego zapytania w sprawach wymagających pisemności postępowania</w:t>
      </w:r>
      <w:r w:rsidRPr="00AD413C">
        <w:rPr>
          <w:rFonts w:ascii="Arial" w:hAnsi="Arial" w:cs="Arial"/>
          <w:sz w:val="22"/>
          <w:szCs w:val="22"/>
          <w:u w:val="single"/>
        </w:rPr>
        <w:t>.</w:t>
      </w:r>
    </w:p>
    <w:p w:rsidR="00AF619E" w:rsidRDefault="00AF619E" w:rsidP="00DB1514">
      <w:pPr>
        <w:pStyle w:val="Tekstpodstawowy22"/>
        <w:spacing w:line="300" w:lineRule="atLeast"/>
        <w:jc w:val="left"/>
        <w:rPr>
          <w:rFonts w:cs="Arial"/>
          <w:bCs/>
          <w:sz w:val="22"/>
          <w:szCs w:val="22"/>
          <w:lang w:eastAsia="pl-PL"/>
        </w:rPr>
      </w:pPr>
    </w:p>
    <w:p w:rsidR="003F1AEE" w:rsidRPr="004272F4" w:rsidRDefault="00D10913" w:rsidP="004272F4">
      <w:pPr>
        <w:pStyle w:val="Nagwek1"/>
        <w:ind w:left="0"/>
        <w:rPr>
          <w:u w:val="single"/>
          <w:lang w:eastAsia="pl-PL"/>
        </w:rPr>
      </w:pPr>
      <w:bookmarkStart w:id="2" w:name="_ROZDZIAŁ_III._TRYB"/>
      <w:bookmarkEnd w:id="2"/>
      <w:r w:rsidRPr="004272F4">
        <w:rPr>
          <w:u w:val="single"/>
          <w:lang w:eastAsia="pl-PL"/>
        </w:rPr>
        <w:t xml:space="preserve">ROZDZIAŁ </w:t>
      </w:r>
      <w:r w:rsidR="003F1AEE" w:rsidRPr="004272F4">
        <w:rPr>
          <w:u w:val="single"/>
          <w:lang w:eastAsia="pl-PL"/>
        </w:rPr>
        <w:t>II</w:t>
      </w:r>
      <w:r w:rsidR="00D03082" w:rsidRPr="004272F4">
        <w:rPr>
          <w:u w:val="single"/>
          <w:lang w:eastAsia="pl-PL"/>
        </w:rPr>
        <w:t>I</w:t>
      </w:r>
      <w:r w:rsidR="003F1AEE" w:rsidRPr="004272F4">
        <w:rPr>
          <w:u w:val="single"/>
          <w:lang w:eastAsia="pl-PL"/>
        </w:rPr>
        <w:t>. TRYB UDZIELENIA ZAMÓWIENIA</w:t>
      </w:r>
    </w:p>
    <w:p w:rsidR="00E325FA" w:rsidRPr="00455446" w:rsidRDefault="003F1AEE" w:rsidP="00DB1514">
      <w:pPr>
        <w:spacing w:line="300" w:lineRule="atLeast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455446">
        <w:rPr>
          <w:rFonts w:ascii="Arial" w:hAnsi="Arial" w:cs="Arial"/>
          <w:bCs/>
          <w:sz w:val="22"/>
          <w:szCs w:val="22"/>
          <w:lang w:eastAsia="pl-PL"/>
        </w:rPr>
        <w:t xml:space="preserve">Postępowanie o udzielenie poniższego zamówienia publicznego prowadzone jest w trybie </w:t>
      </w:r>
      <w:r w:rsidRPr="00455446">
        <w:rPr>
          <w:rFonts w:ascii="Arial" w:hAnsi="Arial" w:cs="Arial"/>
          <w:b/>
          <w:bCs/>
          <w:sz w:val="22"/>
          <w:szCs w:val="22"/>
          <w:lang w:eastAsia="pl-PL"/>
        </w:rPr>
        <w:t>przetargu nieograniczonego</w:t>
      </w:r>
      <w:r w:rsidR="00A87AEA" w:rsidRPr="00455446">
        <w:rPr>
          <w:rFonts w:ascii="Arial" w:hAnsi="Arial" w:cs="Arial"/>
          <w:bCs/>
          <w:sz w:val="22"/>
          <w:szCs w:val="22"/>
          <w:lang w:eastAsia="pl-PL"/>
        </w:rPr>
        <w:t xml:space="preserve"> n</w:t>
      </w:r>
      <w:r w:rsidR="00A3420B" w:rsidRPr="00455446">
        <w:rPr>
          <w:rFonts w:ascii="Arial" w:hAnsi="Arial" w:cs="Arial"/>
          <w:bCs/>
          <w:sz w:val="22"/>
          <w:szCs w:val="22"/>
          <w:lang w:eastAsia="pl-PL"/>
        </w:rPr>
        <w:t>a podstawie art. 39 ustawy Prawo zamówień publicznych.</w:t>
      </w:r>
    </w:p>
    <w:p w:rsidR="00455446" w:rsidRDefault="00455446" w:rsidP="00DB1514">
      <w:pPr>
        <w:spacing w:line="300" w:lineRule="atLeast"/>
        <w:jc w:val="both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</w:p>
    <w:p w:rsidR="00D03082" w:rsidRPr="004272F4" w:rsidRDefault="00D10913" w:rsidP="004272F4">
      <w:pPr>
        <w:pStyle w:val="Nagwek1"/>
        <w:tabs>
          <w:tab w:val="clear" w:pos="0"/>
        </w:tabs>
        <w:ind w:left="0"/>
        <w:rPr>
          <w:u w:val="single"/>
          <w:lang w:eastAsia="pl-PL"/>
        </w:rPr>
      </w:pPr>
      <w:bookmarkStart w:id="3" w:name="_ROZDZIAŁ_IV._INFORMACJE"/>
      <w:bookmarkEnd w:id="3"/>
      <w:r w:rsidRPr="004272F4">
        <w:rPr>
          <w:u w:val="single"/>
          <w:lang w:eastAsia="pl-PL"/>
        </w:rPr>
        <w:t xml:space="preserve">ROZDZIAŁ </w:t>
      </w:r>
      <w:r w:rsidR="00D03082" w:rsidRPr="004272F4">
        <w:rPr>
          <w:u w:val="single"/>
          <w:lang w:eastAsia="pl-PL"/>
        </w:rPr>
        <w:t xml:space="preserve">IV. </w:t>
      </w:r>
      <w:r w:rsidR="00013945" w:rsidRPr="004272F4">
        <w:rPr>
          <w:u w:val="single"/>
          <w:lang w:eastAsia="pl-PL"/>
        </w:rPr>
        <w:t>INFORMACJE DODATKOWE</w:t>
      </w:r>
    </w:p>
    <w:p w:rsidR="00DF19DA" w:rsidRPr="00013945" w:rsidRDefault="00211377" w:rsidP="00AF0217">
      <w:pPr>
        <w:pStyle w:val="Akapitzlist"/>
        <w:numPr>
          <w:ilvl w:val="0"/>
          <w:numId w:val="34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013945">
        <w:rPr>
          <w:rFonts w:ascii="Arial" w:hAnsi="Arial" w:cs="Arial"/>
          <w:sz w:val="22"/>
          <w:szCs w:val="22"/>
          <w:lang w:eastAsia="pl-PL"/>
        </w:rPr>
        <w:t xml:space="preserve">Zamawiający nie dopuszcza składania ofert </w:t>
      </w:r>
      <w:r w:rsidR="002046E4" w:rsidRPr="00013945">
        <w:rPr>
          <w:rFonts w:ascii="Arial" w:hAnsi="Arial" w:cs="Arial"/>
          <w:sz w:val="22"/>
          <w:szCs w:val="22"/>
          <w:lang w:eastAsia="pl-PL"/>
        </w:rPr>
        <w:t>częściowych.</w:t>
      </w:r>
    </w:p>
    <w:p w:rsidR="00E055BE" w:rsidRPr="00013945" w:rsidRDefault="00E055BE" w:rsidP="00AF0217">
      <w:pPr>
        <w:pStyle w:val="Akapitzlist"/>
        <w:numPr>
          <w:ilvl w:val="0"/>
          <w:numId w:val="34"/>
        </w:numPr>
        <w:spacing w:line="300" w:lineRule="atLeast"/>
        <w:ind w:left="357" w:hanging="357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013945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Zamawiający przewiduje </w:t>
      </w:r>
      <w:r w:rsidR="0094429C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możliwości </w:t>
      </w:r>
      <w:r w:rsidRPr="00013945">
        <w:rPr>
          <w:rFonts w:ascii="Arial" w:hAnsi="Arial" w:cs="Arial"/>
          <w:color w:val="000000" w:themeColor="text1"/>
          <w:sz w:val="22"/>
          <w:szCs w:val="22"/>
          <w:lang w:eastAsia="pl-PL"/>
        </w:rPr>
        <w:t>udzielenia zamówień uzupełniających</w:t>
      </w:r>
      <w:r w:rsidR="00CA225D">
        <w:rPr>
          <w:rFonts w:ascii="Arial" w:hAnsi="Arial" w:cs="Arial"/>
          <w:color w:val="000000" w:themeColor="text1"/>
          <w:sz w:val="22"/>
          <w:szCs w:val="22"/>
          <w:lang w:eastAsia="pl-PL"/>
        </w:rPr>
        <w:t>,</w:t>
      </w:r>
      <w:r w:rsidR="00CA225D" w:rsidRPr="00CA225D">
        <w:t xml:space="preserve"> </w:t>
      </w:r>
      <w:r w:rsidR="00CA225D" w:rsidRPr="00CA225D">
        <w:rPr>
          <w:rFonts w:ascii="Arial" w:hAnsi="Arial" w:cs="Arial"/>
          <w:color w:val="000000" w:themeColor="text1"/>
          <w:sz w:val="22"/>
          <w:szCs w:val="22"/>
          <w:lang w:eastAsia="pl-PL"/>
        </w:rPr>
        <w:t>o których mowa w art. 67 ust. 1 pkt 6 ustawy PZP</w:t>
      </w:r>
      <w:r w:rsidRPr="00013945">
        <w:rPr>
          <w:rFonts w:ascii="Arial" w:hAnsi="Arial" w:cs="Arial"/>
          <w:color w:val="000000" w:themeColor="text1"/>
          <w:sz w:val="22"/>
          <w:szCs w:val="22"/>
          <w:lang w:eastAsia="pl-PL"/>
        </w:rPr>
        <w:t>.</w:t>
      </w:r>
    </w:p>
    <w:p w:rsidR="00E055BE" w:rsidRDefault="00E055BE" w:rsidP="00AF0217">
      <w:pPr>
        <w:pStyle w:val="Akapitzlist"/>
        <w:numPr>
          <w:ilvl w:val="0"/>
          <w:numId w:val="34"/>
        </w:numPr>
        <w:spacing w:line="300" w:lineRule="atLeast"/>
        <w:ind w:left="357" w:hanging="357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013945">
        <w:rPr>
          <w:rFonts w:ascii="Arial" w:hAnsi="Arial" w:cs="Arial"/>
          <w:color w:val="000000" w:themeColor="text1"/>
          <w:sz w:val="22"/>
          <w:szCs w:val="22"/>
          <w:lang w:eastAsia="pl-PL"/>
        </w:rPr>
        <w:t>Zamawiający nie dopuszcza składania ofert wariantowych.</w:t>
      </w:r>
    </w:p>
    <w:p w:rsidR="00A33A0B" w:rsidRDefault="00A33A0B" w:rsidP="00AF0217">
      <w:pPr>
        <w:pStyle w:val="Akapitzlist"/>
        <w:numPr>
          <w:ilvl w:val="0"/>
          <w:numId w:val="34"/>
        </w:numPr>
        <w:spacing w:line="300" w:lineRule="atLeast"/>
        <w:ind w:left="357" w:hanging="357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>Zamawiający nie przewiduje zawarcia umowy ramowej.</w:t>
      </w:r>
    </w:p>
    <w:p w:rsidR="00A33A0B" w:rsidRPr="00013945" w:rsidRDefault="00A33A0B" w:rsidP="00AF0217">
      <w:pPr>
        <w:pStyle w:val="Akapitzlist"/>
        <w:numPr>
          <w:ilvl w:val="0"/>
          <w:numId w:val="34"/>
        </w:numPr>
        <w:spacing w:line="300" w:lineRule="atLeast"/>
        <w:ind w:left="357" w:hanging="357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Zamawiający nie przewiduje wyboru </w:t>
      </w:r>
      <w:r w:rsidR="004E1213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oferty </w:t>
      </w: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>najkorzystniejszej z zastosowaniem aukcji elektronicznej.</w:t>
      </w:r>
    </w:p>
    <w:p w:rsidR="00D03082" w:rsidRDefault="00D03082" w:rsidP="00DB1514">
      <w:pPr>
        <w:spacing w:line="300" w:lineRule="atLeast"/>
        <w:jc w:val="both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</w:p>
    <w:p w:rsidR="000E2EE1" w:rsidRPr="00F022D9" w:rsidRDefault="00D10913" w:rsidP="00F022D9">
      <w:pPr>
        <w:pStyle w:val="Nagwek1"/>
        <w:tabs>
          <w:tab w:val="clear" w:pos="0"/>
        </w:tabs>
        <w:ind w:left="0"/>
        <w:rPr>
          <w:u w:val="single"/>
          <w:lang w:eastAsia="pl-PL"/>
        </w:rPr>
      </w:pPr>
      <w:bookmarkStart w:id="4" w:name="_ROZDZIAŁ_V._OPIS"/>
      <w:bookmarkEnd w:id="4"/>
      <w:r w:rsidRPr="00F022D9">
        <w:rPr>
          <w:u w:val="single"/>
          <w:lang w:eastAsia="pl-PL"/>
        </w:rPr>
        <w:t xml:space="preserve">ROZDZIAŁ </w:t>
      </w:r>
      <w:r w:rsidR="00D03082" w:rsidRPr="00F022D9">
        <w:rPr>
          <w:u w:val="single"/>
          <w:lang w:eastAsia="pl-PL"/>
        </w:rPr>
        <w:t>V</w:t>
      </w:r>
      <w:r w:rsidR="003F1AEE" w:rsidRPr="00F022D9">
        <w:rPr>
          <w:u w:val="single"/>
          <w:lang w:eastAsia="pl-PL"/>
        </w:rPr>
        <w:t xml:space="preserve">. </w:t>
      </w:r>
      <w:r w:rsidR="00D03082" w:rsidRPr="00F022D9">
        <w:rPr>
          <w:u w:val="single"/>
          <w:lang w:eastAsia="pl-PL"/>
        </w:rPr>
        <w:t xml:space="preserve">OPIS </w:t>
      </w:r>
      <w:r w:rsidR="000E2EE1" w:rsidRPr="00F022D9">
        <w:rPr>
          <w:u w:val="single"/>
          <w:lang w:eastAsia="pl-PL"/>
        </w:rPr>
        <w:t>PRZEDMIOT</w:t>
      </w:r>
      <w:r w:rsidR="00D255DE" w:rsidRPr="00F022D9">
        <w:rPr>
          <w:u w:val="single"/>
          <w:lang w:eastAsia="pl-PL"/>
        </w:rPr>
        <w:t>U</w:t>
      </w:r>
      <w:r w:rsidR="000E2EE1" w:rsidRPr="00F022D9">
        <w:rPr>
          <w:u w:val="single"/>
          <w:lang w:eastAsia="pl-PL"/>
        </w:rPr>
        <w:t xml:space="preserve"> ZAMÓWIENIA</w:t>
      </w:r>
    </w:p>
    <w:p w:rsidR="00EC54F9" w:rsidRPr="0082766E" w:rsidRDefault="00CE7DB6" w:rsidP="008066A9">
      <w:pPr>
        <w:pStyle w:val="Tekstpodstawowy22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rPr>
          <w:rFonts w:ascii="Verdana" w:hAnsi="Verdana" w:cs="Verdana"/>
          <w:b/>
          <w:lang w:eastAsia="pl-PL"/>
        </w:rPr>
      </w:pPr>
      <w:r w:rsidRPr="00BC7500">
        <w:rPr>
          <w:rFonts w:cs="Arial"/>
          <w:sz w:val="22"/>
          <w:szCs w:val="22"/>
          <w:lang w:eastAsia="pl-PL"/>
        </w:rPr>
        <w:t>Przedmiotem zamówienia jest wykonanie przez Wykonawcę robót budowlanych w r</w:t>
      </w:r>
      <w:r w:rsidRPr="00BC7500">
        <w:rPr>
          <w:rFonts w:cs="Arial"/>
          <w:sz w:val="22"/>
          <w:szCs w:val="22"/>
          <w:lang w:eastAsia="pl-PL"/>
        </w:rPr>
        <w:t>a</w:t>
      </w:r>
      <w:r w:rsidRPr="00BC7500">
        <w:rPr>
          <w:rFonts w:cs="Arial"/>
          <w:sz w:val="22"/>
          <w:szCs w:val="22"/>
          <w:lang w:eastAsia="pl-PL"/>
        </w:rPr>
        <w:t xml:space="preserve">mach zadania </w:t>
      </w:r>
      <w:r w:rsidR="0028577F" w:rsidRPr="00BC7500">
        <w:rPr>
          <w:rFonts w:cs="Arial"/>
          <w:sz w:val="22"/>
          <w:szCs w:val="22"/>
          <w:lang w:eastAsia="pl-PL"/>
        </w:rPr>
        <w:t xml:space="preserve">inwestycyjnego </w:t>
      </w:r>
      <w:r w:rsidRPr="00BC7500">
        <w:rPr>
          <w:rFonts w:cs="Arial"/>
          <w:sz w:val="22"/>
          <w:szCs w:val="22"/>
          <w:lang w:eastAsia="pl-PL"/>
        </w:rPr>
        <w:t xml:space="preserve">pn.: </w:t>
      </w:r>
      <w:r w:rsidR="00D255DE" w:rsidRPr="00BC7500">
        <w:rPr>
          <w:rFonts w:cs="Arial"/>
          <w:sz w:val="22"/>
          <w:szCs w:val="22"/>
          <w:lang w:eastAsia="pl-PL"/>
        </w:rPr>
        <w:t>"</w:t>
      </w:r>
      <w:r w:rsidRPr="00BC7500">
        <w:rPr>
          <w:rFonts w:cs="Arial"/>
          <w:sz w:val="22"/>
          <w:szCs w:val="22"/>
          <w:lang w:eastAsia="pl-PL"/>
        </w:rPr>
        <w:t>Adaptacja strychów na pomieszczenia biurowe</w:t>
      </w:r>
      <w:r w:rsidR="00D255DE" w:rsidRPr="00BC7500">
        <w:rPr>
          <w:rFonts w:cs="Arial"/>
          <w:sz w:val="22"/>
          <w:szCs w:val="22"/>
          <w:lang w:eastAsia="pl-PL"/>
        </w:rPr>
        <w:t>"</w:t>
      </w:r>
      <w:r w:rsidRPr="00BC7500">
        <w:rPr>
          <w:rFonts w:cs="Arial"/>
          <w:sz w:val="22"/>
          <w:szCs w:val="22"/>
          <w:lang w:eastAsia="pl-PL"/>
        </w:rPr>
        <w:t xml:space="preserve"> </w:t>
      </w:r>
      <w:r w:rsidR="004745F4">
        <w:rPr>
          <w:rFonts w:cs="Arial"/>
          <w:sz w:val="22"/>
          <w:szCs w:val="22"/>
          <w:lang w:eastAsia="pl-PL"/>
        </w:rPr>
        <w:br/>
      </w:r>
      <w:r w:rsidR="00A34F25" w:rsidRPr="00BC7500">
        <w:rPr>
          <w:rFonts w:cs="Arial"/>
          <w:sz w:val="22"/>
          <w:szCs w:val="22"/>
          <w:lang w:eastAsia="pl-PL"/>
        </w:rPr>
        <w:t>w budynku przy ul. Krakowskiej 53</w:t>
      </w:r>
      <w:r w:rsidR="00E55B1B" w:rsidRPr="00BC7500">
        <w:rPr>
          <w:rFonts w:cs="Arial"/>
          <w:sz w:val="22"/>
          <w:szCs w:val="22"/>
          <w:lang w:eastAsia="pl-PL"/>
        </w:rPr>
        <w:t xml:space="preserve"> w Opolu</w:t>
      </w:r>
      <w:r w:rsidR="00BC7500" w:rsidRPr="00BC7500">
        <w:rPr>
          <w:rFonts w:cs="Arial"/>
          <w:sz w:val="22"/>
          <w:szCs w:val="22"/>
          <w:lang w:eastAsia="pl-PL"/>
        </w:rPr>
        <w:t xml:space="preserve">, </w:t>
      </w:r>
    </w:p>
    <w:p w:rsidR="002C3B38" w:rsidRPr="00F70E98" w:rsidRDefault="008111D9" w:rsidP="00AF0217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F70E98">
        <w:rPr>
          <w:rFonts w:ascii="Arial" w:hAnsi="Arial" w:cs="Arial"/>
          <w:sz w:val="22"/>
          <w:szCs w:val="22"/>
          <w:lang w:eastAsia="pl-PL"/>
        </w:rPr>
        <w:t>Przedmiot zamówienia opisują następujące nazwy i kody Wspólnego Słownika Zam</w:t>
      </w:r>
      <w:r w:rsidRPr="00F70E98">
        <w:rPr>
          <w:rFonts w:ascii="Arial" w:hAnsi="Arial" w:cs="Arial"/>
          <w:sz w:val="22"/>
          <w:szCs w:val="22"/>
          <w:lang w:eastAsia="pl-PL"/>
        </w:rPr>
        <w:t>ó</w:t>
      </w:r>
      <w:r w:rsidRPr="00F70E98">
        <w:rPr>
          <w:rFonts w:ascii="Arial" w:hAnsi="Arial" w:cs="Arial"/>
          <w:sz w:val="22"/>
          <w:szCs w:val="22"/>
          <w:lang w:eastAsia="pl-PL"/>
        </w:rPr>
        <w:t>wień</w:t>
      </w:r>
      <w:r w:rsidRPr="00F70E98">
        <w:rPr>
          <w:rFonts w:ascii="Verdana" w:hAnsi="Verdana" w:cs="Verdana"/>
          <w:lang w:eastAsia="pl-PL"/>
        </w:rPr>
        <w:t xml:space="preserve"> </w:t>
      </w:r>
      <w:r w:rsidRPr="00F70E98">
        <w:rPr>
          <w:rFonts w:ascii="Arial" w:hAnsi="Arial" w:cs="Arial"/>
          <w:sz w:val="22"/>
          <w:szCs w:val="22"/>
          <w:lang w:eastAsia="pl-PL"/>
        </w:rPr>
        <w:t>(CPV)</w:t>
      </w:r>
      <w:r w:rsidRPr="00F70E98">
        <w:rPr>
          <w:rFonts w:ascii="Arial" w:hAnsi="Arial" w:cs="Arial"/>
          <w:b/>
          <w:bCs/>
          <w:sz w:val="22"/>
          <w:szCs w:val="22"/>
          <w:lang w:eastAsia="pl-PL"/>
        </w:rPr>
        <w:t>:</w:t>
      </w:r>
      <w:r w:rsidRPr="00F70E98">
        <w:rPr>
          <w:rFonts w:ascii="Arial" w:hAnsi="Arial" w:cs="Arial"/>
          <w:sz w:val="22"/>
          <w:szCs w:val="22"/>
        </w:rPr>
        <w:t xml:space="preserve"> </w:t>
      </w:r>
    </w:p>
    <w:p w:rsidR="00AF4E3F" w:rsidRPr="006B4B24" w:rsidRDefault="00C909D3" w:rsidP="00C909D3">
      <w:pPr>
        <w:suppressAutoHyphens w:val="0"/>
        <w:autoSpaceDE w:val="0"/>
        <w:autoSpaceDN w:val="0"/>
        <w:adjustRightInd w:val="0"/>
        <w:spacing w:line="300" w:lineRule="atLeast"/>
        <w:ind w:left="35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45210000-2</w:t>
      </w:r>
      <w:r>
        <w:rPr>
          <w:rFonts w:ascii="Arial" w:hAnsi="Arial"/>
          <w:sz w:val="22"/>
          <w:szCs w:val="22"/>
        </w:rPr>
        <w:tab/>
      </w:r>
      <w:r w:rsidR="00AF4E3F" w:rsidRPr="006B4B24">
        <w:rPr>
          <w:rFonts w:ascii="Arial" w:hAnsi="Arial"/>
          <w:sz w:val="22"/>
          <w:szCs w:val="22"/>
        </w:rPr>
        <w:t>Roboty budowlane w zakresie budynków</w:t>
      </w:r>
    </w:p>
    <w:p w:rsidR="00AF4E3F" w:rsidRPr="006B4B24" w:rsidRDefault="00AF4E3F" w:rsidP="00095962">
      <w:pPr>
        <w:suppressAutoHyphens w:val="0"/>
        <w:autoSpaceDE w:val="0"/>
        <w:autoSpaceDN w:val="0"/>
        <w:adjustRightInd w:val="0"/>
        <w:spacing w:line="300" w:lineRule="atLeast"/>
        <w:ind w:left="357"/>
        <w:jc w:val="both"/>
        <w:rPr>
          <w:rFonts w:ascii="Arial" w:hAnsi="Arial"/>
          <w:sz w:val="22"/>
          <w:szCs w:val="22"/>
        </w:rPr>
      </w:pPr>
      <w:r w:rsidRPr="006B4B24">
        <w:rPr>
          <w:rFonts w:ascii="Arial" w:hAnsi="Arial"/>
          <w:sz w:val="22"/>
          <w:szCs w:val="22"/>
        </w:rPr>
        <w:lastRenderedPageBreak/>
        <w:t xml:space="preserve">45000000-7 </w:t>
      </w:r>
      <w:r w:rsidR="00DE25AB">
        <w:rPr>
          <w:rFonts w:ascii="Arial" w:hAnsi="Arial"/>
          <w:sz w:val="22"/>
          <w:szCs w:val="22"/>
        </w:rPr>
        <w:tab/>
      </w:r>
      <w:r w:rsidRPr="006B4B24">
        <w:rPr>
          <w:rFonts w:ascii="Arial" w:hAnsi="Arial"/>
          <w:sz w:val="22"/>
          <w:szCs w:val="22"/>
        </w:rPr>
        <w:t>Roboty budowlane</w:t>
      </w:r>
    </w:p>
    <w:p w:rsidR="00AF4E3F" w:rsidRPr="006B4B24" w:rsidRDefault="00AF4E3F" w:rsidP="00095962">
      <w:pPr>
        <w:suppressAutoHyphens w:val="0"/>
        <w:autoSpaceDE w:val="0"/>
        <w:autoSpaceDN w:val="0"/>
        <w:adjustRightInd w:val="0"/>
        <w:spacing w:line="300" w:lineRule="atLeast"/>
        <w:ind w:left="357"/>
        <w:jc w:val="both"/>
        <w:rPr>
          <w:rFonts w:ascii="Arial" w:hAnsi="Arial"/>
          <w:sz w:val="22"/>
          <w:szCs w:val="22"/>
        </w:rPr>
      </w:pPr>
      <w:r w:rsidRPr="006B4B24">
        <w:rPr>
          <w:rFonts w:ascii="Arial" w:hAnsi="Arial"/>
          <w:sz w:val="22"/>
          <w:szCs w:val="22"/>
        </w:rPr>
        <w:t xml:space="preserve">45100000-8 </w:t>
      </w:r>
      <w:r w:rsidR="00DE25AB">
        <w:rPr>
          <w:rFonts w:ascii="Arial" w:hAnsi="Arial"/>
          <w:sz w:val="22"/>
          <w:szCs w:val="22"/>
        </w:rPr>
        <w:tab/>
      </w:r>
      <w:r w:rsidRPr="006B4B24">
        <w:rPr>
          <w:rFonts w:ascii="Arial" w:hAnsi="Arial"/>
          <w:sz w:val="22"/>
          <w:szCs w:val="22"/>
        </w:rPr>
        <w:t>Roboty rozbiórkowe i przygotowawcze</w:t>
      </w:r>
    </w:p>
    <w:p w:rsidR="00AF4E3F" w:rsidRPr="006B4B24" w:rsidRDefault="00AF4E3F" w:rsidP="00095962">
      <w:pPr>
        <w:suppressAutoHyphens w:val="0"/>
        <w:autoSpaceDE w:val="0"/>
        <w:autoSpaceDN w:val="0"/>
        <w:adjustRightInd w:val="0"/>
        <w:spacing w:line="300" w:lineRule="atLeast"/>
        <w:ind w:left="357"/>
        <w:jc w:val="both"/>
        <w:rPr>
          <w:rFonts w:ascii="Arial" w:hAnsi="Arial"/>
          <w:sz w:val="22"/>
          <w:szCs w:val="22"/>
        </w:rPr>
      </w:pPr>
      <w:r w:rsidRPr="006B4B24">
        <w:rPr>
          <w:rFonts w:ascii="Arial" w:hAnsi="Arial"/>
          <w:sz w:val="22"/>
          <w:szCs w:val="22"/>
        </w:rPr>
        <w:t xml:space="preserve">45450000-6 </w:t>
      </w:r>
      <w:r w:rsidR="00DE25AB">
        <w:rPr>
          <w:rFonts w:ascii="Arial" w:hAnsi="Arial"/>
          <w:sz w:val="22"/>
          <w:szCs w:val="22"/>
        </w:rPr>
        <w:tab/>
      </w:r>
      <w:r w:rsidRPr="006B4B24">
        <w:rPr>
          <w:rFonts w:ascii="Arial" w:hAnsi="Arial"/>
          <w:sz w:val="22"/>
          <w:szCs w:val="22"/>
        </w:rPr>
        <w:t>Roboty budowlane wykończeniowe</w:t>
      </w:r>
    </w:p>
    <w:p w:rsidR="00AF4E3F" w:rsidRPr="006B4B24" w:rsidRDefault="00AF4E3F" w:rsidP="00095962">
      <w:pPr>
        <w:suppressAutoHyphens w:val="0"/>
        <w:autoSpaceDE w:val="0"/>
        <w:autoSpaceDN w:val="0"/>
        <w:adjustRightInd w:val="0"/>
        <w:spacing w:line="300" w:lineRule="atLeast"/>
        <w:ind w:left="357"/>
        <w:jc w:val="both"/>
        <w:rPr>
          <w:rFonts w:ascii="Arial" w:hAnsi="Arial"/>
          <w:sz w:val="22"/>
          <w:szCs w:val="22"/>
        </w:rPr>
      </w:pPr>
      <w:r w:rsidRPr="006B4B24">
        <w:rPr>
          <w:rFonts w:ascii="Arial" w:hAnsi="Arial"/>
          <w:sz w:val="22"/>
          <w:szCs w:val="22"/>
        </w:rPr>
        <w:t xml:space="preserve">45311200-2 </w:t>
      </w:r>
      <w:r w:rsidR="00DE25AB">
        <w:rPr>
          <w:rFonts w:ascii="Arial" w:hAnsi="Arial"/>
          <w:sz w:val="22"/>
          <w:szCs w:val="22"/>
        </w:rPr>
        <w:tab/>
      </w:r>
      <w:r w:rsidRPr="006B4B24">
        <w:rPr>
          <w:rFonts w:ascii="Arial" w:hAnsi="Arial"/>
          <w:sz w:val="22"/>
          <w:szCs w:val="22"/>
        </w:rPr>
        <w:t>Roboty w zakresie instalacji elektrycznych</w:t>
      </w:r>
    </w:p>
    <w:p w:rsidR="00AF4E3F" w:rsidRPr="006B4B24" w:rsidRDefault="00AF4E3F" w:rsidP="00095962">
      <w:pPr>
        <w:suppressAutoHyphens w:val="0"/>
        <w:autoSpaceDE w:val="0"/>
        <w:autoSpaceDN w:val="0"/>
        <w:adjustRightInd w:val="0"/>
        <w:spacing w:line="300" w:lineRule="atLeast"/>
        <w:ind w:left="357"/>
        <w:jc w:val="both"/>
        <w:rPr>
          <w:rFonts w:ascii="Arial" w:hAnsi="Arial"/>
          <w:sz w:val="22"/>
          <w:szCs w:val="22"/>
        </w:rPr>
      </w:pPr>
      <w:r w:rsidRPr="006B4B24">
        <w:rPr>
          <w:rFonts w:ascii="Arial" w:hAnsi="Arial"/>
          <w:sz w:val="22"/>
          <w:szCs w:val="22"/>
        </w:rPr>
        <w:t xml:space="preserve">4531100-0 </w:t>
      </w:r>
      <w:r w:rsidR="00DE25AB">
        <w:rPr>
          <w:rFonts w:ascii="Arial" w:hAnsi="Arial"/>
          <w:sz w:val="22"/>
          <w:szCs w:val="22"/>
        </w:rPr>
        <w:tab/>
      </w:r>
      <w:r w:rsidRPr="006B4B24">
        <w:rPr>
          <w:rFonts w:ascii="Arial" w:hAnsi="Arial"/>
          <w:sz w:val="22"/>
          <w:szCs w:val="22"/>
        </w:rPr>
        <w:t>Roboty w zakresie okablowania oraz instalacji elektrycznej</w:t>
      </w:r>
    </w:p>
    <w:p w:rsidR="00AF4E3F" w:rsidRPr="006B4B24" w:rsidRDefault="00AF4E3F" w:rsidP="00095962">
      <w:pPr>
        <w:suppressAutoHyphens w:val="0"/>
        <w:autoSpaceDE w:val="0"/>
        <w:autoSpaceDN w:val="0"/>
        <w:adjustRightInd w:val="0"/>
        <w:spacing w:line="300" w:lineRule="atLeast"/>
        <w:ind w:left="357"/>
        <w:jc w:val="both"/>
        <w:rPr>
          <w:rFonts w:ascii="Arial" w:hAnsi="Arial"/>
          <w:sz w:val="22"/>
          <w:szCs w:val="22"/>
        </w:rPr>
      </w:pPr>
      <w:r w:rsidRPr="006B4B24">
        <w:rPr>
          <w:rFonts w:ascii="Arial" w:hAnsi="Arial"/>
          <w:sz w:val="22"/>
          <w:szCs w:val="22"/>
        </w:rPr>
        <w:t xml:space="preserve">45315600-4 </w:t>
      </w:r>
      <w:r w:rsidR="00DE25AB">
        <w:rPr>
          <w:rFonts w:ascii="Arial" w:hAnsi="Arial"/>
          <w:sz w:val="22"/>
          <w:szCs w:val="22"/>
        </w:rPr>
        <w:tab/>
      </w:r>
      <w:r w:rsidRPr="006B4B24">
        <w:rPr>
          <w:rFonts w:ascii="Arial" w:hAnsi="Arial"/>
          <w:sz w:val="22"/>
          <w:szCs w:val="22"/>
        </w:rPr>
        <w:t>Instalacje niskiego napięcia</w:t>
      </w:r>
    </w:p>
    <w:p w:rsidR="00AF4E3F" w:rsidRPr="006B4B24" w:rsidRDefault="00AF4E3F" w:rsidP="00095962">
      <w:pPr>
        <w:suppressAutoHyphens w:val="0"/>
        <w:autoSpaceDE w:val="0"/>
        <w:autoSpaceDN w:val="0"/>
        <w:adjustRightInd w:val="0"/>
        <w:spacing w:line="300" w:lineRule="atLeast"/>
        <w:ind w:left="357"/>
        <w:jc w:val="both"/>
        <w:rPr>
          <w:rFonts w:ascii="Arial" w:hAnsi="Arial"/>
          <w:sz w:val="22"/>
          <w:szCs w:val="22"/>
        </w:rPr>
      </w:pPr>
      <w:r w:rsidRPr="006B4B24">
        <w:rPr>
          <w:rFonts w:ascii="Arial" w:hAnsi="Arial"/>
          <w:sz w:val="22"/>
          <w:szCs w:val="22"/>
        </w:rPr>
        <w:t xml:space="preserve">45317000-2 </w:t>
      </w:r>
      <w:r w:rsidR="00DE25AB">
        <w:rPr>
          <w:rFonts w:ascii="Arial" w:hAnsi="Arial"/>
          <w:sz w:val="22"/>
          <w:szCs w:val="22"/>
        </w:rPr>
        <w:tab/>
      </w:r>
      <w:r w:rsidRPr="006B4B24">
        <w:rPr>
          <w:rFonts w:ascii="Arial" w:hAnsi="Arial"/>
          <w:sz w:val="22"/>
          <w:szCs w:val="22"/>
        </w:rPr>
        <w:t>Inne instalacje elektryczne</w:t>
      </w:r>
    </w:p>
    <w:p w:rsidR="00AF4E3F" w:rsidRPr="006B4B24" w:rsidRDefault="00AF4E3F" w:rsidP="00645513">
      <w:pPr>
        <w:suppressAutoHyphens w:val="0"/>
        <w:autoSpaceDE w:val="0"/>
        <w:autoSpaceDN w:val="0"/>
        <w:adjustRightInd w:val="0"/>
        <w:spacing w:line="300" w:lineRule="atLeast"/>
        <w:ind w:left="1718" w:hanging="1361"/>
        <w:jc w:val="both"/>
        <w:rPr>
          <w:rFonts w:ascii="Arial" w:hAnsi="Arial"/>
          <w:sz w:val="22"/>
          <w:szCs w:val="22"/>
        </w:rPr>
      </w:pPr>
      <w:r w:rsidRPr="006B4B24">
        <w:rPr>
          <w:rFonts w:ascii="Arial" w:hAnsi="Arial"/>
          <w:sz w:val="22"/>
          <w:szCs w:val="22"/>
        </w:rPr>
        <w:t xml:space="preserve">31210000-1 </w:t>
      </w:r>
      <w:r w:rsidR="00DE25AB">
        <w:rPr>
          <w:rFonts w:ascii="Arial" w:hAnsi="Arial"/>
          <w:sz w:val="22"/>
          <w:szCs w:val="22"/>
        </w:rPr>
        <w:tab/>
      </w:r>
      <w:r w:rsidRPr="006B4B24">
        <w:rPr>
          <w:rFonts w:ascii="Arial" w:hAnsi="Arial"/>
          <w:sz w:val="22"/>
          <w:szCs w:val="22"/>
        </w:rPr>
        <w:t>Elektryczna aparatura do wyłączania lub ochrony obwodów elektrycznych</w:t>
      </w:r>
    </w:p>
    <w:p w:rsidR="00AF4E3F" w:rsidRPr="006B4B24" w:rsidRDefault="00AF4E3F" w:rsidP="00645513">
      <w:pPr>
        <w:suppressAutoHyphens w:val="0"/>
        <w:autoSpaceDE w:val="0"/>
        <w:autoSpaceDN w:val="0"/>
        <w:adjustRightInd w:val="0"/>
        <w:spacing w:line="300" w:lineRule="atLeast"/>
        <w:ind w:left="357"/>
        <w:jc w:val="both"/>
        <w:rPr>
          <w:rFonts w:ascii="Arial" w:hAnsi="Arial"/>
          <w:sz w:val="22"/>
          <w:szCs w:val="22"/>
        </w:rPr>
      </w:pPr>
      <w:r w:rsidRPr="006B4B24">
        <w:rPr>
          <w:rFonts w:ascii="Arial" w:hAnsi="Arial"/>
          <w:sz w:val="22"/>
          <w:szCs w:val="22"/>
        </w:rPr>
        <w:t xml:space="preserve">35121000-8 </w:t>
      </w:r>
      <w:r w:rsidR="00156CA8">
        <w:rPr>
          <w:rFonts w:ascii="Arial" w:hAnsi="Arial"/>
          <w:sz w:val="22"/>
          <w:szCs w:val="22"/>
        </w:rPr>
        <w:tab/>
      </w:r>
      <w:r w:rsidRPr="006B4B24">
        <w:rPr>
          <w:rFonts w:ascii="Arial" w:hAnsi="Arial"/>
          <w:sz w:val="22"/>
          <w:szCs w:val="22"/>
        </w:rPr>
        <w:t>Urządzenia ochronne</w:t>
      </w:r>
    </w:p>
    <w:p w:rsidR="006B4B24" w:rsidRDefault="00AF4E3F" w:rsidP="00095962">
      <w:pPr>
        <w:suppressAutoHyphens w:val="0"/>
        <w:autoSpaceDE w:val="0"/>
        <w:autoSpaceDN w:val="0"/>
        <w:adjustRightInd w:val="0"/>
        <w:spacing w:line="300" w:lineRule="atLeast"/>
        <w:ind w:left="357"/>
        <w:jc w:val="both"/>
        <w:rPr>
          <w:rFonts w:ascii="Arial" w:hAnsi="Arial"/>
          <w:sz w:val="22"/>
          <w:szCs w:val="22"/>
        </w:rPr>
      </w:pPr>
      <w:r w:rsidRPr="006B4B24">
        <w:rPr>
          <w:rFonts w:ascii="Arial" w:hAnsi="Arial"/>
          <w:sz w:val="22"/>
          <w:szCs w:val="22"/>
        </w:rPr>
        <w:t xml:space="preserve">31217000-8 </w:t>
      </w:r>
      <w:r w:rsidR="00156CA8">
        <w:rPr>
          <w:rFonts w:ascii="Arial" w:hAnsi="Arial"/>
          <w:sz w:val="22"/>
          <w:szCs w:val="22"/>
        </w:rPr>
        <w:tab/>
      </w:r>
      <w:r w:rsidRPr="006B4B24">
        <w:rPr>
          <w:rFonts w:ascii="Arial" w:hAnsi="Arial"/>
          <w:sz w:val="22"/>
          <w:szCs w:val="22"/>
        </w:rPr>
        <w:t>Ochronniki przepięciowe</w:t>
      </w:r>
    </w:p>
    <w:p w:rsidR="005E0356" w:rsidRDefault="00882808" w:rsidP="00095962">
      <w:pPr>
        <w:suppressAutoHyphens w:val="0"/>
        <w:autoSpaceDE w:val="0"/>
        <w:autoSpaceDN w:val="0"/>
        <w:adjustRightInd w:val="0"/>
        <w:spacing w:line="300" w:lineRule="atLeast"/>
        <w:ind w:left="35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45314320-0 </w:t>
      </w:r>
      <w:r w:rsidR="00156CA8"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>Instalowanie okablowania komputerowego</w:t>
      </w:r>
    </w:p>
    <w:p w:rsidR="00CD0854" w:rsidRDefault="00C012D2" w:rsidP="00095962">
      <w:pPr>
        <w:suppressAutoHyphens w:val="0"/>
        <w:autoSpaceDE w:val="0"/>
        <w:autoSpaceDN w:val="0"/>
        <w:adjustRightInd w:val="0"/>
        <w:spacing w:line="300" w:lineRule="atLeast"/>
        <w:ind w:left="35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45331220-4</w:t>
      </w:r>
      <w:r>
        <w:rPr>
          <w:rFonts w:ascii="Arial" w:hAnsi="Arial"/>
          <w:sz w:val="22"/>
          <w:szCs w:val="22"/>
        </w:rPr>
        <w:tab/>
        <w:t>Instalowanie urządzeń klimatyzacyjnych</w:t>
      </w:r>
    </w:p>
    <w:p w:rsidR="005724A9" w:rsidRPr="008066A9" w:rsidRDefault="008066A9" w:rsidP="00AF0217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8066A9">
        <w:rPr>
          <w:rFonts w:ascii="Arial" w:hAnsi="Arial" w:cs="Arial"/>
          <w:sz w:val="22"/>
          <w:szCs w:val="22"/>
        </w:rPr>
        <w:t>Szczegółowy zakres prac został opisany w Części III SIWZ – Opis przedmiotu zamówi</w:t>
      </w:r>
      <w:r w:rsidRPr="008066A9">
        <w:rPr>
          <w:rFonts w:ascii="Arial" w:hAnsi="Arial" w:cs="Arial"/>
          <w:sz w:val="22"/>
          <w:szCs w:val="22"/>
        </w:rPr>
        <w:t>e</w:t>
      </w:r>
      <w:r w:rsidRPr="008066A9">
        <w:rPr>
          <w:rFonts w:ascii="Arial" w:hAnsi="Arial" w:cs="Arial"/>
          <w:sz w:val="22"/>
          <w:szCs w:val="22"/>
        </w:rPr>
        <w:t>nia</w:t>
      </w:r>
      <w:r>
        <w:rPr>
          <w:rFonts w:ascii="Arial" w:hAnsi="Arial" w:cs="Arial"/>
          <w:sz w:val="22"/>
          <w:szCs w:val="22"/>
        </w:rPr>
        <w:t>.</w:t>
      </w:r>
    </w:p>
    <w:p w:rsidR="000B30C5" w:rsidRPr="008C19CA" w:rsidRDefault="005B209A" w:rsidP="00AF0217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8C19CA">
        <w:rPr>
          <w:rFonts w:ascii="Arial" w:hAnsi="Arial" w:cs="Arial"/>
          <w:sz w:val="22"/>
          <w:szCs w:val="22"/>
          <w:lang w:eastAsia="pl-PL"/>
        </w:rPr>
        <w:t>Wykonawca jest zobowiązany do przygotowania harmonogramu robót oraz zatwierdz</w:t>
      </w:r>
      <w:r w:rsidR="00E40FCC" w:rsidRPr="008C19CA">
        <w:rPr>
          <w:rFonts w:ascii="Arial" w:hAnsi="Arial" w:cs="Arial"/>
          <w:sz w:val="22"/>
          <w:szCs w:val="22"/>
          <w:lang w:eastAsia="pl-PL"/>
        </w:rPr>
        <w:t>e</w:t>
      </w:r>
      <w:r w:rsidR="00E40FCC" w:rsidRPr="008C19CA">
        <w:rPr>
          <w:rFonts w:ascii="Arial" w:hAnsi="Arial" w:cs="Arial"/>
          <w:sz w:val="22"/>
          <w:szCs w:val="22"/>
          <w:lang w:eastAsia="pl-PL"/>
        </w:rPr>
        <w:t>nia u Zamawiającego planu BIOZ</w:t>
      </w:r>
      <w:r w:rsidR="00B9329A" w:rsidRPr="008C19CA">
        <w:rPr>
          <w:rFonts w:ascii="Arial" w:hAnsi="Arial" w:cs="Arial"/>
          <w:sz w:val="22"/>
          <w:szCs w:val="22"/>
          <w:lang w:eastAsia="pl-PL"/>
        </w:rPr>
        <w:t>.</w:t>
      </w:r>
    </w:p>
    <w:p w:rsidR="00516051" w:rsidRDefault="00F4050B" w:rsidP="00AF0217">
      <w:pPr>
        <w:pStyle w:val="Akapitzlist"/>
        <w:numPr>
          <w:ilvl w:val="1"/>
          <w:numId w:val="4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8C19CA">
        <w:rPr>
          <w:rFonts w:ascii="Arial" w:hAnsi="Arial" w:cs="Arial"/>
          <w:sz w:val="22"/>
          <w:szCs w:val="22"/>
        </w:rPr>
        <w:t>Wyroby,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sprzęt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i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materiały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określonych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producentów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użyte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w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projekcie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należy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traktować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jako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przykładowe.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Dopuszcza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się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zastosowanie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przez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Wykonawcę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materiałów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i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urządzeń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równoważnych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pod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warunkiem,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że</w:t>
      </w:r>
      <w:r w:rsidR="00777F0F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zaoferowane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materiały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i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urządzenia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są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równoważne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lub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lepsze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w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stosunku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do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określonych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w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dokumentacji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projektowej.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Zaoferowane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materiały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8C19CA">
        <w:rPr>
          <w:rFonts w:ascii="Arial" w:hAnsi="Arial" w:cs="Arial"/>
          <w:sz w:val="22"/>
          <w:szCs w:val="22"/>
        </w:rPr>
        <w:t>i</w:t>
      </w:r>
      <w:r w:rsidR="00D82422">
        <w:rPr>
          <w:rFonts w:ascii="Arial" w:hAnsi="Arial" w:cs="Arial"/>
          <w:sz w:val="22"/>
          <w:szCs w:val="22"/>
        </w:rPr>
        <w:t xml:space="preserve"> </w:t>
      </w:r>
      <w:r w:rsidRPr="00A37A7F">
        <w:rPr>
          <w:rFonts w:ascii="Arial" w:hAnsi="Arial" w:cs="Arial"/>
          <w:sz w:val="22"/>
          <w:szCs w:val="22"/>
        </w:rPr>
        <w:t>urządzenia</w:t>
      </w:r>
      <w:r w:rsidR="00D82422" w:rsidRPr="00A37A7F">
        <w:rPr>
          <w:rFonts w:ascii="Arial" w:hAnsi="Arial" w:cs="Arial"/>
          <w:sz w:val="22"/>
          <w:szCs w:val="22"/>
        </w:rPr>
        <w:t xml:space="preserve"> </w:t>
      </w:r>
      <w:r w:rsidRPr="00A37A7F">
        <w:rPr>
          <w:rFonts w:ascii="Arial" w:hAnsi="Arial" w:cs="Arial"/>
          <w:sz w:val="22"/>
          <w:szCs w:val="22"/>
        </w:rPr>
        <w:t>równoważne</w:t>
      </w:r>
      <w:r w:rsidR="00D82422" w:rsidRPr="00A37A7F">
        <w:rPr>
          <w:rFonts w:ascii="Arial" w:hAnsi="Arial" w:cs="Arial"/>
          <w:sz w:val="22"/>
          <w:szCs w:val="22"/>
        </w:rPr>
        <w:t xml:space="preserve"> </w:t>
      </w:r>
      <w:r w:rsidRPr="00A37A7F">
        <w:rPr>
          <w:rFonts w:ascii="Arial" w:hAnsi="Arial" w:cs="Arial"/>
          <w:sz w:val="22"/>
          <w:szCs w:val="22"/>
        </w:rPr>
        <w:t>nie</w:t>
      </w:r>
      <w:r w:rsidR="00D82422" w:rsidRPr="00A37A7F">
        <w:rPr>
          <w:rFonts w:ascii="Arial" w:hAnsi="Arial" w:cs="Arial"/>
          <w:sz w:val="22"/>
          <w:szCs w:val="22"/>
        </w:rPr>
        <w:t xml:space="preserve"> </w:t>
      </w:r>
      <w:r w:rsidRPr="00A37A7F">
        <w:rPr>
          <w:rFonts w:ascii="Arial" w:hAnsi="Arial" w:cs="Arial"/>
          <w:sz w:val="22"/>
          <w:szCs w:val="22"/>
        </w:rPr>
        <w:t>mogą</w:t>
      </w:r>
      <w:r w:rsidR="00D82422" w:rsidRPr="00A37A7F">
        <w:rPr>
          <w:rFonts w:ascii="Arial" w:hAnsi="Arial" w:cs="Arial"/>
          <w:sz w:val="22"/>
          <w:szCs w:val="22"/>
        </w:rPr>
        <w:t xml:space="preserve"> </w:t>
      </w:r>
      <w:r w:rsidRPr="00A37A7F">
        <w:rPr>
          <w:rFonts w:ascii="Arial" w:hAnsi="Arial" w:cs="Arial"/>
          <w:sz w:val="22"/>
          <w:szCs w:val="22"/>
        </w:rPr>
        <w:t>prowadzić</w:t>
      </w:r>
      <w:r w:rsidR="00D82422" w:rsidRPr="00A37A7F">
        <w:rPr>
          <w:rFonts w:ascii="Arial" w:hAnsi="Arial" w:cs="Arial"/>
          <w:sz w:val="22"/>
          <w:szCs w:val="22"/>
        </w:rPr>
        <w:t xml:space="preserve"> </w:t>
      </w:r>
      <w:r w:rsidRPr="00A37A7F">
        <w:rPr>
          <w:rFonts w:ascii="Arial" w:hAnsi="Arial" w:cs="Arial"/>
          <w:sz w:val="22"/>
          <w:szCs w:val="22"/>
        </w:rPr>
        <w:t>do</w:t>
      </w:r>
      <w:r w:rsidR="00D82422" w:rsidRPr="00A37A7F">
        <w:rPr>
          <w:rFonts w:ascii="Arial" w:hAnsi="Arial" w:cs="Arial"/>
          <w:sz w:val="22"/>
          <w:szCs w:val="22"/>
        </w:rPr>
        <w:t xml:space="preserve"> </w:t>
      </w:r>
      <w:r w:rsidRPr="00A37A7F">
        <w:rPr>
          <w:rFonts w:ascii="Arial" w:hAnsi="Arial" w:cs="Arial"/>
          <w:sz w:val="22"/>
          <w:szCs w:val="22"/>
        </w:rPr>
        <w:t>zmiany</w:t>
      </w:r>
      <w:r w:rsidR="00D82422" w:rsidRPr="00A37A7F">
        <w:rPr>
          <w:rFonts w:ascii="Arial" w:hAnsi="Arial" w:cs="Arial"/>
          <w:sz w:val="22"/>
          <w:szCs w:val="22"/>
        </w:rPr>
        <w:t xml:space="preserve"> </w:t>
      </w:r>
      <w:r w:rsidRPr="00A37A7F">
        <w:rPr>
          <w:rFonts w:ascii="Arial" w:hAnsi="Arial" w:cs="Arial"/>
          <w:sz w:val="22"/>
          <w:szCs w:val="22"/>
        </w:rPr>
        <w:t>projektu.</w:t>
      </w:r>
      <w:r w:rsidR="00A37A7F" w:rsidRPr="00A37A7F">
        <w:rPr>
          <w:rFonts w:ascii="Arial" w:hAnsi="Arial" w:cs="Arial"/>
          <w:sz w:val="22"/>
          <w:szCs w:val="22"/>
        </w:rPr>
        <w:t xml:space="preserve"> Gdziekolwiek w dokumentacji projektowej powoływane są konkretne normy lub przepisy, które spełniać mają materiały, wyposażenie, sprzęt i inne dostarczane towary oraz wykonane i zbadane roboty, będą obowiązywać postanowienia najnowszego wydania lub poprawionego wydania powołanych norm i przepisów o ile w dokumentacji nie postanowiono inaczej</w:t>
      </w:r>
      <w:r w:rsidRPr="00A37A7F">
        <w:rPr>
          <w:rFonts w:ascii="Arial" w:hAnsi="Arial" w:cs="Arial"/>
          <w:sz w:val="22"/>
          <w:szCs w:val="22"/>
        </w:rPr>
        <w:t>.</w:t>
      </w:r>
    </w:p>
    <w:p w:rsidR="00F4050B" w:rsidRPr="00EF282F" w:rsidRDefault="00516051" w:rsidP="00AF0217">
      <w:pPr>
        <w:pStyle w:val="Akapitzlist"/>
        <w:numPr>
          <w:ilvl w:val="1"/>
          <w:numId w:val="4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516051">
        <w:rPr>
          <w:rFonts w:ascii="Arial" w:hAnsi="Arial" w:cs="Arial"/>
          <w:b/>
          <w:sz w:val="22"/>
          <w:szCs w:val="22"/>
        </w:rPr>
        <w:t xml:space="preserve">Prace budowlane wykonywane będą na terenie czynnego budynku biurowego. </w:t>
      </w:r>
      <w:r w:rsidR="00FF43CA">
        <w:rPr>
          <w:rFonts w:ascii="Arial" w:hAnsi="Arial" w:cs="Arial"/>
          <w:b/>
          <w:sz w:val="22"/>
          <w:szCs w:val="22"/>
        </w:rPr>
        <w:br/>
      </w:r>
      <w:r w:rsidRPr="00516051">
        <w:rPr>
          <w:rFonts w:ascii="Arial" w:hAnsi="Arial" w:cs="Arial"/>
          <w:b/>
          <w:sz w:val="22"/>
          <w:szCs w:val="22"/>
        </w:rPr>
        <w:t xml:space="preserve">W związku z tym prace muszą być wykonywane w godzinach uzgodnionych </w:t>
      </w:r>
      <w:r w:rsidR="00FF43CA">
        <w:rPr>
          <w:rFonts w:ascii="Arial" w:hAnsi="Arial" w:cs="Arial"/>
          <w:b/>
          <w:sz w:val="22"/>
          <w:szCs w:val="22"/>
        </w:rPr>
        <w:br/>
      </w:r>
      <w:r w:rsidRPr="00516051">
        <w:rPr>
          <w:rFonts w:ascii="Arial" w:hAnsi="Arial" w:cs="Arial"/>
          <w:b/>
          <w:sz w:val="22"/>
          <w:szCs w:val="22"/>
        </w:rPr>
        <w:t>z Zamawiającym. Wszelkie odpady i śmieci wytworzone w trakcie robót budow</w:t>
      </w:r>
      <w:r w:rsidR="002513E2">
        <w:rPr>
          <w:rFonts w:ascii="Arial" w:hAnsi="Arial" w:cs="Arial"/>
          <w:b/>
          <w:sz w:val="22"/>
          <w:szCs w:val="22"/>
        </w:rPr>
        <w:softHyphen/>
      </w:r>
      <w:r w:rsidRPr="00516051">
        <w:rPr>
          <w:rFonts w:ascii="Arial" w:hAnsi="Arial" w:cs="Arial"/>
          <w:b/>
          <w:sz w:val="22"/>
          <w:szCs w:val="22"/>
        </w:rPr>
        <w:t xml:space="preserve">lanych usuwane są przez </w:t>
      </w:r>
      <w:r w:rsidRPr="00516051">
        <w:rPr>
          <w:rFonts w:ascii="Arial" w:hAnsi="Arial" w:cs="Arial"/>
          <w:b/>
          <w:color w:val="000000" w:themeColor="text1"/>
          <w:sz w:val="22"/>
          <w:szCs w:val="22"/>
        </w:rPr>
        <w:t>Wykonawcę</w:t>
      </w:r>
      <w:r w:rsidR="00F4050B" w:rsidRPr="00516051">
        <w:rPr>
          <w:rFonts w:ascii="Arial" w:hAnsi="Arial" w:cs="Arial"/>
          <w:b/>
          <w:color w:val="000000" w:themeColor="text1"/>
          <w:sz w:val="22"/>
          <w:szCs w:val="22"/>
        </w:rPr>
        <w:t>.</w:t>
      </w:r>
    </w:p>
    <w:p w:rsidR="00EF282F" w:rsidRPr="00516051" w:rsidRDefault="00EF282F" w:rsidP="002513E2">
      <w:pPr>
        <w:pStyle w:val="Akapitzlist"/>
        <w:spacing w:before="60" w:line="300" w:lineRule="atLeast"/>
        <w:ind w:left="357"/>
        <w:contextualSpacing w:val="0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b/>
          <w:sz w:val="22"/>
          <w:szCs w:val="22"/>
        </w:rPr>
        <w:t xml:space="preserve">UWAGA: </w:t>
      </w:r>
      <w:r w:rsidRPr="00EF282F">
        <w:rPr>
          <w:rFonts w:ascii="Arial" w:hAnsi="Arial" w:cs="Arial"/>
          <w:b/>
          <w:sz w:val="22"/>
          <w:szCs w:val="22"/>
        </w:rPr>
        <w:t xml:space="preserve">Transport materiałów rozbiórkowych </w:t>
      </w:r>
      <w:r>
        <w:rPr>
          <w:rFonts w:ascii="Arial" w:hAnsi="Arial" w:cs="Arial"/>
          <w:b/>
          <w:sz w:val="22"/>
          <w:szCs w:val="22"/>
        </w:rPr>
        <w:t xml:space="preserve">ma się odbywać </w:t>
      </w:r>
      <w:r w:rsidRPr="00EF282F">
        <w:rPr>
          <w:rFonts w:ascii="Arial" w:hAnsi="Arial" w:cs="Arial"/>
          <w:b/>
          <w:sz w:val="22"/>
          <w:szCs w:val="22"/>
        </w:rPr>
        <w:t xml:space="preserve">poprzez otwory </w:t>
      </w:r>
      <w:r w:rsidR="007542B0">
        <w:rPr>
          <w:rFonts w:ascii="Arial" w:hAnsi="Arial" w:cs="Arial"/>
          <w:b/>
          <w:sz w:val="22"/>
          <w:szCs w:val="22"/>
        </w:rPr>
        <w:br/>
      </w:r>
      <w:r w:rsidRPr="00EF282F">
        <w:rPr>
          <w:rFonts w:ascii="Arial" w:hAnsi="Arial" w:cs="Arial"/>
          <w:b/>
          <w:sz w:val="22"/>
          <w:szCs w:val="22"/>
        </w:rPr>
        <w:t>w dachu i leja wsypowego do kontenera na odpady.</w:t>
      </w:r>
    </w:p>
    <w:p w:rsidR="00516051" w:rsidRDefault="00516051" w:rsidP="00AF0217">
      <w:pPr>
        <w:pStyle w:val="Akapitzlist"/>
        <w:numPr>
          <w:ilvl w:val="1"/>
          <w:numId w:val="4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516051">
        <w:rPr>
          <w:rFonts w:ascii="Arial" w:hAnsi="Arial" w:cs="Arial"/>
          <w:sz w:val="22"/>
          <w:szCs w:val="22"/>
          <w:lang w:eastAsia="pl-PL"/>
        </w:rPr>
        <w:t xml:space="preserve">Istnieje możliwość wizji lokalnej terenu i budynku po wcześniejszym uzgodnieniu telefonicznym pod nr </w:t>
      </w:r>
      <w:r w:rsidR="00F0365F">
        <w:rPr>
          <w:rFonts w:ascii="Arial" w:hAnsi="Arial" w:cs="Arial"/>
          <w:sz w:val="22"/>
          <w:szCs w:val="22"/>
          <w:lang w:eastAsia="pl-PL"/>
        </w:rPr>
        <w:t>77 4537611</w:t>
      </w:r>
      <w:r w:rsidRPr="00516051">
        <w:rPr>
          <w:rFonts w:ascii="Arial" w:hAnsi="Arial" w:cs="Arial"/>
          <w:sz w:val="22"/>
          <w:szCs w:val="22"/>
          <w:lang w:eastAsia="pl-PL"/>
        </w:rPr>
        <w:t xml:space="preserve"> </w:t>
      </w:r>
      <w:r w:rsidR="00B259F1">
        <w:rPr>
          <w:rFonts w:ascii="Arial" w:hAnsi="Arial" w:cs="Arial"/>
          <w:sz w:val="22"/>
          <w:szCs w:val="22"/>
          <w:lang w:eastAsia="pl-PL"/>
        </w:rPr>
        <w:t xml:space="preserve">w. 130 </w:t>
      </w:r>
      <w:r w:rsidRPr="00516051">
        <w:rPr>
          <w:rFonts w:ascii="Arial" w:hAnsi="Arial" w:cs="Arial"/>
          <w:sz w:val="22"/>
          <w:szCs w:val="22"/>
          <w:lang w:eastAsia="pl-PL"/>
        </w:rPr>
        <w:t>z Dyrektorem Biura - Panem Jakubem Wierdakiem</w:t>
      </w:r>
      <w:r w:rsidR="00142F1A">
        <w:rPr>
          <w:rFonts w:ascii="Arial" w:hAnsi="Arial" w:cs="Arial"/>
          <w:sz w:val="22"/>
          <w:szCs w:val="22"/>
          <w:lang w:eastAsia="pl-PL"/>
        </w:rPr>
        <w:t>.</w:t>
      </w:r>
    </w:p>
    <w:p w:rsidR="00142F1A" w:rsidRPr="00142F1A" w:rsidRDefault="00142F1A" w:rsidP="00AF0217">
      <w:pPr>
        <w:pStyle w:val="Akapitzlist"/>
        <w:numPr>
          <w:ilvl w:val="1"/>
          <w:numId w:val="4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142F1A">
        <w:rPr>
          <w:rFonts w:ascii="Arial" w:hAnsi="Arial" w:cs="Arial"/>
          <w:sz w:val="22"/>
          <w:szCs w:val="22"/>
          <w:lang w:eastAsia="pl-PL"/>
        </w:rPr>
        <w:t>Budynek je</w:t>
      </w:r>
      <w:r>
        <w:rPr>
          <w:rFonts w:ascii="Arial" w:hAnsi="Arial" w:cs="Arial"/>
          <w:sz w:val="22"/>
          <w:szCs w:val="22"/>
          <w:lang w:eastAsia="pl-PL"/>
        </w:rPr>
        <w:t>st wpisany do rejestru zabytków.</w:t>
      </w:r>
    </w:p>
    <w:p w:rsidR="0003249E" w:rsidRDefault="00F0365F" w:rsidP="00AF0217">
      <w:pPr>
        <w:pStyle w:val="Akapitzlist"/>
        <w:numPr>
          <w:ilvl w:val="1"/>
          <w:numId w:val="4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F0365F">
        <w:rPr>
          <w:rFonts w:ascii="Arial" w:hAnsi="Arial" w:cs="Arial"/>
          <w:sz w:val="22"/>
          <w:szCs w:val="22"/>
          <w:lang w:eastAsia="pl-PL"/>
        </w:rPr>
        <w:t xml:space="preserve">Wymagania dotyczące organizacji robót budowlanych zawiera </w:t>
      </w:r>
      <w:r w:rsidR="00B8046A">
        <w:rPr>
          <w:rFonts w:ascii="Arial" w:hAnsi="Arial" w:cs="Arial"/>
          <w:sz w:val="22"/>
          <w:szCs w:val="22"/>
          <w:lang w:eastAsia="pl-PL"/>
        </w:rPr>
        <w:t>wzór</w:t>
      </w:r>
      <w:r>
        <w:rPr>
          <w:rFonts w:ascii="Arial" w:hAnsi="Arial" w:cs="Arial"/>
          <w:sz w:val="22"/>
          <w:szCs w:val="22"/>
          <w:lang w:eastAsia="pl-PL"/>
        </w:rPr>
        <w:t xml:space="preserve"> umowy </w:t>
      </w:r>
      <w:r w:rsidR="00D97680">
        <w:rPr>
          <w:rFonts w:ascii="Arial" w:hAnsi="Arial" w:cs="Arial"/>
          <w:sz w:val="22"/>
          <w:szCs w:val="22"/>
          <w:lang w:eastAsia="pl-PL"/>
        </w:rPr>
        <w:t xml:space="preserve">stanowiący </w:t>
      </w:r>
      <w:r w:rsidR="00BB018A">
        <w:rPr>
          <w:rFonts w:ascii="Arial" w:hAnsi="Arial" w:cs="Arial"/>
          <w:sz w:val="22"/>
          <w:szCs w:val="22"/>
          <w:lang w:eastAsia="pl-PL"/>
        </w:rPr>
        <w:t>Część II</w:t>
      </w:r>
      <w:r w:rsidRPr="00F0365F">
        <w:rPr>
          <w:rFonts w:ascii="Arial" w:hAnsi="Arial" w:cs="Arial"/>
          <w:sz w:val="22"/>
          <w:szCs w:val="22"/>
          <w:lang w:eastAsia="pl-PL"/>
        </w:rPr>
        <w:t xml:space="preserve"> SIWZ</w:t>
      </w:r>
      <w:r w:rsidR="0003249E">
        <w:rPr>
          <w:rFonts w:ascii="Arial" w:hAnsi="Arial" w:cs="Arial"/>
          <w:sz w:val="22"/>
          <w:szCs w:val="22"/>
          <w:lang w:eastAsia="pl-PL"/>
        </w:rPr>
        <w:t>.</w:t>
      </w:r>
    </w:p>
    <w:p w:rsidR="00F4050B" w:rsidRPr="003C57F6" w:rsidRDefault="00F4050B" w:rsidP="00AF0217">
      <w:pPr>
        <w:pStyle w:val="Akapitzlist"/>
        <w:numPr>
          <w:ilvl w:val="1"/>
          <w:numId w:val="4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03249E">
        <w:rPr>
          <w:rFonts w:ascii="Arial" w:hAnsi="Arial" w:cs="Arial"/>
          <w:b/>
          <w:sz w:val="22"/>
          <w:szCs w:val="22"/>
        </w:rPr>
        <w:t>Wymagana</w:t>
      </w:r>
      <w:r w:rsidR="0003249E">
        <w:rPr>
          <w:rFonts w:ascii="Arial" w:hAnsi="Arial" w:cs="Arial"/>
          <w:b/>
          <w:sz w:val="22"/>
          <w:szCs w:val="22"/>
        </w:rPr>
        <w:t xml:space="preserve"> </w:t>
      </w:r>
      <w:r w:rsidRPr="0003249E">
        <w:rPr>
          <w:rFonts w:ascii="Arial" w:hAnsi="Arial" w:cs="Arial"/>
          <w:b/>
          <w:sz w:val="22"/>
          <w:szCs w:val="22"/>
        </w:rPr>
        <w:t>przez</w:t>
      </w:r>
      <w:r w:rsidR="0003249E">
        <w:rPr>
          <w:rFonts w:ascii="Arial" w:hAnsi="Arial" w:cs="Arial"/>
          <w:b/>
          <w:sz w:val="22"/>
          <w:szCs w:val="22"/>
        </w:rPr>
        <w:t xml:space="preserve"> </w:t>
      </w:r>
      <w:r w:rsidRPr="0003249E">
        <w:rPr>
          <w:rFonts w:ascii="Arial" w:hAnsi="Arial" w:cs="Arial"/>
          <w:b/>
          <w:sz w:val="22"/>
          <w:szCs w:val="22"/>
        </w:rPr>
        <w:t>Zamawiającego</w:t>
      </w:r>
      <w:r w:rsidR="0003249E">
        <w:rPr>
          <w:rFonts w:ascii="Arial" w:hAnsi="Arial" w:cs="Arial"/>
          <w:b/>
          <w:sz w:val="22"/>
          <w:szCs w:val="22"/>
        </w:rPr>
        <w:t xml:space="preserve"> </w:t>
      </w:r>
      <w:r w:rsidRPr="0003249E">
        <w:rPr>
          <w:rFonts w:ascii="Arial" w:hAnsi="Arial" w:cs="Arial"/>
          <w:b/>
          <w:sz w:val="22"/>
          <w:szCs w:val="22"/>
        </w:rPr>
        <w:t>minimalna</w:t>
      </w:r>
      <w:r w:rsidR="0003249E">
        <w:rPr>
          <w:rFonts w:ascii="Arial" w:hAnsi="Arial" w:cs="Arial"/>
          <w:b/>
          <w:sz w:val="22"/>
          <w:szCs w:val="22"/>
        </w:rPr>
        <w:t xml:space="preserve"> </w:t>
      </w:r>
      <w:r w:rsidRPr="0003249E">
        <w:rPr>
          <w:rFonts w:ascii="Arial" w:hAnsi="Arial" w:cs="Arial"/>
          <w:b/>
          <w:sz w:val="22"/>
          <w:szCs w:val="22"/>
        </w:rPr>
        <w:t>gwarancja</w:t>
      </w:r>
      <w:r w:rsidR="0003249E">
        <w:rPr>
          <w:rFonts w:ascii="Arial" w:hAnsi="Arial" w:cs="Arial"/>
          <w:b/>
          <w:sz w:val="22"/>
          <w:szCs w:val="22"/>
        </w:rPr>
        <w:t xml:space="preserve"> </w:t>
      </w:r>
      <w:r w:rsidRPr="0003249E">
        <w:rPr>
          <w:rFonts w:ascii="Arial" w:hAnsi="Arial" w:cs="Arial"/>
          <w:b/>
          <w:sz w:val="22"/>
          <w:szCs w:val="22"/>
        </w:rPr>
        <w:t>i</w:t>
      </w:r>
      <w:r w:rsidR="0003249E">
        <w:rPr>
          <w:rFonts w:ascii="Arial" w:hAnsi="Arial" w:cs="Arial"/>
          <w:b/>
          <w:sz w:val="22"/>
          <w:szCs w:val="22"/>
        </w:rPr>
        <w:t xml:space="preserve"> </w:t>
      </w:r>
      <w:r w:rsidRPr="0003249E">
        <w:rPr>
          <w:rFonts w:ascii="Arial" w:hAnsi="Arial" w:cs="Arial"/>
          <w:b/>
          <w:sz w:val="22"/>
          <w:szCs w:val="22"/>
        </w:rPr>
        <w:t>rękojmia</w:t>
      </w:r>
      <w:r w:rsidR="005D6794">
        <w:rPr>
          <w:rFonts w:ascii="Arial" w:hAnsi="Arial" w:cs="Arial"/>
          <w:b/>
          <w:sz w:val="22"/>
          <w:szCs w:val="22"/>
        </w:rPr>
        <w:t xml:space="preserve"> na wykonane roboty budowlane</w:t>
      </w:r>
      <w:r w:rsidRPr="0003249E">
        <w:rPr>
          <w:rFonts w:ascii="Arial" w:hAnsi="Arial" w:cs="Arial"/>
          <w:b/>
          <w:sz w:val="22"/>
          <w:szCs w:val="22"/>
        </w:rPr>
        <w:t>:</w:t>
      </w:r>
      <w:r w:rsidR="0003249E">
        <w:rPr>
          <w:rFonts w:ascii="Arial" w:hAnsi="Arial" w:cs="Arial"/>
          <w:b/>
          <w:sz w:val="22"/>
          <w:szCs w:val="22"/>
        </w:rPr>
        <w:t xml:space="preserve"> </w:t>
      </w:r>
      <w:r w:rsidRPr="0003249E">
        <w:rPr>
          <w:rFonts w:ascii="Arial" w:hAnsi="Arial" w:cs="Arial"/>
          <w:b/>
          <w:sz w:val="22"/>
          <w:szCs w:val="22"/>
        </w:rPr>
        <w:t>min.</w:t>
      </w:r>
      <w:r w:rsidR="0003249E">
        <w:rPr>
          <w:rFonts w:ascii="Arial" w:hAnsi="Arial" w:cs="Arial"/>
          <w:b/>
          <w:sz w:val="22"/>
          <w:szCs w:val="22"/>
        </w:rPr>
        <w:t xml:space="preserve"> </w:t>
      </w:r>
      <w:r w:rsidRPr="0003249E">
        <w:rPr>
          <w:rFonts w:ascii="Arial" w:hAnsi="Arial" w:cs="Arial"/>
          <w:b/>
          <w:sz w:val="22"/>
          <w:szCs w:val="22"/>
        </w:rPr>
        <w:t>3</w:t>
      </w:r>
      <w:r w:rsidR="0003249E">
        <w:rPr>
          <w:rFonts w:ascii="Arial" w:hAnsi="Arial" w:cs="Arial"/>
          <w:b/>
          <w:sz w:val="22"/>
          <w:szCs w:val="22"/>
        </w:rPr>
        <w:t xml:space="preserve"> </w:t>
      </w:r>
      <w:r w:rsidRPr="0003249E">
        <w:rPr>
          <w:rFonts w:ascii="Arial" w:hAnsi="Arial" w:cs="Arial"/>
          <w:b/>
          <w:sz w:val="22"/>
          <w:szCs w:val="22"/>
        </w:rPr>
        <w:t>lata.</w:t>
      </w:r>
    </w:p>
    <w:p w:rsidR="003C57F6" w:rsidRPr="00FA2626" w:rsidRDefault="003C57F6" w:rsidP="00AF0217">
      <w:pPr>
        <w:pStyle w:val="Akapitzlist"/>
        <w:numPr>
          <w:ilvl w:val="1"/>
          <w:numId w:val="4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b/>
          <w:sz w:val="22"/>
          <w:szCs w:val="22"/>
        </w:rPr>
        <w:t xml:space="preserve">Wymagana przez Zamawiającego gwarancja producenta </w:t>
      </w:r>
      <w:r w:rsidR="001013AB">
        <w:rPr>
          <w:rFonts w:ascii="Arial" w:hAnsi="Arial" w:cs="Arial"/>
          <w:b/>
          <w:sz w:val="22"/>
          <w:szCs w:val="22"/>
        </w:rPr>
        <w:t>na wykonaną instalację okablowania strukturalnego nie może być krótsza niż 25 lat</w:t>
      </w:r>
      <w:r w:rsidR="00882C5D">
        <w:rPr>
          <w:rFonts w:ascii="Arial" w:hAnsi="Arial" w:cs="Arial"/>
          <w:b/>
          <w:sz w:val="22"/>
          <w:szCs w:val="22"/>
        </w:rPr>
        <w:t>.</w:t>
      </w:r>
    </w:p>
    <w:p w:rsidR="00054555" w:rsidRDefault="00054555" w:rsidP="00DB1514">
      <w:pPr>
        <w:spacing w:line="300" w:lineRule="atLeast"/>
        <w:jc w:val="both"/>
        <w:rPr>
          <w:rFonts w:ascii="Arial" w:hAnsi="Arial" w:cs="Arial"/>
          <w:sz w:val="22"/>
          <w:szCs w:val="22"/>
          <w:lang w:eastAsia="pl-PL"/>
        </w:rPr>
      </w:pPr>
    </w:p>
    <w:p w:rsidR="00054555" w:rsidRPr="001B0D7B" w:rsidRDefault="00FF0D1C" w:rsidP="001B0D7B">
      <w:pPr>
        <w:pStyle w:val="Nagwek1"/>
        <w:tabs>
          <w:tab w:val="clear" w:pos="0"/>
        </w:tabs>
        <w:ind w:left="0"/>
        <w:rPr>
          <w:u w:val="single"/>
          <w:lang w:eastAsia="pl-PL"/>
        </w:rPr>
      </w:pPr>
      <w:bookmarkStart w:id="5" w:name="_ROZDZIAŁ_VI._TERMIN"/>
      <w:bookmarkEnd w:id="5"/>
      <w:r w:rsidRPr="001B0D7B">
        <w:rPr>
          <w:u w:val="single"/>
          <w:lang w:eastAsia="pl-PL"/>
        </w:rPr>
        <w:t>ROZDZIAŁ VI. TERMIN WYKONANIA ZAMÓWIENIA</w:t>
      </w:r>
    </w:p>
    <w:p w:rsidR="00FF0D1C" w:rsidRPr="00054555" w:rsidRDefault="00FF0D1C" w:rsidP="00DB1514">
      <w:pPr>
        <w:spacing w:line="300" w:lineRule="atLeast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Wymagany termin realizacji</w:t>
      </w:r>
      <w:r w:rsidR="00E9562D">
        <w:rPr>
          <w:rFonts w:ascii="Arial" w:hAnsi="Arial" w:cs="Arial"/>
          <w:sz w:val="22"/>
          <w:szCs w:val="22"/>
          <w:lang w:eastAsia="pl-PL"/>
        </w:rPr>
        <w:t xml:space="preserve"> zamówienia: </w:t>
      </w:r>
      <w:r w:rsidR="00743892">
        <w:rPr>
          <w:rFonts w:ascii="Arial" w:hAnsi="Arial" w:cs="Arial"/>
          <w:sz w:val="22"/>
          <w:szCs w:val="22"/>
          <w:lang w:eastAsia="pl-PL"/>
        </w:rPr>
        <w:t>do 70 dni</w:t>
      </w:r>
      <w:r w:rsidR="008D151D">
        <w:rPr>
          <w:rFonts w:ascii="Arial" w:hAnsi="Arial" w:cs="Arial"/>
          <w:sz w:val="22"/>
          <w:szCs w:val="22"/>
          <w:lang w:eastAsia="pl-PL"/>
        </w:rPr>
        <w:t xml:space="preserve"> od dnia zawarcia umowy</w:t>
      </w:r>
      <w:r w:rsidR="00E9562D">
        <w:rPr>
          <w:rFonts w:ascii="Arial" w:hAnsi="Arial" w:cs="Arial"/>
          <w:sz w:val="22"/>
          <w:szCs w:val="22"/>
          <w:lang w:eastAsia="pl-PL"/>
        </w:rPr>
        <w:t>.</w:t>
      </w:r>
    </w:p>
    <w:p w:rsidR="00301551" w:rsidRDefault="00301551" w:rsidP="00DB1514">
      <w:pPr>
        <w:pStyle w:val="Tekstpodstawowy22"/>
        <w:spacing w:line="300" w:lineRule="atLeast"/>
        <w:rPr>
          <w:rFonts w:cs="Arial"/>
          <w:b/>
          <w:color w:val="auto"/>
          <w:sz w:val="22"/>
          <w:szCs w:val="22"/>
          <w:u w:val="single"/>
        </w:rPr>
      </w:pPr>
    </w:p>
    <w:p w:rsidR="00F4050B" w:rsidRPr="001B0D7B" w:rsidRDefault="006E10DF" w:rsidP="001B0D7B">
      <w:pPr>
        <w:pStyle w:val="Nagwek1"/>
        <w:tabs>
          <w:tab w:val="clear" w:pos="0"/>
        </w:tabs>
        <w:ind w:left="0"/>
        <w:rPr>
          <w:u w:val="single"/>
        </w:rPr>
      </w:pPr>
      <w:bookmarkStart w:id="6" w:name="_ROZDZIAŁ_VII._OPIS"/>
      <w:bookmarkEnd w:id="6"/>
      <w:r w:rsidRPr="001B0D7B">
        <w:rPr>
          <w:u w:val="single"/>
        </w:rPr>
        <w:lastRenderedPageBreak/>
        <w:t>ROZDZIAŁ VII. OPIS WARUNKÓW UDZIAŁU W POSTĘPOWANIU ORAZ OPIS SPOSOBU DOKONYWANIA OCENY SPEŁNIENIA TYCH WARUNKÓW</w:t>
      </w:r>
    </w:p>
    <w:p w:rsidR="0078779A" w:rsidRPr="0078779A" w:rsidRDefault="0078779A" w:rsidP="00AF0217">
      <w:pPr>
        <w:pStyle w:val="Tekstpodstawowy22"/>
        <w:numPr>
          <w:ilvl w:val="0"/>
          <w:numId w:val="6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78779A">
        <w:rPr>
          <w:rFonts w:cs="Arial"/>
          <w:color w:val="auto"/>
          <w:sz w:val="22"/>
          <w:szCs w:val="22"/>
        </w:rPr>
        <w:t xml:space="preserve">Wykonawca, który ubiega się o zamówienie musi spełnić następujące warunki dopuszczone i zawarte w art. 22 ust. 1 PZP: </w:t>
      </w:r>
    </w:p>
    <w:p w:rsidR="0078779A" w:rsidRPr="0078779A" w:rsidRDefault="0078779A" w:rsidP="00AF0217">
      <w:pPr>
        <w:pStyle w:val="Tekstpodstawowy22"/>
        <w:numPr>
          <w:ilvl w:val="0"/>
          <w:numId w:val="7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78779A">
        <w:rPr>
          <w:rFonts w:cs="Arial"/>
          <w:color w:val="auto"/>
          <w:sz w:val="22"/>
          <w:szCs w:val="22"/>
        </w:rPr>
        <w:t xml:space="preserve">posiadania uprawnienia do wykonywania określonej działalności lub czynności, jeżeli przepisy prawa nakładają obowiązek ich posiadania; </w:t>
      </w:r>
    </w:p>
    <w:p w:rsidR="0078779A" w:rsidRPr="0078779A" w:rsidRDefault="0078779A" w:rsidP="00AF0217">
      <w:pPr>
        <w:pStyle w:val="Tekstpodstawowy22"/>
        <w:numPr>
          <w:ilvl w:val="0"/>
          <w:numId w:val="7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78779A">
        <w:rPr>
          <w:rFonts w:cs="Arial"/>
          <w:color w:val="auto"/>
          <w:sz w:val="22"/>
          <w:szCs w:val="22"/>
        </w:rPr>
        <w:t xml:space="preserve">posiadania wiedzy i doświadczenia potrzebnego do wykonania zamówienia; </w:t>
      </w:r>
    </w:p>
    <w:p w:rsidR="0078779A" w:rsidRPr="0078779A" w:rsidRDefault="0078779A" w:rsidP="00AF0217">
      <w:pPr>
        <w:pStyle w:val="Tekstpodstawowy22"/>
        <w:numPr>
          <w:ilvl w:val="0"/>
          <w:numId w:val="7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78779A">
        <w:rPr>
          <w:rFonts w:cs="Arial"/>
          <w:color w:val="auto"/>
          <w:sz w:val="22"/>
          <w:szCs w:val="22"/>
        </w:rPr>
        <w:t xml:space="preserve">dysponowania odpowiednim potencjałem technicznym oraz osobami zdolnymi do wykonania zamówienia; </w:t>
      </w:r>
    </w:p>
    <w:p w:rsidR="0078779A" w:rsidRDefault="0078779A" w:rsidP="00AF0217">
      <w:pPr>
        <w:pStyle w:val="Tekstpodstawowy22"/>
        <w:numPr>
          <w:ilvl w:val="0"/>
          <w:numId w:val="7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78779A">
        <w:rPr>
          <w:rFonts w:cs="Arial"/>
          <w:color w:val="auto"/>
          <w:sz w:val="22"/>
          <w:szCs w:val="22"/>
        </w:rPr>
        <w:t>sytuacji ekonomicznej i finansowej zapewniającej wykonanie zamówienia.</w:t>
      </w:r>
    </w:p>
    <w:p w:rsidR="00E31E1A" w:rsidRPr="004E2A5C" w:rsidRDefault="00E31E1A" w:rsidP="00AF0217">
      <w:pPr>
        <w:pStyle w:val="Tekstpodstawowy22"/>
        <w:numPr>
          <w:ilvl w:val="0"/>
          <w:numId w:val="6"/>
        </w:numPr>
        <w:spacing w:line="300" w:lineRule="atLeast"/>
        <w:ind w:left="357" w:hanging="357"/>
        <w:rPr>
          <w:rFonts w:cs="Arial"/>
          <w:color w:val="000000" w:themeColor="text1"/>
          <w:sz w:val="22"/>
          <w:szCs w:val="22"/>
        </w:rPr>
      </w:pPr>
      <w:r w:rsidRPr="004E2A5C">
        <w:rPr>
          <w:rFonts w:cs="Arial"/>
          <w:color w:val="000000" w:themeColor="text1"/>
          <w:sz w:val="22"/>
          <w:szCs w:val="22"/>
        </w:rPr>
        <w:t xml:space="preserve">W postępowaniu mogą wziąć udział </w:t>
      </w:r>
      <w:r w:rsidR="001F53EC" w:rsidRPr="004E2A5C">
        <w:rPr>
          <w:rFonts w:cs="Arial"/>
          <w:color w:val="000000" w:themeColor="text1"/>
          <w:sz w:val="22"/>
          <w:szCs w:val="22"/>
        </w:rPr>
        <w:t>Wykonawcy</w:t>
      </w:r>
      <w:r w:rsidRPr="004E2A5C">
        <w:rPr>
          <w:rFonts w:cs="Arial"/>
          <w:color w:val="000000" w:themeColor="text1"/>
          <w:sz w:val="22"/>
          <w:szCs w:val="22"/>
        </w:rPr>
        <w:t xml:space="preserve">, którzy spełniają warunek udziału </w:t>
      </w:r>
      <w:r w:rsidR="00FF43CA">
        <w:rPr>
          <w:rFonts w:cs="Arial"/>
          <w:color w:val="000000" w:themeColor="text1"/>
          <w:sz w:val="22"/>
          <w:szCs w:val="22"/>
        </w:rPr>
        <w:br/>
      </w:r>
      <w:r w:rsidRPr="004E2A5C">
        <w:rPr>
          <w:rFonts w:cs="Arial"/>
          <w:color w:val="000000" w:themeColor="text1"/>
          <w:sz w:val="22"/>
          <w:szCs w:val="22"/>
        </w:rPr>
        <w:t xml:space="preserve">w postępowaniu dotyczący braku podstaw do wykluczenia </w:t>
      </w:r>
      <w:r w:rsidR="00F16B23" w:rsidRPr="004E2A5C">
        <w:rPr>
          <w:rFonts w:cs="Arial"/>
          <w:color w:val="000000" w:themeColor="text1"/>
          <w:sz w:val="22"/>
          <w:szCs w:val="22"/>
        </w:rPr>
        <w:t xml:space="preserve">Wykonawcy </w:t>
      </w:r>
      <w:r w:rsidRPr="004E2A5C">
        <w:rPr>
          <w:rFonts w:cs="Arial"/>
          <w:color w:val="000000" w:themeColor="text1"/>
          <w:sz w:val="22"/>
          <w:szCs w:val="22"/>
        </w:rPr>
        <w:t xml:space="preserve">z postępowania </w:t>
      </w:r>
      <w:r w:rsidR="00FF43CA">
        <w:rPr>
          <w:rFonts w:cs="Arial"/>
          <w:color w:val="000000" w:themeColor="text1"/>
          <w:sz w:val="22"/>
          <w:szCs w:val="22"/>
        </w:rPr>
        <w:br/>
      </w:r>
      <w:r w:rsidRPr="004E2A5C">
        <w:rPr>
          <w:rFonts w:cs="Arial"/>
          <w:color w:val="000000" w:themeColor="text1"/>
          <w:sz w:val="22"/>
          <w:szCs w:val="22"/>
        </w:rPr>
        <w:t xml:space="preserve">o udzielenie zamówienia publicznego w okolicznościach, o których mowa w art. 24 ust.1 PZP. </w:t>
      </w:r>
    </w:p>
    <w:p w:rsidR="003C0FA9" w:rsidRPr="003C0FA9" w:rsidRDefault="003C0FA9" w:rsidP="00AF0217">
      <w:pPr>
        <w:pStyle w:val="Tekstpodstawowy22"/>
        <w:numPr>
          <w:ilvl w:val="0"/>
          <w:numId w:val="6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3C0FA9">
        <w:rPr>
          <w:rFonts w:cs="Arial"/>
          <w:color w:val="auto"/>
          <w:sz w:val="22"/>
          <w:szCs w:val="22"/>
        </w:rPr>
        <w:t>Opis sposobu dokonywania oceny warunków udziału w postępowaniu:</w:t>
      </w:r>
    </w:p>
    <w:p w:rsidR="00D936AA" w:rsidRPr="00DC0FB0" w:rsidRDefault="005F45EE" w:rsidP="00AF0217">
      <w:pPr>
        <w:pStyle w:val="Tekstpodstawowy22"/>
        <w:numPr>
          <w:ilvl w:val="0"/>
          <w:numId w:val="8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DC0FB0">
        <w:rPr>
          <w:rFonts w:cs="Arial"/>
          <w:b/>
          <w:color w:val="auto"/>
          <w:sz w:val="22"/>
          <w:szCs w:val="22"/>
          <w:u w:val="single"/>
        </w:rPr>
        <w:t xml:space="preserve">warunek określony </w:t>
      </w:r>
      <w:r w:rsidR="00995F26" w:rsidRPr="00DC0FB0">
        <w:rPr>
          <w:rFonts w:cs="Arial"/>
          <w:b/>
          <w:color w:val="auto"/>
          <w:sz w:val="22"/>
          <w:szCs w:val="22"/>
          <w:u w:val="single"/>
        </w:rPr>
        <w:t>ust.</w:t>
      </w:r>
      <w:r w:rsidR="00D6371B" w:rsidRPr="00DC0FB0">
        <w:rPr>
          <w:rFonts w:cs="Arial"/>
          <w:b/>
          <w:color w:val="auto"/>
          <w:sz w:val="22"/>
          <w:szCs w:val="22"/>
          <w:u w:val="single"/>
        </w:rPr>
        <w:t xml:space="preserve"> 1</w:t>
      </w:r>
      <w:r w:rsidRPr="00DC0FB0">
        <w:rPr>
          <w:rFonts w:cs="Arial"/>
          <w:b/>
          <w:color w:val="auto"/>
          <w:sz w:val="22"/>
          <w:szCs w:val="22"/>
          <w:u w:val="single"/>
        </w:rPr>
        <w:t xml:space="preserve"> </w:t>
      </w:r>
      <w:r w:rsidR="007F7301" w:rsidRPr="00DC0FB0">
        <w:rPr>
          <w:rFonts w:cs="Arial"/>
          <w:b/>
          <w:color w:val="auto"/>
          <w:sz w:val="22"/>
          <w:szCs w:val="22"/>
          <w:u w:val="single"/>
        </w:rPr>
        <w:t>pkt</w:t>
      </w:r>
      <w:r w:rsidR="00D6371B" w:rsidRPr="00DC0FB0">
        <w:rPr>
          <w:rFonts w:cs="Arial"/>
          <w:b/>
          <w:color w:val="auto"/>
          <w:sz w:val="22"/>
          <w:szCs w:val="22"/>
          <w:u w:val="single"/>
        </w:rPr>
        <w:t xml:space="preserve"> </w:t>
      </w:r>
      <w:r w:rsidRPr="00DC0FB0">
        <w:rPr>
          <w:rFonts w:cs="Arial"/>
          <w:b/>
          <w:color w:val="auto"/>
          <w:sz w:val="22"/>
          <w:szCs w:val="22"/>
          <w:u w:val="single"/>
        </w:rPr>
        <w:t xml:space="preserve">2 </w:t>
      </w:r>
      <w:r w:rsidR="000B1B65">
        <w:rPr>
          <w:rFonts w:cs="Arial"/>
          <w:b/>
          <w:color w:val="auto"/>
          <w:sz w:val="22"/>
          <w:szCs w:val="22"/>
          <w:u w:val="single"/>
        </w:rPr>
        <w:t>IDW</w:t>
      </w:r>
      <w:r w:rsidRPr="00DC0FB0">
        <w:rPr>
          <w:rFonts w:cs="Arial"/>
          <w:b/>
          <w:color w:val="auto"/>
          <w:sz w:val="22"/>
          <w:szCs w:val="22"/>
          <w:u w:val="single"/>
        </w:rPr>
        <w:t xml:space="preserve"> zostanie uznany za spełniony</w:t>
      </w:r>
      <w:r w:rsidRPr="00DC0FB0">
        <w:rPr>
          <w:rFonts w:cs="Arial"/>
          <w:color w:val="auto"/>
          <w:sz w:val="22"/>
          <w:szCs w:val="22"/>
        </w:rPr>
        <w:t>, jeżeli</w:t>
      </w:r>
      <w:r w:rsidR="00503AE0" w:rsidRPr="00DC0FB0">
        <w:rPr>
          <w:rFonts w:cs="Arial"/>
          <w:color w:val="auto"/>
          <w:sz w:val="22"/>
          <w:szCs w:val="22"/>
        </w:rPr>
        <w:t xml:space="preserve"> Wykonawca dla potwierdzenia wiedzy i doświadczenia potrzebnego do wykonania</w:t>
      </w:r>
      <w:r w:rsidR="00DC0FB0" w:rsidRPr="00DC0FB0">
        <w:rPr>
          <w:rFonts w:cs="Arial"/>
          <w:color w:val="auto"/>
          <w:sz w:val="22"/>
          <w:szCs w:val="22"/>
        </w:rPr>
        <w:t xml:space="preserve"> </w:t>
      </w:r>
      <w:r w:rsidRPr="00DC0FB0">
        <w:rPr>
          <w:rFonts w:cs="Arial"/>
          <w:color w:val="auto"/>
          <w:sz w:val="22"/>
          <w:szCs w:val="22"/>
        </w:rPr>
        <w:t xml:space="preserve">zamówienia wykaże, iż w okresie ostatnich 5 lat przed upływem terminu składania ofert a jeżeli okres prowadzenia działalności jest krótszy - w tym okresie wykonał co najmniej 1 zamówienie na roboty budowlane, którego wartość przekroczyło </w:t>
      </w:r>
      <w:r w:rsidR="000B663B">
        <w:rPr>
          <w:rFonts w:cs="Arial"/>
          <w:color w:val="auto"/>
          <w:sz w:val="22"/>
          <w:szCs w:val="22"/>
        </w:rPr>
        <w:t>400</w:t>
      </w:r>
      <w:r w:rsidRPr="00DC0FB0">
        <w:rPr>
          <w:rFonts w:cs="Arial"/>
          <w:color w:val="auto"/>
          <w:sz w:val="22"/>
          <w:szCs w:val="22"/>
        </w:rPr>
        <w:t xml:space="preserve">.000,00 PLN z podatkiem VAT </w:t>
      </w:r>
      <w:r w:rsidR="00D46B63">
        <w:rPr>
          <w:rFonts w:cs="Arial"/>
          <w:color w:val="auto"/>
          <w:sz w:val="22"/>
          <w:szCs w:val="22"/>
        </w:rPr>
        <w:t>obejmujące</w:t>
      </w:r>
      <w:r w:rsidRPr="00DC0FB0">
        <w:rPr>
          <w:rFonts w:cs="Arial"/>
          <w:color w:val="auto"/>
          <w:sz w:val="22"/>
          <w:szCs w:val="22"/>
        </w:rPr>
        <w:t xml:space="preserve"> </w:t>
      </w:r>
      <w:r w:rsidR="00F14AE9" w:rsidRPr="00DC0FB0">
        <w:rPr>
          <w:rFonts w:cs="Arial"/>
          <w:color w:val="auto"/>
          <w:sz w:val="22"/>
          <w:szCs w:val="22"/>
        </w:rPr>
        <w:t>roboty budowlane w zakres</w:t>
      </w:r>
      <w:r w:rsidR="00D46B63">
        <w:rPr>
          <w:rFonts w:cs="Arial"/>
          <w:color w:val="auto"/>
          <w:sz w:val="22"/>
          <w:szCs w:val="22"/>
        </w:rPr>
        <w:t>ie remontu lub</w:t>
      </w:r>
      <w:r w:rsidR="00F57952">
        <w:rPr>
          <w:rFonts w:cs="Arial"/>
          <w:color w:val="auto"/>
          <w:sz w:val="22"/>
          <w:szCs w:val="22"/>
        </w:rPr>
        <w:t xml:space="preserve"> przebudowy budynku</w:t>
      </w:r>
      <w:r w:rsidR="00503AE0" w:rsidRPr="00DC0FB0">
        <w:rPr>
          <w:rFonts w:cs="Arial"/>
          <w:color w:val="auto"/>
          <w:sz w:val="22"/>
          <w:szCs w:val="22"/>
        </w:rPr>
        <w:t>;</w:t>
      </w:r>
    </w:p>
    <w:p w:rsidR="000957C8" w:rsidRDefault="005F45EE" w:rsidP="00AF0217">
      <w:pPr>
        <w:pStyle w:val="Tekstpodstawowy22"/>
        <w:numPr>
          <w:ilvl w:val="0"/>
          <w:numId w:val="8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E976B5">
        <w:rPr>
          <w:rFonts w:cs="Arial"/>
          <w:b/>
          <w:color w:val="auto"/>
          <w:sz w:val="22"/>
          <w:szCs w:val="22"/>
          <w:u w:val="single"/>
        </w:rPr>
        <w:t xml:space="preserve">warunek określony w </w:t>
      </w:r>
      <w:r w:rsidR="00995F26" w:rsidRPr="00E976B5">
        <w:rPr>
          <w:rFonts w:cs="Arial"/>
          <w:b/>
          <w:color w:val="auto"/>
          <w:sz w:val="22"/>
          <w:szCs w:val="22"/>
          <w:u w:val="single"/>
        </w:rPr>
        <w:t>ust.</w:t>
      </w:r>
      <w:r w:rsidR="00B679A3" w:rsidRPr="00E976B5">
        <w:rPr>
          <w:rFonts w:cs="Arial"/>
          <w:b/>
          <w:color w:val="auto"/>
          <w:sz w:val="22"/>
          <w:szCs w:val="22"/>
          <w:u w:val="single"/>
        </w:rPr>
        <w:t xml:space="preserve"> 1</w:t>
      </w:r>
      <w:r w:rsidRPr="00E976B5">
        <w:rPr>
          <w:rFonts w:cs="Arial"/>
          <w:b/>
          <w:color w:val="auto"/>
          <w:sz w:val="22"/>
          <w:szCs w:val="22"/>
          <w:u w:val="single"/>
        </w:rPr>
        <w:t xml:space="preserve"> </w:t>
      </w:r>
      <w:r w:rsidR="007F7301" w:rsidRPr="00E976B5">
        <w:rPr>
          <w:rFonts w:cs="Arial"/>
          <w:b/>
          <w:color w:val="auto"/>
          <w:sz w:val="22"/>
          <w:szCs w:val="22"/>
          <w:u w:val="single"/>
        </w:rPr>
        <w:t xml:space="preserve">pkt </w:t>
      </w:r>
      <w:r w:rsidRPr="00E976B5">
        <w:rPr>
          <w:rFonts w:cs="Arial"/>
          <w:b/>
          <w:color w:val="auto"/>
          <w:sz w:val="22"/>
          <w:szCs w:val="22"/>
          <w:u w:val="single"/>
        </w:rPr>
        <w:t xml:space="preserve">3 </w:t>
      </w:r>
      <w:r w:rsidR="000B1B65">
        <w:rPr>
          <w:rFonts w:cs="Arial"/>
          <w:b/>
          <w:color w:val="auto"/>
          <w:sz w:val="22"/>
          <w:szCs w:val="22"/>
          <w:u w:val="single"/>
        </w:rPr>
        <w:t>IDW</w:t>
      </w:r>
      <w:r w:rsidRPr="00E976B5">
        <w:rPr>
          <w:rFonts w:cs="Arial"/>
          <w:b/>
          <w:color w:val="auto"/>
          <w:sz w:val="22"/>
          <w:szCs w:val="22"/>
          <w:u w:val="single"/>
        </w:rPr>
        <w:t xml:space="preserve"> zostanie uznany za spełniony</w:t>
      </w:r>
      <w:r w:rsidRPr="00E976B5">
        <w:rPr>
          <w:rFonts w:cs="Arial"/>
          <w:color w:val="auto"/>
          <w:sz w:val="22"/>
          <w:szCs w:val="22"/>
        </w:rPr>
        <w:t xml:space="preserve">, jeżeli Wykonawca </w:t>
      </w:r>
      <w:r w:rsidR="00D220E2">
        <w:rPr>
          <w:rFonts w:cs="Arial"/>
          <w:color w:val="auto"/>
          <w:sz w:val="22"/>
          <w:szCs w:val="22"/>
        </w:rPr>
        <w:t xml:space="preserve">wykaże, </w:t>
      </w:r>
      <w:r w:rsidR="00282810" w:rsidRPr="00C374F6">
        <w:rPr>
          <w:rFonts w:cs="Arial"/>
          <w:color w:val="auto"/>
          <w:sz w:val="22"/>
          <w:szCs w:val="22"/>
        </w:rPr>
        <w:t>że podczas realizacji przedmiotu zamówienia będzie dysponował osobą</w:t>
      </w:r>
      <w:r w:rsidR="00CD5BF5">
        <w:rPr>
          <w:rFonts w:cs="Arial"/>
          <w:color w:val="auto"/>
          <w:sz w:val="22"/>
          <w:szCs w:val="22"/>
        </w:rPr>
        <w:t>(osobami)</w:t>
      </w:r>
      <w:r w:rsidR="00282810" w:rsidRPr="00C374F6">
        <w:rPr>
          <w:rFonts w:cs="Arial"/>
          <w:color w:val="auto"/>
          <w:sz w:val="22"/>
          <w:szCs w:val="22"/>
        </w:rPr>
        <w:t xml:space="preserve"> posiadającą</w:t>
      </w:r>
      <w:r w:rsidR="00CD5BF5">
        <w:rPr>
          <w:rFonts w:cs="Arial"/>
          <w:color w:val="auto"/>
          <w:sz w:val="22"/>
          <w:szCs w:val="22"/>
        </w:rPr>
        <w:t>(</w:t>
      </w:r>
      <w:proofErr w:type="spellStart"/>
      <w:r w:rsidR="00CD5BF5">
        <w:rPr>
          <w:rFonts w:cs="Arial"/>
          <w:color w:val="auto"/>
          <w:sz w:val="22"/>
          <w:szCs w:val="22"/>
        </w:rPr>
        <w:t>ymi</w:t>
      </w:r>
      <w:proofErr w:type="spellEnd"/>
      <w:r w:rsidR="00CD5BF5">
        <w:rPr>
          <w:rFonts w:cs="Arial"/>
          <w:color w:val="auto"/>
          <w:sz w:val="22"/>
          <w:szCs w:val="22"/>
        </w:rPr>
        <w:t>)</w:t>
      </w:r>
      <w:r w:rsidR="00282810" w:rsidRPr="00C374F6">
        <w:rPr>
          <w:rFonts w:cs="Arial"/>
          <w:color w:val="auto"/>
          <w:sz w:val="22"/>
          <w:szCs w:val="22"/>
        </w:rPr>
        <w:t xml:space="preserve"> wymagane prawem dopuszczenia </w:t>
      </w:r>
      <w:r w:rsidR="00FF43CA">
        <w:rPr>
          <w:rFonts w:cs="Arial"/>
          <w:color w:val="auto"/>
          <w:sz w:val="22"/>
          <w:szCs w:val="22"/>
        </w:rPr>
        <w:br/>
      </w:r>
      <w:r w:rsidR="00282810" w:rsidRPr="00C374F6">
        <w:rPr>
          <w:rFonts w:cs="Arial"/>
          <w:color w:val="auto"/>
          <w:sz w:val="22"/>
          <w:szCs w:val="22"/>
        </w:rPr>
        <w:t>i uprawnienia budowlane do wykonywania samodziel</w:t>
      </w:r>
      <w:r w:rsidR="00282810">
        <w:rPr>
          <w:rFonts w:cs="Arial"/>
          <w:color w:val="auto"/>
          <w:sz w:val="22"/>
          <w:szCs w:val="22"/>
        </w:rPr>
        <w:t>nych funkcji w budownictwie</w:t>
      </w:r>
      <w:r w:rsidR="007F2D9F">
        <w:rPr>
          <w:rFonts w:cs="Arial"/>
          <w:color w:val="auto"/>
          <w:sz w:val="22"/>
          <w:szCs w:val="22"/>
        </w:rPr>
        <w:t>, tj.</w:t>
      </w:r>
      <w:r w:rsidR="000957C8">
        <w:rPr>
          <w:rFonts w:cs="Arial"/>
          <w:color w:val="auto"/>
          <w:sz w:val="22"/>
          <w:szCs w:val="22"/>
        </w:rPr>
        <w:t>:</w:t>
      </w:r>
    </w:p>
    <w:p w:rsidR="00EA31FB" w:rsidRPr="00774856" w:rsidRDefault="004B4054" w:rsidP="00AF0217">
      <w:pPr>
        <w:pStyle w:val="Tekstpodstawowy22"/>
        <w:numPr>
          <w:ilvl w:val="0"/>
          <w:numId w:val="32"/>
        </w:numPr>
        <w:spacing w:line="300" w:lineRule="atLeast"/>
        <w:ind w:left="1264" w:hanging="357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dla </w:t>
      </w:r>
      <w:r w:rsidR="00E535BF">
        <w:rPr>
          <w:rFonts w:cs="Arial"/>
          <w:color w:val="auto"/>
          <w:sz w:val="22"/>
          <w:szCs w:val="22"/>
        </w:rPr>
        <w:t xml:space="preserve">kierownika budowy - </w:t>
      </w:r>
      <w:r w:rsidR="005F45EE" w:rsidRPr="00774856">
        <w:rPr>
          <w:rFonts w:cs="Arial"/>
          <w:color w:val="auto"/>
          <w:sz w:val="22"/>
          <w:szCs w:val="22"/>
        </w:rPr>
        <w:t>bez ograniczeń do kierowania robotami w specjalności konstrukcyjno-</w:t>
      </w:r>
      <w:r w:rsidR="00503AE0" w:rsidRPr="00774856">
        <w:rPr>
          <w:rFonts w:cs="Arial"/>
          <w:color w:val="auto"/>
          <w:sz w:val="22"/>
          <w:szCs w:val="22"/>
        </w:rPr>
        <w:t>budowlanej</w:t>
      </w:r>
      <w:r w:rsidR="00EA31FB" w:rsidRPr="00774856">
        <w:rPr>
          <w:rFonts w:cs="Arial"/>
          <w:color w:val="auto"/>
          <w:sz w:val="22"/>
          <w:szCs w:val="22"/>
        </w:rPr>
        <w:t xml:space="preserve">; </w:t>
      </w:r>
      <w:r w:rsidR="00C02E28">
        <w:rPr>
          <w:rFonts w:cs="Arial"/>
          <w:color w:val="auto"/>
          <w:sz w:val="22"/>
          <w:szCs w:val="22"/>
        </w:rPr>
        <w:t>o</w:t>
      </w:r>
      <w:r w:rsidR="006C7756" w:rsidRPr="00774856">
        <w:rPr>
          <w:rFonts w:cs="Arial"/>
          <w:color w:val="auto"/>
          <w:sz w:val="22"/>
          <w:szCs w:val="22"/>
        </w:rPr>
        <w:t>soba ta musi spełniać wymogi określone w Rozporządzeniu Ministra Kultury i Dziedzictwa Narodowego z dnia 27 lipca 2011</w:t>
      </w:r>
      <w:r w:rsidR="00230023" w:rsidRPr="00774856">
        <w:rPr>
          <w:rFonts w:cs="Arial"/>
          <w:color w:val="auto"/>
          <w:sz w:val="22"/>
          <w:szCs w:val="22"/>
        </w:rPr>
        <w:t xml:space="preserve"> </w:t>
      </w:r>
      <w:r w:rsidR="006C7756" w:rsidRPr="00774856">
        <w:rPr>
          <w:rFonts w:cs="Arial"/>
          <w:color w:val="auto"/>
          <w:sz w:val="22"/>
          <w:szCs w:val="22"/>
        </w:rPr>
        <w:t>r. w sprawie prowadzenia prac konserwatorskich, prac restauratorskich, robót budow</w:t>
      </w:r>
      <w:r w:rsidR="002E19FC" w:rsidRPr="00774856">
        <w:rPr>
          <w:rFonts w:cs="Arial"/>
          <w:color w:val="auto"/>
          <w:sz w:val="22"/>
          <w:szCs w:val="22"/>
        </w:rPr>
        <w:t>lanych, badań konserwatorskich,</w:t>
      </w:r>
      <w:r w:rsidR="006C7756" w:rsidRPr="00774856">
        <w:rPr>
          <w:rFonts w:cs="Arial"/>
          <w:color w:val="auto"/>
          <w:sz w:val="22"/>
          <w:szCs w:val="22"/>
        </w:rPr>
        <w:t xml:space="preserve"> architektonicznych i innych działań przy zabytku wpisanym do rejestru zabytków oraz badań archeologicznych (Dz. U. z dnia 11 sierpnia 2011</w:t>
      </w:r>
      <w:r w:rsidR="00230023" w:rsidRPr="00774856">
        <w:rPr>
          <w:rFonts w:cs="Arial"/>
          <w:color w:val="auto"/>
          <w:sz w:val="22"/>
          <w:szCs w:val="22"/>
        </w:rPr>
        <w:t xml:space="preserve"> </w:t>
      </w:r>
      <w:r w:rsidR="006C7756" w:rsidRPr="00774856">
        <w:rPr>
          <w:rFonts w:cs="Arial"/>
          <w:color w:val="auto"/>
          <w:sz w:val="22"/>
          <w:szCs w:val="22"/>
        </w:rPr>
        <w:t>r. nr 165, poz. 987)</w:t>
      </w:r>
      <w:r w:rsidR="00EA31FB" w:rsidRPr="00774856">
        <w:rPr>
          <w:rFonts w:cs="Arial"/>
          <w:color w:val="auto"/>
          <w:sz w:val="22"/>
          <w:szCs w:val="22"/>
        </w:rPr>
        <w:t xml:space="preserve"> - </w:t>
      </w:r>
      <w:r w:rsidR="00A240CB" w:rsidRPr="00774856">
        <w:rPr>
          <w:rFonts w:cs="Arial"/>
          <w:color w:val="auto"/>
          <w:sz w:val="22"/>
          <w:szCs w:val="22"/>
        </w:rPr>
        <w:t xml:space="preserve">osoba powinna wykazać się doświadczeniem zawodowym na stanowisku kierownika budowy lub kierownika robót przy realizacji co najmniej jednej </w:t>
      </w:r>
      <w:r w:rsidR="00C02E28">
        <w:rPr>
          <w:rFonts w:cs="Arial"/>
          <w:color w:val="auto"/>
          <w:sz w:val="22"/>
          <w:szCs w:val="22"/>
        </w:rPr>
        <w:t xml:space="preserve">zakończonej </w:t>
      </w:r>
      <w:r w:rsidR="00A240CB" w:rsidRPr="00774856">
        <w:rPr>
          <w:rFonts w:cs="Arial"/>
          <w:color w:val="auto"/>
          <w:sz w:val="22"/>
          <w:szCs w:val="22"/>
        </w:rPr>
        <w:t>inwestycji polegającej na remoncie, rozbudowie lub przebudowie obiektu budowlanego wpisanego do</w:t>
      </w:r>
      <w:r w:rsidR="00A65044">
        <w:rPr>
          <w:rFonts w:cs="Arial"/>
          <w:color w:val="auto"/>
          <w:sz w:val="22"/>
          <w:szCs w:val="22"/>
        </w:rPr>
        <w:t xml:space="preserve"> rejestru zabytków nieruchomych;</w:t>
      </w:r>
      <w:r w:rsidR="00A240CB" w:rsidRPr="00774856">
        <w:rPr>
          <w:rFonts w:cs="Arial"/>
          <w:color w:val="auto"/>
          <w:sz w:val="22"/>
          <w:szCs w:val="22"/>
        </w:rPr>
        <w:t xml:space="preserve"> </w:t>
      </w:r>
      <w:r w:rsidR="00A65044">
        <w:rPr>
          <w:rFonts w:cs="Arial"/>
          <w:color w:val="auto"/>
          <w:sz w:val="22"/>
          <w:szCs w:val="22"/>
        </w:rPr>
        <w:t>d</w:t>
      </w:r>
      <w:r w:rsidR="00A240CB" w:rsidRPr="00774856">
        <w:rPr>
          <w:rFonts w:cs="Arial"/>
          <w:color w:val="auto"/>
          <w:sz w:val="22"/>
          <w:szCs w:val="22"/>
        </w:rPr>
        <w:t>oświadczenie to powinno zostać nabyte po uzyskaniu stosownych uprawnień</w:t>
      </w:r>
      <w:r w:rsidR="00DD541E">
        <w:rPr>
          <w:rFonts w:cs="Arial"/>
          <w:color w:val="auto"/>
          <w:sz w:val="22"/>
          <w:szCs w:val="22"/>
        </w:rPr>
        <w:t>;</w:t>
      </w:r>
    </w:p>
    <w:p w:rsidR="00A9606A" w:rsidRPr="00774856" w:rsidRDefault="004B4054" w:rsidP="00AF0217">
      <w:pPr>
        <w:pStyle w:val="Tekstpodstawowy22"/>
        <w:numPr>
          <w:ilvl w:val="0"/>
          <w:numId w:val="32"/>
        </w:numPr>
        <w:spacing w:line="300" w:lineRule="atLeast"/>
        <w:ind w:left="1264" w:hanging="357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dla </w:t>
      </w:r>
      <w:r w:rsidR="00E535BF">
        <w:rPr>
          <w:rFonts w:cs="Arial"/>
          <w:color w:val="auto"/>
          <w:sz w:val="22"/>
          <w:szCs w:val="22"/>
        </w:rPr>
        <w:t xml:space="preserve">kierownika robót elektrycznych - </w:t>
      </w:r>
      <w:r w:rsidR="00B51831" w:rsidRPr="00774856">
        <w:rPr>
          <w:rFonts w:cs="Arial"/>
          <w:color w:val="auto"/>
          <w:sz w:val="22"/>
          <w:szCs w:val="22"/>
        </w:rPr>
        <w:t>do kierowania robotami w zakresie instalacji</w:t>
      </w:r>
      <w:r w:rsidR="001A75C2" w:rsidRPr="00774856">
        <w:rPr>
          <w:rFonts w:cs="Arial"/>
          <w:color w:val="auto"/>
          <w:sz w:val="22"/>
          <w:szCs w:val="22"/>
        </w:rPr>
        <w:t xml:space="preserve"> </w:t>
      </w:r>
      <w:r w:rsidR="00104603" w:rsidRPr="00774856">
        <w:rPr>
          <w:rFonts w:cs="Arial"/>
          <w:color w:val="auto"/>
          <w:sz w:val="22"/>
          <w:szCs w:val="22"/>
        </w:rPr>
        <w:t xml:space="preserve">i urządzeń </w:t>
      </w:r>
      <w:r w:rsidR="002747B4" w:rsidRPr="00774856">
        <w:rPr>
          <w:rFonts w:cs="Arial"/>
          <w:color w:val="auto"/>
          <w:sz w:val="22"/>
          <w:szCs w:val="22"/>
        </w:rPr>
        <w:t>elektrycznych</w:t>
      </w:r>
      <w:r w:rsidR="00A9606A" w:rsidRPr="00774856">
        <w:rPr>
          <w:rFonts w:cs="Arial"/>
          <w:color w:val="auto"/>
          <w:sz w:val="22"/>
          <w:szCs w:val="22"/>
        </w:rPr>
        <w:t>;</w:t>
      </w:r>
    </w:p>
    <w:p w:rsidR="0003339E" w:rsidRDefault="00C01DFA" w:rsidP="00DF72E8">
      <w:pPr>
        <w:pStyle w:val="Tekstpodstawowy22"/>
        <w:spacing w:line="300" w:lineRule="atLeast"/>
        <w:ind w:left="709"/>
        <w:rPr>
          <w:rFonts w:cs="Arial"/>
          <w:color w:val="auto"/>
          <w:sz w:val="22"/>
          <w:szCs w:val="22"/>
        </w:rPr>
      </w:pPr>
      <w:r w:rsidRPr="00774856">
        <w:rPr>
          <w:rFonts w:cs="Arial"/>
          <w:color w:val="auto"/>
          <w:sz w:val="22"/>
          <w:szCs w:val="22"/>
        </w:rPr>
        <w:t xml:space="preserve">Zamawiający </w:t>
      </w:r>
      <w:r w:rsidR="00C37706" w:rsidRPr="00774856">
        <w:rPr>
          <w:rFonts w:cs="Arial"/>
          <w:color w:val="auto"/>
          <w:sz w:val="22"/>
          <w:szCs w:val="22"/>
        </w:rPr>
        <w:t>dopuszcza możliwość</w:t>
      </w:r>
      <w:r w:rsidR="00C37706" w:rsidRPr="00C37706">
        <w:rPr>
          <w:rFonts w:cs="Arial"/>
          <w:color w:val="auto"/>
          <w:sz w:val="22"/>
          <w:szCs w:val="22"/>
        </w:rPr>
        <w:t xml:space="preserve"> łączenia </w:t>
      </w:r>
      <w:r w:rsidR="00C959C8">
        <w:rPr>
          <w:rFonts w:cs="Arial"/>
          <w:color w:val="auto"/>
          <w:sz w:val="22"/>
          <w:szCs w:val="22"/>
        </w:rPr>
        <w:t xml:space="preserve">funkcji </w:t>
      </w:r>
      <w:r w:rsidR="00C37706" w:rsidRPr="00C37706">
        <w:rPr>
          <w:rFonts w:cs="Arial"/>
          <w:color w:val="auto"/>
          <w:sz w:val="22"/>
          <w:szCs w:val="22"/>
        </w:rPr>
        <w:t>osób zdolnych do wykonania zamówienia, pod warunkiem spełniania wszystkich wymogów określonych dla tych osób</w:t>
      </w:r>
      <w:r w:rsidR="002309F2">
        <w:rPr>
          <w:rFonts w:cs="Arial"/>
          <w:color w:val="auto"/>
          <w:sz w:val="22"/>
          <w:szCs w:val="22"/>
        </w:rPr>
        <w:t>.</w:t>
      </w:r>
    </w:p>
    <w:p w:rsidR="00656523" w:rsidRDefault="002309F2" w:rsidP="00DF72E8">
      <w:pPr>
        <w:pStyle w:val="Tekstpodstawowy22"/>
        <w:spacing w:line="300" w:lineRule="atLeast"/>
        <w:ind w:left="709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Z</w:t>
      </w:r>
      <w:r w:rsidR="00656523">
        <w:rPr>
          <w:rFonts w:cs="Arial"/>
          <w:color w:val="auto"/>
          <w:sz w:val="22"/>
          <w:szCs w:val="22"/>
        </w:rPr>
        <w:t xml:space="preserve">a roboty zakończone rozumie się </w:t>
      </w:r>
      <w:r w:rsidR="0054303D">
        <w:rPr>
          <w:rFonts w:cs="Arial"/>
          <w:color w:val="auto"/>
          <w:sz w:val="22"/>
          <w:szCs w:val="22"/>
        </w:rPr>
        <w:t>kontrakt/umowę, dla której wystawiono</w:t>
      </w:r>
      <w:r w:rsidR="00C87058">
        <w:rPr>
          <w:rFonts w:cs="Arial"/>
          <w:color w:val="auto"/>
          <w:sz w:val="22"/>
          <w:szCs w:val="22"/>
        </w:rPr>
        <w:t xml:space="preserve"> </w:t>
      </w:r>
      <w:r w:rsidR="00CE527F" w:rsidRPr="00460C9B">
        <w:rPr>
          <w:rFonts w:cs="Arial"/>
          <w:color w:val="auto"/>
          <w:sz w:val="22"/>
          <w:szCs w:val="22"/>
        </w:rPr>
        <w:t xml:space="preserve">protokołu odbioru </w:t>
      </w:r>
      <w:r w:rsidR="00460C9B">
        <w:rPr>
          <w:rFonts w:cs="Arial"/>
          <w:color w:val="auto"/>
          <w:sz w:val="22"/>
          <w:szCs w:val="22"/>
        </w:rPr>
        <w:t xml:space="preserve">końcowego </w:t>
      </w:r>
      <w:r w:rsidR="00CE527F" w:rsidRPr="00460C9B">
        <w:rPr>
          <w:rFonts w:cs="Arial"/>
          <w:color w:val="auto"/>
          <w:sz w:val="22"/>
          <w:szCs w:val="22"/>
        </w:rPr>
        <w:t>robót, wydania Świadectwa Przejęcia lub innego dokumentu potwierdzającego wykonanie zadań wskazanych jako doświad</w:t>
      </w:r>
      <w:r w:rsidR="00D104F9">
        <w:rPr>
          <w:rFonts w:cs="Arial"/>
          <w:color w:val="auto"/>
          <w:sz w:val="22"/>
          <w:szCs w:val="22"/>
        </w:rPr>
        <w:softHyphen/>
      </w:r>
      <w:r w:rsidR="00CE527F" w:rsidRPr="00460C9B">
        <w:rPr>
          <w:rFonts w:cs="Arial"/>
          <w:color w:val="auto"/>
          <w:sz w:val="22"/>
          <w:szCs w:val="22"/>
        </w:rPr>
        <w:t>czenie zawodowe</w:t>
      </w:r>
      <w:r w:rsidR="00460C9B">
        <w:rPr>
          <w:rFonts w:cs="Arial"/>
          <w:color w:val="auto"/>
          <w:sz w:val="22"/>
          <w:szCs w:val="22"/>
        </w:rPr>
        <w:t>.</w:t>
      </w:r>
    </w:p>
    <w:p w:rsidR="0078779A" w:rsidRDefault="005F45EE" w:rsidP="00AF0217">
      <w:pPr>
        <w:pStyle w:val="Tekstpodstawowy22"/>
        <w:numPr>
          <w:ilvl w:val="0"/>
          <w:numId w:val="8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5F45EE">
        <w:rPr>
          <w:rFonts w:cs="Arial"/>
          <w:color w:val="auto"/>
          <w:sz w:val="22"/>
          <w:szCs w:val="22"/>
        </w:rPr>
        <w:lastRenderedPageBreak/>
        <w:t xml:space="preserve">Zamawiający nie opisuje sposobu dokonywania oceny spełniania pozostałych warunków udziału z </w:t>
      </w:r>
      <w:r w:rsidR="00366A69">
        <w:rPr>
          <w:rFonts w:cs="Arial"/>
          <w:color w:val="auto"/>
          <w:sz w:val="22"/>
          <w:szCs w:val="22"/>
        </w:rPr>
        <w:t xml:space="preserve">pkt. 1 </w:t>
      </w:r>
      <w:r w:rsidR="000B1B65">
        <w:rPr>
          <w:rFonts w:cs="Arial"/>
          <w:color w:val="auto"/>
          <w:sz w:val="22"/>
          <w:szCs w:val="22"/>
        </w:rPr>
        <w:t>IDW</w:t>
      </w:r>
      <w:r w:rsidRPr="005F45EE">
        <w:rPr>
          <w:rFonts w:cs="Arial"/>
          <w:color w:val="auto"/>
          <w:sz w:val="22"/>
          <w:szCs w:val="22"/>
        </w:rPr>
        <w:t xml:space="preserve">, </w:t>
      </w:r>
      <w:r w:rsidR="00C22A7E">
        <w:rPr>
          <w:rFonts w:cs="Arial"/>
          <w:color w:val="auto"/>
          <w:sz w:val="22"/>
          <w:szCs w:val="22"/>
        </w:rPr>
        <w:t>oraz</w:t>
      </w:r>
      <w:r w:rsidRPr="005F45EE">
        <w:rPr>
          <w:rFonts w:cs="Arial"/>
          <w:color w:val="auto"/>
          <w:sz w:val="22"/>
          <w:szCs w:val="22"/>
        </w:rPr>
        <w:t xml:space="preserve"> nie wymaga dokumentów na ich potwierdzenie</w:t>
      </w:r>
      <w:r w:rsidR="00AE5691">
        <w:rPr>
          <w:rFonts w:cs="Arial"/>
          <w:color w:val="auto"/>
          <w:sz w:val="22"/>
          <w:szCs w:val="22"/>
        </w:rPr>
        <w:t>, gdyż nie stawia wymagań</w:t>
      </w:r>
      <w:r w:rsidR="00320981">
        <w:rPr>
          <w:rFonts w:cs="Arial"/>
          <w:color w:val="auto"/>
          <w:sz w:val="22"/>
          <w:szCs w:val="22"/>
        </w:rPr>
        <w:t xml:space="preserve"> w tym zakresie</w:t>
      </w:r>
      <w:r w:rsidRPr="005F45EE">
        <w:rPr>
          <w:rFonts w:cs="Arial"/>
          <w:color w:val="auto"/>
          <w:sz w:val="22"/>
          <w:szCs w:val="22"/>
        </w:rPr>
        <w:t>.</w:t>
      </w:r>
    </w:p>
    <w:p w:rsidR="00247795" w:rsidRDefault="00247795" w:rsidP="00AF0217">
      <w:pPr>
        <w:pStyle w:val="Tekstpodstawowy22"/>
        <w:numPr>
          <w:ilvl w:val="0"/>
          <w:numId w:val="6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247795">
        <w:rPr>
          <w:rFonts w:cs="Arial"/>
          <w:color w:val="auto"/>
          <w:sz w:val="22"/>
          <w:szCs w:val="22"/>
        </w:rPr>
        <w:t>Dysponowanie zasobami innych podmiotów</w:t>
      </w:r>
      <w:r w:rsidR="00DD28F3">
        <w:rPr>
          <w:rFonts w:cs="Arial"/>
          <w:color w:val="auto"/>
          <w:sz w:val="22"/>
          <w:szCs w:val="22"/>
        </w:rPr>
        <w:t>.</w:t>
      </w:r>
    </w:p>
    <w:p w:rsidR="00247795" w:rsidRDefault="00A64899" w:rsidP="00DB1514">
      <w:pPr>
        <w:pStyle w:val="Tekstpodstawowy22"/>
        <w:tabs>
          <w:tab w:val="num" w:pos="709"/>
        </w:tabs>
        <w:spacing w:line="300" w:lineRule="atLeast"/>
        <w:ind w:left="357"/>
        <w:rPr>
          <w:rFonts w:cs="Arial"/>
          <w:color w:val="auto"/>
          <w:sz w:val="22"/>
          <w:szCs w:val="22"/>
        </w:rPr>
      </w:pPr>
      <w:r w:rsidRPr="00A64899">
        <w:rPr>
          <w:rFonts w:cs="Arial"/>
          <w:color w:val="auto"/>
          <w:sz w:val="22"/>
          <w:szCs w:val="22"/>
        </w:rPr>
        <w:t>Zgodnie z art. 26 ust.</w:t>
      </w:r>
      <w:r w:rsidR="000B1B65">
        <w:rPr>
          <w:rFonts w:cs="Arial"/>
          <w:color w:val="auto"/>
          <w:sz w:val="22"/>
          <w:szCs w:val="22"/>
        </w:rPr>
        <w:t xml:space="preserve"> </w:t>
      </w:r>
      <w:r w:rsidRPr="00A64899">
        <w:rPr>
          <w:rFonts w:cs="Arial"/>
          <w:color w:val="auto"/>
          <w:sz w:val="22"/>
          <w:szCs w:val="22"/>
        </w:rPr>
        <w:t>2b ustawy PZP Wykonawca, polegając na wiedzy i doświadczeniu, potencjale technicznym, osobach zdolnych do wykonywania zamówienia lub zdolno</w:t>
      </w:r>
      <w:r w:rsidR="008A029D">
        <w:rPr>
          <w:rFonts w:cs="Arial"/>
          <w:color w:val="auto"/>
          <w:sz w:val="22"/>
          <w:szCs w:val="22"/>
        </w:rPr>
        <w:softHyphen/>
      </w:r>
      <w:r w:rsidRPr="00A64899">
        <w:rPr>
          <w:rFonts w:cs="Arial"/>
          <w:color w:val="auto"/>
          <w:sz w:val="22"/>
          <w:szCs w:val="22"/>
        </w:rPr>
        <w:t xml:space="preserve">ściach finansowych innych podmiotów, powinien pamiętać o obowiązku udowodnienia </w:t>
      </w:r>
      <w:r w:rsidR="00C4465B" w:rsidRPr="00A64899">
        <w:rPr>
          <w:rFonts w:cs="Arial"/>
          <w:color w:val="auto"/>
          <w:sz w:val="22"/>
          <w:szCs w:val="22"/>
        </w:rPr>
        <w:t xml:space="preserve">Zamawiającemu </w:t>
      </w:r>
      <w:r w:rsidRPr="00A64899">
        <w:rPr>
          <w:rFonts w:cs="Arial"/>
          <w:color w:val="auto"/>
          <w:sz w:val="22"/>
          <w:szCs w:val="22"/>
        </w:rPr>
        <w:t xml:space="preserve">dysponowania zasobami innego podmiotu niezbędnymi do realizacji zamówienia, przedstawiając w tym celu wraz z ofertą pisemne zobowiązanie tych podmiotów do oddania mu do dyspozycji niezbędnych zasobów na okres korzystania </w:t>
      </w:r>
      <w:r w:rsidR="00774856">
        <w:rPr>
          <w:rFonts w:cs="Arial"/>
          <w:color w:val="auto"/>
          <w:sz w:val="22"/>
          <w:szCs w:val="22"/>
        </w:rPr>
        <w:br/>
      </w:r>
      <w:r w:rsidRPr="00A64899">
        <w:rPr>
          <w:rFonts w:cs="Arial"/>
          <w:color w:val="auto"/>
          <w:sz w:val="22"/>
          <w:szCs w:val="22"/>
        </w:rPr>
        <w:t>z nich przy wykonaniu zamówienia, które stanowić będzie każdy dokument, z którego wynika jednoznacznie zobowiązanie się podmiotu trzeciego do udostępnienia zasobu (np. pisemne oświadczenie podmiotu trzeciego, umowa przedwstępna, umowa generalna o współpracy). Dokument ten winien wykazać jednoznacznie co najmniej: zakres, sposób, warunki/lub charakter udostęp</w:t>
      </w:r>
      <w:r w:rsidR="00045DC0">
        <w:rPr>
          <w:rFonts w:cs="Arial"/>
          <w:color w:val="auto"/>
          <w:sz w:val="22"/>
          <w:szCs w:val="22"/>
        </w:rPr>
        <w:softHyphen/>
      </w:r>
      <w:r w:rsidRPr="00A64899">
        <w:rPr>
          <w:rFonts w:cs="Arial"/>
          <w:color w:val="auto"/>
          <w:sz w:val="22"/>
          <w:szCs w:val="22"/>
        </w:rPr>
        <w:t xml:space="preserve">nienia zasobów. W celu ułatwienia sporządzenia pisemnego oświadczenia podmiotu trzeciego, Zamawiający załącza formularz z treścią takiego zobowiązania stanowiący załącznik nr </w:t>
      </w:r>
      <w:r w:rsidR="00843FBF">
        <w:rPr>
          <w:rFonts w:cs="Arial"/>
          <w:color w:val="auto"/>
          <w:sz w:val="22"/>
          <w:szCs w:val="22"/>
        </w:rPr>
        <w:t>1</w:t>
      </w:r>
      <w:r w:rsidRPr="00A64899">
        <w:rPr>
          <w:rFonts w:cs="Arial"/>
          <w:color w:val="auto"/>
          <w:sz w:val="22"/>
          <w:szCs w:val="22"/>
        </w:rPr>
        <w:t xml:space="preserve"> do </w:t>
      </w:r>
      <w:r w:rsidR="00843FBF">
        <w:rPr>
          <w:rFonts w:cs="Arial"/>
          <w:color w:val="auto"/>
          <w:sz w:val="22"/>
          <w:szCs w:val="22"/>
        </w:rPr>
        <w:t>IDW</w:t>
      </w:r>
      <w:r w:rsidRPr="00A64899">
        <w:rPr>
          <w:rFonts w:cs="Arial"/>
          <w:color w:val="auto"/>
          <w:sz w:val="22"/>
          <w:szCs w:val="22"/>
        </w:rPr>
        <w:t>.</w:t>
      </w:r>
    </w:p>
    <w:p w:rsidR="00247795" w:rsidRDefault="00C4465B" w:rsidP="00AF0217">
      <w:pPr>
        <w:pStyle w:val="Tekstpodstawowy22"/>
        <w:numPr>
          <w:ilvl w:val="0"/>
          <w:numId w:val="6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C4465B">
        <w:rPr>
          <w:rFonts w:cs="Arial"/>
          <w:color w:val="auto"/>
          <w:sz w:val="22"/>
          <w:szCs w:val="22"/>
        </w:rPr>
        <w:t xml:space="preserve">Zamawiający na etapie badania ofert zastrzega sobie prawo żądania od Wykonawcy dokumentów określonych w </w:t>
      </w:r>
      <w:r w:rsidR="00866937">
        <w:rPr>
          <w:rFonts w:cs="Arial"/>
          <w:color w:val="auto"/>
          <w:sz w:val="22"/>
          <w:szCs w:val="22"/>
        </w:rPr>
        <w:t xml:space="preserve">§ </w:t>
      </w:r>
      <w:r w:rsidRPr="00C4465B">
        <w:rPr>
          <w:rFonts w:cs="Arial"/>
          <w:color w:val="auto"/>
          <w:sz w:val="22"/>
          <w:szCs w:val="22"/>
        </w:rPr>
        <w:t>1 ust. 6 pkt.</w:t>
      </w:r>
      <w:r w:rsidR="00866937">
        <w:rPr>
          <w:rFonts w:cs="Arial"/>
          <w:color w:val="auto"/>
          <w:sz w:val="22"/>
          <w:szCs w:val="22"/>
        </w:rPr>
        <w:t xml:space="preserve"> </w:t>
      </w:r>
      <w:r w:rsidRPr="00C4465B">
        <w:rPr>
          <w:rFonts w:cs="Arial"/>
          <w:color w:val="auto"/>
          <w:sz w:val="22"/>
          <w:szCs w:val="22"/>
        </w:rPr>
        <w:t xml:space="preserve">2 Rozporządzenia Rady Ministrów w sprawie rodzajów dokumentów, jakich może żądać zamawiający od </w:t>
      </w:r>
      <w:r w:rsidR="002542A1" w:rsidRPr="00C4465B">
        <w:rPr>
          <w:rFonts w:cs="Arial"/>
          <w:color w:val="auto"/>
          <w:sz w:val="22"/>
          <w:szCs w:val="22"/>
        </w:rPr>
        <w:t>Wykonawcy</w:t>
      </w:r>
      <w:r w:rsidRPr="00C4465B">
        <w:rPr>
          <w:rFonts w:cs="Arial"/>
          <w:color w:val="auto"/>
          <w:sz w:val="22"/>
          <w:szCs w:val="22"/>
        </w:rPr>
        <w:t xml:space="preserve">, oraz form </w:t>
      </w:r>
      <w:r w:rsidR="00774856">
        <w:rPr>
          <w:rFonts w:cs="Arial"/>
          <w:color w:val="auto"/>
          <w:sz w:val="22"/>
          <w:szCs w:val="22"/>
        </w:rPr>
        <w:br/>
      </w:r>
      <w:r w:rsidRPr="00C4465B">
        <w:rPr>
          <w:rFonts w:cs="Arial"/>
          <w:color w:val="auto"/>
          <w:sz w:val="22"/>
          <w:szCs w:val="22"/>
        </w:rPr>
        <w:t xml:space="preserve">w jakich te dokumenty mogą być składane </w:t>
      </w:r>
      <w:r w:rsidR="00866937">
        <w:rPr>
          <w:rFonts w:cs="Arial"/>
          <w:color w:val="auto"/>
          <w:sz w:val="22"/>
          <w:szCs w:val="22"/>
        </w:rPr>
        <w:t>(</w:t>
      </w:r>
      <w:r w:rsidRPr="00C4465B">
        <w:rPr>
          <w:rFonts w:cs="Arial"/>
          <w:color w:val="auto"/>
          <w:sz w:val="22"/>
          <w:szCs w:val="22"/>
        </w:rPr>
        <w:t>Dz. U</w:t>
      </w:r>
      <w:r w:rsidR="002542A1">
        <w:rPr>
          <w:rFonts w:cs="Arial"/>
          <w:color w:val="auto"/>
          <w:sz w:val="22"/>
          <w:szCs w:val="22"/>
        </w:rPr>
        <w:t>.</w:t>
      </w:r>
      <w:r w:rsidRPr="00C4465B">
        <w:rPr>
          <w:rFonts w:cs="Arial"/>
          <w:color w:val="auto"/>
          <w:sz w:val="22"/>
          <w:szCs w:val="22"/>
        </w:rPr>
        <w:t xml:space="preserve"> z 2013</w:t>
      </w:r>
      <w:r w:rsidR="00866937">
        <w:rPr>
          <w:rFonts w:cs="Arial"/>
          <w:color w:val="auto"/>
          <w:sz w:val="22"/>
          <w:szCs w:val="22"/>
        </w:rPr>
        <w:t xml:space="preserve"> r. poz.</w:t>
      </w:r>
      <w:r w:rsidR="002542A1">
        <w:rPr>
          <w:rFonts w:cs="Arial"/>
          <w:color w:val="auto"/>
          <w:sz w:val="22"/>
          <w:szCs w:val="22"/>
        </w:rPr>
        <w:t xml:space="preserve"> </w:t>
      </w:r>
      <w:r w:rsidR="00866937">
        <w:rPr>
          <w:rFonts w:cs="Arial"/>
          <w:color w:val="auto"/>
          <w:sz w:val="22"/>
          <w:szCs w:val="22"/>
        </w:rPr>
        <w:t>231)</w:t>
      </w:r>
      <w:r w:rsidRPr="00C4465B">
        <w:rPr>
          <w:rFonts w:cs="Arial"/>
          <w:color w:val="auto"/>
          <w:sz w:val="22"/>
          <w:szCs w:val="22"/>
        </w:rPr>
        <w:t xml:space="preserve"> w zakresie niezbędnym w ocenie Zamawiającego do udowodnienia, iż wykonawca dysponuje zasobami niezbędnymi osób trzecich dla należytego wykonania zamówienia, w zależ</w:t>
      </w:r>
      <w:r w:rsidR="00D15B56">
        <w:rPr>
          <w:rFonts w:cs="Arial"/>
          <w:color w:val="auto"/>
          <w:sz w:val="22"/>
          <w:szCs w:val="22"/>
        </w:rPr>
        <w:softHyphen/>
      </w:r>
      <w:r w:rsidRPr="00C4465B">
        <w:rPr>
          <w:rFonts w:cs="Arial"/>
          <w:color w:val="auto"/>
          <w:sz w:val="22"/>
          <w:szCs w:val="22"/>
        </w:rPr>
        <w:t>ności od okoliczności danego przypadku pisemnego zobowiązania osób trzecich złożonego wraz z ofertą.</w:t>
      </w:r>
    </w:p>
    <w:p w:rsidR="00EA7ACC" w:rsidRDefault="000240DB" w:rsidP="00AF0217">
      <w:pPr>
        <w:pStyle w:val="Tekstpodstawowy22"/>
        <w:numPr>
          <w:ilvl w:val="0"/>
          <w:numId w:val="6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EA7ACC">
        <w:rPr>
          <w:rFonts w:cs="Arial"/>
          <w:color w:val="auto"/>
          <w:sz w:val="22"/>
          <w:szCs w:val="22"/>
        </w:rPr>
        <w:t>Wykonawcy wspólnie ubiegający się o udzielenie zamówienia (konsorcjum), wskazane</w:t>
      </w:r>
      <w:r w:rsidR="00774856">
        <w:rPr>
          <w:rFonts w:cs="Arial"/>
          <w:color w:val="auto"/>
          <w:sz w:val="22"/>
          <w:szCs w:val="22"/>
        </w:rPr>
        <w:br/>
      </w:r>
      <w:r w:rsidRPr="00EA7ACC">
        <w:rPr>
          <w:rFonts w:cs="Arial"/>
          <w:color w:val="auto"/>
          <w:sz w:val="22"/>
          <w:szCs w:val="22"/>
        </w:rPr>
        <w:t xml:space="preserve">w </w:t>
      </w:r>
      <w:r w:rsidR="001D0139">
        <w:rPr>
          <w:rFonts w:cs="Arial"/>
          <w:color w:val="auto"/>
          <w:sz w:val="22"/>
          <w:szCs w:val="22"/>
        </w:rPr>
        <w:t>ust</w:t>
      </w:r>
      <w:r w:rsidRPr="00EA7ACC">
        <w:rPr>
          <w:rFonts w:cs="Arial"/>
          <w:color w:val="auto"/>
          <w:sz w:val="22"/>
          <w:szCs w:val="22"/>
        </w:rPr>
        <w:t xml:space="preserve"> 1 pkt.</w:t>
      </w:r>
      <w:r w:rsidR="00995F26">
        <w:rPr>
          <w:rFonts w:cs="Arial"/>
          <w:color w:val="auto"/>
          <w:sz w:val="22"/>
          <w:szCs w:val="22"/>
        </w:rPr>
        <w:t xml:space="preserve"> </w:t>
      </w:r>
      <w:r w:rsidRPr="00EA7ACC">
        <w:rPr>
          <w:rFonts w:cs="Arial"/>
          <w:color w:val="auto"/>
          <w:sz w:val="22"/>
          <w:szCs w:val="22"/>
        </w:rPr>
        <w:t xml:space="preserve">2-4 </w:t>
      </w:r>
      <w:r w:rsidR="00843FBF">
        <w:rPr>
          <w:rFonts w:cs="Arial"/>
          <w:color w:val="auto"/>
          <w:sz w:val="22"/>
          <w:szCs w:val="22"/>
        </w:rPr>
        <w:t>IDW</w:t>
      </w:r>
      <w:r w:rsidRPr="00EA7ACC">
        <w:rPr>
          <w:rFonts w:cs="Arial"/>
          <w:color w:val="auto"/>
          <w:sz w:val="22"/>
          <w:szCs w:val="22"/>
        </w:rPr>
        <w:t xml:space="preserve"> warunki udziału w postępowaniu mogą spełniać łącznie. Żaden </w:t>
      </w:r>
      <w:r w:rsidR="00774856">
        <w:rPr>
          <w:rFonts w:cs="Arial"/>
          <w:color w:val="auto"/>
          <w:sz w:val="22"/>
          <w:szCs w:val="22"/>
        </w:rPr>
        <w:br/>
      </w:r>
      <w:r w:rsidRPr="00EA7ACC">
        <w:rPr>
          <w:rFonts w:cs="Arial"/>
          <w:color w:val="auto"/>
          <w:sz w:val="22"/>
          <w:szCs w:val="22"/>
        </w:rPr>
        <w:t>z podmiotów występujących wspólnie nie może podlegać wykluczeniu na podstawie art. 24 PZP.</w:t>
      </w:r>
    </w:p>
    <w:p w:rsidR="00D715B4" w:rsidRDefault="00F4050B" w:rsidP="00AF0217">
      <w:pPr>
        <w:pStyle w:val="Tekstpodstawowy22"/>
        <w:numPr>
          <w:ilvl w:val="0"/>
          <w:numId w:val="6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D715B4">
        <w:rPr>
          <w:rFonts w:cs="Arial"/>
          <w:color w:val="auto"/>
          <w:sz w:val="22"/>
          <w:szCs w:val="22"/>
        </w:rPr>
        <w:t>Zgodnie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z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art.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92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ust.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1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pkt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3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="00435193" w:rsidRPr="00D715B4">
        <w:rPr>
          <w:rFonts w:cs="Arial"/>
          <w:color w:val="auto"/>
          <w:sz w:val="22"/>
          <w:szCs w:val="22"/>
        </w:rPr>
        <w:t xml:space="preserve">PZP </w:t>
      </w:r>
      <w:r w:rsidRPr="00D715B4">
        <w:rPr>
          <w:rFonts w:cs="Arial"/>
          <w:color w:val="auto"/>
          <w:sz w:val="22"/>
          <w:szCs w:val="22"/>
        </w:rPr>
        <w:t>Zamawiający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zawiadomi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niezwłocznie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Wykonawcę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="00774856">
        <w:rPr>
          <w:rFonts w:cs="Arial"/>
          <w:color w:val="auto"/>
          <w:sz w:val="22"/>
          <w:szCs w:val="22"/>
        </w:rPr>
        <w:br/>
      </w:r>
      <w:r w:rsidRPr="00D715B4">
        <w:rPr>
          <w:rFonts w:cs="Arial"/>
          <w:color w:val="auto"/>
          <w:sz w:val="22"/>
          <w:szCs w:val="22"/>
        </w:rPr>
        <w:t>o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wykluczeniu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z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postępowania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o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udzielenie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zamówienia,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podając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uzasadnienie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faktyczne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i</w:t>
      </w:r>
      <w:r w:rsidR="00EA7ACC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prawne.</w:t>
      </w:r>
    </w:p>
    <w:p w:rsidR="00D715B4" w:rsidRDefault="00F4050B" w:rsidP="00AF0217">
      <w:pPr>
        <w:pStyle w:val="Tekstpodstawowy22"/>
        <w:numPr>
          <w:ilvl w:val="0"/>
          <w:numId w:val="6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D715B4">
        <w:rPr>
          <w:rFonts w:cs="Arial"/>
          <w:color w:val="auto"/>
          <w:sz w:val="22"/>
          <w:szCs w:val="22"/>
        </w:rPr>
        <w:t>Zamawiający</w:t>
      </w:r>
      <w:r w:rsidR="00112808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odrzuci</w:t>
      </w:r>
      <w:r w:rsidR="00112808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ofertę,</w:t>
      </w:r>
      <w:r w:rsidR="00112808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jeżeli</w:t>
      </w:r>
      <w:r w:rsidR="00112808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wystąpi</w:t>
      </w:r>
      <w:r w:rsidR="00112808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przynajmniej</w:t>
      </w:r>
      <w:r w:rsidR="00435193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jedna</w:t>
      </w:r>
      <w:r w:rsidR="00435193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z</w:t>
      </w:r>
      <w:r w:rsidR="00435193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przesłanek</w:t>
      </w:r>
      <w:r w:rsidR="00435193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art.</w:t>
      </w:r>
      <w:r w:rsidR="00435193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89</w:t>
      </w:r>
      <w:r w:rsidR="00435193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ust.</w:t>
      </w:r>
      <w:r w:rsidR="00435193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1</w:t>
      </w:r>
      <w:r w:rsidR="00435193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ustawy</w:t>
      </w:r>
      <w:r w:rsidR="00435193" w:rsidRPr="00D715B4">
        <w:rPr>
          <w:rFonts w:cs="Arial"/>
          <w:color w:val="auto"/>
          <w:sz w:val="22"/>
          <w:szCs w:val="22"/>
        </w:rPr>
        <w:t xml:space="preserve"> PZP</w:t>
      </w:r>
      <w:r w:rsidRPr="00D715B4">
        <w:rPr>
          <w:rFonts w:cs="Arial"/>
          <w:color w:val="auto"/>
          <w:sz w:val="22"/>
          <w:szCs w:val="22"/>
        </w:rPr>
        <w:t>.</w:t>
      </w:r>
    </w:p>
    <w:p w:rsidR="00F4050B" w:rsidRPr="00D715B4" w:rsidRDefault="00F4050B" w:rsidP="00AF0217">
      <w:pPr>
        <w:pStyle w:val="Tekstpodstawowy22"/>
        <w:numPr>
          <w:ilvl w:val="0"/>
          <w:numId w:val="6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D715B4">
        <w:rPr>
          <w:rFonts w:cs="Arial"/>
          <w:color w:val="auto"/>
          <w:sz w:val="22"/>
          <w:szCs w:val="22"/>
        </w:rPr>
        <w:t>Zgodnie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z</w:t>
      </w:r>
      <w:r w:rsidR="00D715B4" w:rsidRPr="00D715B4">
        <w:rPr>
          <w:rFonts w:cs="Arial"/>
          <w:color w:val="auto"/>
          <w:sz w:val="22"/>
          <w:szCs w:val="22"/>
        </w:rPr>
        <w:t xml:space="preserve"> art. </w:t>
      </w:r>
      <w:r w:rsidRPr="00D715B4">
        <w:rPr>
          <w:rFonts w:cs="Arial"/>
          <w:color w:val="auto"/>
          <w:sz w:val="22"/>
          <w:szCs w:val="22"/>
        </w:rPr>
        <w:t>92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ust.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1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pkt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2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Zamawiający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zawiadomi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równocześnie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wszystkich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Wykonawców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o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odrzuceniu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ofert,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podając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uzasadnienie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faktyczne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i</w:t>
      </w:r>
      <w:r w:rsidR="00D715B4" w:rsidRPr="00D715B4">
        <w:rPr>
          <w:rFonts w:cs="Arial"/>
          <w:color w:val="auto"/>
          <w:sz w:val="22"/>
          <w:szCs w:val="22"/>
        </w:rPr>
        <w:t xml:space="preserve"> </w:t>
      </w:r>
      <w:r w:rsidRPr="00D715B4">
        <w:rPr>
          <w:rFonts w:cs="Arial"/>
          <w:color w:val="auto"/>
          <w:sz w:val="22"/>
          <w:szCs w:val="22"/>
        </w:rPr>
        <w:t>prawne.</w:t>
      </w:r>
    </w:p>
    <w:p w:rsidR="00AF74F9" w:rsidRDefault="00AF74F9" w:rsidP="00DB1514">
      <w:pPr>
        <w:pStyle w:val="Tekstpodstawowy22"/>
        <w:spacing w:line="300" w:lineRule="atLeast"/>
        <w:rPr>
          <w:rFonts w:cs="Arial"/>
          <w:color w:val="auto"/>
          <w:sz w:val="22"/>
          <w:szCs w:val="22"/>
        </w:rPr>
      </w:pPr>
    </w:p>
    <w:p w:rsidR="00282430" w:rsidRPr="007D3EC6" w:rsidRDefault="009E4167" w:rsidP="007D3EC6">
      <w:pPr>
        <w:pStyle w:val="Nagwek1"/>
        <w:tabs>
          <w:tab w:val="clear" w:pos="0"/>
        </w:tabs>
        <w:ind w:left="0"/>
        <w:rPr>
          <w:u w:val="single"/>
        </w:rPr>
      </w:pPr>
      <w:bookmarkStart w:id="7" w:name="_ROZDZIAŁ_VIII._DOKUMENTY"/>
      <w:bookmarkEnd w:id="7"/>
      <w:r w:rsidRPr="007D3EC6">
        <w:rPr>
          <w:u w:val="single"/>
        </w:rPr>
        <w:t>ROZDZIAŁ VIII. DOKUMENTY POTWIERDZAJĄCE SPEŁNIENIE WARUNKÓW UDZIAŁU W POSTĘPOWANIU ORAZ NIE PODLEGANIE WYKLUCZENIU Z POSTĘPOWANIA I INNE DOKUMENTY WYMAGAJĄCE ZAŁĄCZENIA DO OFERTY (DOKUMENTY PRZEDMIOTOWE).</w:t>
      </w:r>
    </w:p>
    <w:p w:rsidR="00F4050B" w:rsidRDefault="00FE11A9" w:rsidP="00AF0217">
      <w:pPr>
        <w:pStyle w:val="Tekstpodstawowy22"/>
        <w:numPr>
          <w:ilvl w:val="0"/>
          <w:numId w:val="9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FE11A9">
        <w:rPr>
          <w:rFonts w:cs="Arial"/>
          <w:color w:val="auto"/>
          <w:sz w:val="22"/>
          <w:szCs w:val="22"/>
        </w:rPr>
        <w:t>Wymagane oświadczenia i żądane dokumenty od Wykonawcy w celu wykazania spełnienia warunków udziału w postępowaniu dotyczącego braku podstaw do wyklu</w:t>
      </w:r>
      <w:r w:rsidR="007610F7">
        <w:rPr>
          <w:rFonts w:cs="Arial"/>
          <w:color w:val="auto"/>
          <w:sz w:val="22"/>
          <w:szCs w:val="22"/>
        </w:rPr>
        <w:softHyphen/>
      </w:r>
      <w:r w:rsidRPr="00FE11A9">
        <w:rPr>
          <w:rFonts w:cs="Arial"/>
          <w:color w:val="auto"/>
          <w:sz w:val="22"/>
          <w:szCs w:val="22"/>
        </w:rPr>
        <w:t xml:space="preserve">czenia z postępowania o udzielenie zamówienia </w:t>
      </w:r>
      <w:r w:rsidR="00F20366" w:rsidRPr="00FE11A9">
        <w:rPr>
          <w:rFonts w:cs="Arial"/>
          <w:color w:val="auto"/>
          <w:sz w:val="22"/>
          <w:szCs w:val="22"/>
        </w:rPr>
        <w:t xml:space="preserve">Wykonawcy </w:t>
      </w:r>
      <w:r w:rsidRPr="00FE11A9">
        <w:rPr>
          <w:rFonts w:cs="Arial"/>
          <w:color w:val="auto"/>
          <w:sz w:val="22"/>
          <w:szCs w:val="22"/>
        </w:rPr>
        <w:t xml:space="preserve">w okolicznościach, </w:t>
      </w:r>
      <w:r w:rsidR="007610F7">
        <w:rPr>
          <w:rFonts w:cs="Arial"/>
          <w:color w:val="auto"/>
          <w:sz w:val="22"/>
          <w:szCs w:val="22"/>
        </w:rPr>
        <w:br/>
      </w:r>
      <w:r w:rsidRPr="00FE11A9">
        <w:rPr>
          <w:rFonts w:cs="Arial"/>
          <w:color w:val="auto"/>
          <w:sz w:val="22"/>
          <w:szCs w:val="22"/>
        </w:rPr>
        <w:t xml:space="preserve">o których mowa w art. 24 ust.1 ustawy PZP (warunek opisany w </w:t>
      </w:r>
      <w:r w:rsidR="00ED67EE">
        <w:rPr>
          <w:rFonts w:cs="Arial"/>
          <w:color w:val="auto"/>
          <w:sz w:val="22"/>
          <w:szCs w:val="22"/>
        </w:rPr>
        <w:t xml:space="preserve">rozdziale </w:t>
      </w:r>
      <w:r w:rsidR="00000F91">
        <w:rPr>
          <w:rFonts w:cs="Arial"/>
          <w:color w:val="auto"/>
          <w:sz w:val="22"/>
          <w:szCs w:val="22"/>
        </w:rPr>
        <w:t>VII</w:t>
      </w:r>
      <w:r w:rsidRPr="00FE11A9">
        <w:rPr>
          <w:rFonts w:cs="Arial"/>
          <w:color w:val="auto"/>
          <w:sz w:val="22"/>
          <w:szCs w:val="22"/>
        </w:rPr>
        <w:t xml:space="preserve"> </w:t>
      </w:r>
      <w:r w:rsidR="001C668E">
        <w:rPr>
          <w:rFonts w:cs="Arial"/>
          <w:color w:val="auto"/>
          <w:sz w:val="22"/>
          <w:szCs w:val="22"/>
        </w:rPr>
        <w:t>ust</w:t>
      </w:r>
      <w:r w:rsidR="00DA5A8E">
        <w:rPr>
          <w:rFonts w:cs="Arial"/>
          <w:color w:val="auto"/>
          <w:sz w:val="22"/>
          <w:szCs w:val="22"/>
        </w:rPr>
        <w:t>.</w:t>
      </w:r>
      <w:r w:rsidR="003430DB">
        <w:rPr>
          <w:rFonts w:cs="Arial"/>
          <w:color w:val="auto"/>
          <w:sz w:val="22"/>
          <w:szCs w:val="22"/>
        </w:rPr>
        <w:t xml:space="preserve"> 2 </w:t>
      </w:r>
      <w:r w:rsidR="000B1B65">
        <w:rPr>
          <w:rFonts w:cs="Arial"/>
          <w:color w:val="auto"/>
          <w:sz w:val="22"/>
          <w:szCs w:val="22"/>
        </w:rPr>
        <w:t>IDW</w:t>
      </w:r>
      <w:r w:rsidRPr="00FE11A9">
        <w:rPr>
          <w:rFonts w:cs="Arial"/>
          <w:color w:val="auto"/>
          <w:sz w:val="22"/>
          <w:szCs w:val="22"/>
        </w:rPr>
        <w:t>):</w:t>
      </w:r>
    </w:p>
    <w:p w:rsidR="003A2CC1" w:rsidRPr="003A2CC1" w:rsidRDefault="003A2CC1" w:rsidP="00AF0217">
      <w:pPr>
        <w:pStyle w:val="Tekstpodstawowy22"/>
        <w:numPr>
          <w:ilvl w:val="0"/>
          <w:numId w:val="10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3A2CC1">
        <w:rPr>
          <w:rFonts w:cs="Arial"/>
          <w:color w:val="auto"/>
          <w:sz w:val="22"/>
          <w:szCs w:val="22"/>
        </w:rPr>
        <w:lastRenderedPageBreak/>
        <w:t xml:space="preserve">oświadczenie o braku podstaw do wykluczenia z powodu niespełniania warunków, </w:t>
      </w:r>
      <w:r w:rsidR="007610F7">
        <w:rPr>
          <w:rFonts w:cs="Arial"/>
          <w:color w:val="auto"/>
          <w:sz w:val="22"/>
          <w:szCs w:val="22"/>
        </w:rPr>
        <w:br/>
      </w:r>
      <w:r w:rsidRPr="003A2CC1">
        <w:rPr>
          <w:rFonts w:cs="Arial"/>
          <w:color w:val="auto"/>
          <w:sz w:val="22"/>
          <w:szCs w:val="22"/>
        </w:rPr>
        <w:t xml:space="preserve">o których mowa w art. 24 ust. 1 PZP (wg wzoru stanowiącego załącznik nr </w:t>
      </w:r>
      <w:r w:rsidR="00AF74F9">
        <w:rPr>
          <w:rFonts w:cs="Arial"/>
          <w:color w:val="auto"/>
          <w:sz w:val="22"/>
          <w:szCs w:val="22"/>
        </w:rPr>
        <w:t>2</w:t>
      </w:r>
      <w:r w:rsidRPr="003A2CC1">
        <w:rPr>
          <w:rFonts w:cs="Arial"/>
          <w:color w:val="auto"/>
          <w:sz w:val="22"/>
          <w:szCs w:val="22"/>
        </w:rPr>
        <w:t xml:space="preserve"> do </w:t>
      </w:r>
      <w:r w:rsidR="00AF74F9">
        <w:rPr>
          <w:rFonts w:cs="Arial"/>
          <w:color w:val="auto"/>
          <w:sz w:val="22"/>
          <w:szCs w:val="22"/>
        </w:rPr>
        <w:t>IDW</w:t>
      </w:r>
      <w:r w:rsidRPr="003A2CC1">
        <w:rPr>
          <w:rFonts w:cs="Arial"/>
          <w:color w:val="auto"/>
          <w:sz w:val="22"/>
          <w:szCs w:val="22"/>
        </w:rPr>
        <w:t xml:space="preserve">); </w:t>
      </w:r>
    </w:p>
    <w:p w:rsidR="003A2CC1" w:rsidRPr="003A2CC1" w:rsidRDefault="003A2CC1" w:rsidP="00AF0217">
      <w:pPr>
        <w:pStyle w:val="Tekstpodstawowy22"/>
        <w:numPr>
          <w:ilvl w:val="0"/>
          <w:numId w:val="10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3A2CC1">
        <w:rPr>
          <w:rFonts w:cs="Arial"/>
          <w:color w:val="auto"/>
          <w:sz w:val="22"/>
          <w:szCs w:val="22"/>
        </w:rPr>
        <w:t xml:space="preserve">aktualny odpis z właściwego rejestru lub z centralnej </w:t>
      </w:r>
      <w:r w:rsidR="00825516" w:rsidRPr="00825516">
        <w:rPr>
          <w:rFonts w:cs="Arial"/>
          <w:color w:val="auto"/>
          <w:sz w:val="22"/>
          <w:szCs w:val="22"/>
        </w:rPr>
        <w:t>ewidencji i informacji o dzia</w:t>
      </w:r>
      <w:r w:rsidR="007610F7">
        <w:rPr>
          <w:rFonts w:cs="Arial"/>
          <w:color w:val="auto"/>
          <w:sz w:val="22"/>
          <w:szCs w:val="22"/>
        </w:rPr>
        <w:softHyphen/>
      </w:r>
      <w:r w:rsidR="00825516" w:rsidRPr="00825516">
        <w:rPr>
          <w:rFonts w:cs="Arial"/>
          <w:color w:val="auto"/>
          <w:sz w:val="22"/>
          <w:szCs w:val="22"/>
        </w:rPr>
        <w:t>łalności gospodarczej</w:t>
      </w:r>
      <w:r w:rsidRPr="003A2CC1">
        <w:rPr>
          <w:rFonts w:cs="Arial"/>
          <w:color w:val="auto"/>
          <w:sz w:val="22"/>
          <w:szCs w:val="22"/>
        </w:rPr>
        <w:t>, jeżeli odrębne przepisy wymagają wpisu do rejestru lub</w:t>
      </w:r>
      <w:r w:rsidR="00825516">
        <w:rPr>
          <w:rFonts w:cs="Arial"/>
          <w:color w:val="auto"/>
          <w:sz w:val="22"/>
          <w:szCs w:val="22"/>
        </w:rPr>
        <w:t xml:space="preserve"> ewidencji</w:t>
      </w:r>
      <w:r w:rsidRPr="003A2CC1">
        <w:rPr>
          <w:rFonts w:cs="Arial"/>
          <w:color w:val="auto"/>
          <w:sz w:val="22"/>
          <w:szCs w:val="22"/>
        </w:rPr>
        <w:t xml:space="preserve">, </w:t>
      </w:r>
      <w:r w:rsidR="00825516" w:rsidRPr="00825516">
        <w:rPr>
          <w:rFonts w:cs="Arial"/>
          <w:color w:val="auto"/>
          <w:sz w:val="22"/>
          <w:szCs w:val="22"/>
        </w:rPr>
        <w:t xml:space="preserve">w celu wykazania braku podstaw do wykluczenia w oparciu </w:t>
      </w:r>
      <w:r w:rsidR="007825E7" w:rsidRPr="007825E7">
        <w:rPr>
          <w:rFonts w:cs="Arial"/>
          <w:color w:val="auto"/>
          <w:sz w:val="22"/>
          <w:szCs w:val="22"/>
        </w:rPr>
        <w:t>o art. 24 ust. 1 pkt 2 ustawy</w:t>
      </w:r>
      <w:r w:rsidR="007825E7">
        <w:rPr>
          <w:rFonts w:cs="Arial"/>
          <w:color w:val="auto"/>
          <w:sz w:val="22"/>
          <w:szCs w:val="22"/>
        </w:rPr>
        <w:t>,</w:t>
      </w:r>
      <w:r w:rsidR="007825E7" w:rsidRPr="007825E7">
        <w:rPr>
          <w:rFonts w:cs="Arial"/>
          <w:color w:val="auto"/>
          <w:sz w:val="22"/>
          <w:szCs w:val="22"/>
        </w:rPr>
        <w:t xml:space="preserve"> </w:t>
      </w:r>
      <w:r w:rsidRPr="003A2CC1">
        <w:rPr>
          <w:rFonts w:cs="Arial"/>
          <w:color w:val="auto"/>
          <w:sz w:val="22"/>
          <w:szCs w:val="22"/>
        </w:rPr>
        <w:t>wystawione</w:t>
      </w:r>
      <w:r w:rsidR="007825E7">
        <w:rPr>
          <w:rFonts w:cs="Arial"/>
          <w:color w:val="auto"/>
          <w:sz w:val="22"/>
          <w:szCs w:val="22"/>
        </w:rPr>
        <w:t>go</w:t>
      </w:r>
      <w:r w:rsidRPr="003A2CC1">
        <w:rPr>
          <w:rFonts w:cs="Arial"/>
          <w:color w:val="auto"/>
          <w:sz w:val="22"/>
          <w:szCs w:val="22"/>
        </w:rPr>
        <w:t xml:space="preserve"> nie wcześniej niż 6 miesięcy przed upływem terminu składania ofert, </w:t>
      </w:r>
    </w:p>
    <w:p w:rsidR="003A2CC1" w:rsidRPr="003A2CC1" w:rsidRDefault="003A2CC1" w:rsidP="00AF0217">
      <w:pPr>
        <w:pStyle w:val="Tekstpodstawowy22"/>
        <w:numPr>
          <w:ilvl w:val="0"/>
          <w:numId w:val="10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3A2CC1">
        <w:rPr>
          <w:rFonts w:cs="Arial"/>
          <w:color w:val="auto"/>
          <w:sz w:val="22"/>
          <w:szCs w:val="22"/>
        </w:rPr>
        <w:t>aktualne zaświadczenie właściwego naczelnika urzędu skarbowego potwierdza</w:t>
      </w:r>
      <w:r w:rsidR="00A469C0">
        <w:rPr>
          <w:rFonts w:cs="Arial"/>
          <w:color w:val="auto"/>
          <w:sz w:val="22"/>
          <w:szCs w:val="22"/>
        </w:rPr>
        <w:softHyphen/>
      </w:r>
      <w:r w:rsidRPr="003A2CC1">
        <w:rPr>
          <w:rFonts w:cs="Arial"/>
          <w:color w:val="auto"/>
          <w:sz w:val="22"/>
          <w:szCs w:val="22"/>
        </w:rPr>
        <w:t xml:space="preserve">jącego, że </w:t>
      </w:r>
      <w:r w:rsidR="00A469C0" w:rsidRPr="003A2CC1">
        <w:rPr>
          <w:rFonts w:cs="Arial"/>
          <w:color w:val="auto"/>
          <w:sz w:val="22"/>
          <w:szCs w:val="22"/>
        </w:rPr>
        <w:t xml:space="preserve">Wykonawca </w:t>
      </w:r>
      <w:r w:rsidRPr="003A2CC1">
        <w:rPr>
          <w:rFonts w:cs="Arial"/>
          <w:color w:val="auto"/>
          <w:sz w:val="22"/>
          <w:szCs w:val="22"/>
        </w:rPr>
        <w:t>nie zalega z opłacaniem podatków, lub zaświadczenia, że uzyskał przewidziane prawem zwolnienie, odroczenie lub rozłożenie na raty zaległych płatności lub wstrzymanie w całości wykon</w:t>
      </w:r>
      <w:r w:rsidR="00B13A47">
        <w:rPr>
          <w:rFonts w:cs="Arial"/>
          <w:color w:val="auto"/>
          <w:sz w:val="22"/>
          <w:szCs w:val="22"/>
        </w:rPr>
        <w:t>ania decyzji właściwego organu -</w:t>
      </w:r>
      <w:r w:rsidRPr="003A2CC1">
        <w:rPr>
          <w:rFonts w:cs="Arial"/>
          <w:color w:val="auto"/>
          <w:sz w:val="22"/>
          <w:szCs w:val="22"/>
        </w:rPr>
        <w:t xml:space="preserve"> wysta</w:t>
      </w:r>
      <w:r w:rsidR="00525658">
        <w:rPr>
          <w:rFonts w:cs="Arial"/>
          <w:color w:val="auto"/>
          <w:sz w:val="22"/>
          <w:szCs w:val="22"/>
        </w:rPr>
        <w:softHyphen/>
      </w:r>
      <w:r w:rsidRPr="003A2CC1">
        <w:rPr>
          <w:rFonts w:cs="Arial"/>
          <w:color w:val="auto"/>
          <w:sz w:val="22"/>
          <w:szCs w:val="22"/>
        </w:rPr>
        <w:t xml:space="preserve">wione nie wcześniej niż 3 miesiące przed upływem terminu składania ofert, </w:t>
      </w:r>
    </w:p>
    <w:p w:rsidR="00FE11A9" w:rsidRDefault="003A2CC1" w:rsidP="00AF0217">
      <w:pPr>
        <w:pStyle w:val="Tekstpodstawowy22"/>
        <w:numPr>
          <w:ilvl w:val="0"/>
          <w:numId w:val="10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3A2CC1">
        <w:rPr>
          <w:rFonts w:cs="Arial"/>
          <w:color w:val="auto"/>
          <w:sz w:val="22"/>
          <w:szCs w:val="22"/>
        </w:rPr>
        <w:t>aktualne zaświadczenie właściwego oddziału Zakładu Ubezpieczeń Społecznych lub Kasy Rolniczego Ubezpieczenia Społecznego potwierdzającego, że wykonawca nie zalega z opłacaniem składek na ubezpieczenia zdrowotne i społeczne, lub potwier</w:t>
      </w:r>
      <w:r w:rsidR="000744FE">
        <w:rPr>
          <w:rFonts w:cs="Arial"/>
          <w:color w:val="auto"/>
          <w:sz w:val="22"/>
          <w:szCs w:val="22"/>
        </w:rPr>
        <w:softHyphen/>
      </w:r>
      <w:r w:rsidRPr="003A2CC1">
        <w:rPr>
          <w:rFonts w:cs="Arial"/>
          <w:color w:val="auto"/>
          <w:sz w:val="22"/>
          <w:szCs w:val="22"/>
        </w:rPr>
        <w:t>dzenie, że uzyskał przewidziane prawem zwolnienie, odroczenie lub rozłożenie na raty zaległych płatności lub wstrzymanie w całości wykon</w:t>
      </w:r>
      <w:r w:rsidR="00B13A47">
        <w:rPr>
          <w:rFonts w:cs="Arial"/>
          <w:color w:val="auto"/>
          <w:sz w:val="22"/>
          <w:szCs w:val="22"/>
        </w:rPr>
        <w:t>ania decyzji właściwego organu -</w:t>
      </w:r>
      <w:r w:rsidRPr="003A2CC1">
        <w:rPr>
          <w:rFonts w:cs="Arial"/>
          <w:color w:val="auto"/>
          <w:sz w:val="22"/>
          <w:szCs w:val="22"/>
        </w:rPr>
        <w:t xml:space="preserve"> wystawione nie wcześniej niż 3 miesiące przed upływem terminu składania ofert.</w:t>
      </w:r>
    </w:p>
    <w:p w:rsidR="00264E98" w:rsidRDefault="00414D57" w:rsidP="00AF0217">
      <w:pPr>
        <w:pStyle w:val="Tekstpodstawowy22"/>
        <w:numPr>
          <w:ilvl w:val="0"/>
          <w:numId w:val="9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264E98">
        <w:rPr>
          <w:rFonts w:cs="Arial"/>
          <w:color w:val="auto"/>
          <w:sz w:val="22"/>
          <w:szCs w:val="22"/>
        </w:rPr>
        <w:t>Wykonawca wraz z ofertą składa listę podmiotów należących do tej samej grupy kapitałowej, o której mowa w art. 24 ust.</w:t>
      </w:r>
      <w:r w:rsidR="000D5C8F">
        <w:rPr>
          <w:rFonts w:cs="Arial"/>
          <w:color w:val="auto"/>
          <w:sz w:val="22"/>
          <w:szCs w:val="22"/>
        </w:rPr>
        <w:t xml:space="preserve"> </w:t>
      </w:r>
      <w:r w:rsidR="00DA5A8E">
        <w:rPr>
          <w:rFonts w:cs="Arial"/>
          <w:color w:val="auto"/>
          <w:sz w:val="22"/>
          <w:szCs w:val="22"/>
        </w:rPr>
        <w:t>2 pkt</w:t>
      </w:r>
      <w:r w:rsidR="000D5C8F">
        <w:rPr>
          <w:rFonts w:cs="Arial"/>
          <w:color w:val="auto"/>
          <w:sz w:val="22"/>
          <w:szCs w:val="22"/>
        </w:rPr>
        <w:t xml:space="preserve"> </w:t>
      </w:r>
      <w:r w:rsidRPr="00264E98">
        <w:rPr>
          <w:rFonts w:cs="Arial"/>
          <w:color w:val="auto"/>
          <w:sz w:val="22"/>
          <w:szCs w:val="22"/>
        </w:rPr>
        <w:t>5 PZP, albo informację o tym, że nie</w:t>
      </w:r>
      <w:r w:rsidR="0046509D">
        <w:rPr>
          <w:rFonts w:cs="Arial"/>
          <w:color w:val="auto"/>
          <w:sz w:val="22"/>
          <w:szCs w:val="22"/>
        </w:rPr>
        <w:t xml:space="preserve"> należy do grupy kapitałowej. </w:t>
      </w:r>
      <w:r w:rsidRPr="00264E98">
        <w:rPr>
          <w:rFonts w:cs="Arial"/>
          <w:color w:val="auto"/>
          <w:sz w:val="22"/>
          <w:szCs w:val="22"/>
        </w:rPr>
        <w:t xml:space="preserve">Oświadczenie należy złożyć wg wzoru stanowiącego załącznik nr </w:t>
      </w:r>
      <w:r w:rsidR="009F4F84">
        <w:rPr>
          <w:rFonts w:cs="Arial"/>
          <w:color w:val="auto"/>
          <w:sz w:val="22"/>
          <w:szCs w:val="22"/>
        </w:rPr>
        <w:t>3</w:t>
      </w:r>
      <w:r w:rsidRPr="00264E98">
        <w:rPr>
          <w:rFonts w:cs="Arial"/>
          <w:color w:val="auto"/>
          <w:sz w:val="22"/>
          <w:szCs w:val="22"/>
        </w:rPr>
        <w:t xml:space="preserve"> do </w:t>
      </w:r>
      <w:r w:rsidR="009F4F84">
        <w:rPr>
          <w:rFonts w:cs="Arial"/>
          <w:color w:val="auto"/>
          <w:sz w:val="22"/>
          <w:szCs w:val="22"/>
        </w:rPr>
        <w:t>IDW</w:t>
      </w:r>
      <w:r w:rsidRPr="00264E98">
        <w:rPr>
          <w:rFonts w:cs="Arial"/>
          <w:color w:val="auto"/>
          <w:sz w:val="22"/>
          <w:szCs w:val="22"/>
        </w:rPr>
        <w:t>.</w:t>
      </w:r>
    </w:p>
    <w:p w:rsidR="00264E98" w:rsidRPr="00264E98" w:rsidRDefault="00264E98" w:rsidP="00AF0217">
      <w:pPr>
        <w:pStyle w:val="Tekstpodstawowy22"/>
        <w:numPr>
          <w:ilvl w:val="0"/>
          <w:numId w:val="9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264E98">
        <w:rPr>
          <w:rFonts w:cs="Arial"/>
          <w:color w:val="auto"/>
          <w:sz w:val="22"/>
          <w:szCs w:val="22"/>
        </w:rPr>
        <w:t xml:space="preserve">W celu wykazania spełniania warunków udziału w postępowaniu opisanych przez Zamawiającego w Rozdziale VII </w:t>
      </w:r>
      <w:r w:rsidR="00716669">
        <w:rPr>
          <w:rFonts w:cs="Arial"/>
          <w:color w:val="auto"/>
          <w:sz w:val="22"/>
          <w:szCs w:val="22"/>
        </w:rPr>
        <w:t>IDW</w:t>
      </w:r>
      <w:r w:rsidRPr="00264E98">
        <w:rPr>
          <w:rFonts w:cs="Arial"/>
          <w:color w:val="auto"/>
          <w:sz w:val="22"/>
          <w:szCs w:val="22"/>
        </w:rPr>
        <w:t xml:space="preserve">, </w:t>
      </w:r>
      <w:r w:rsidR="00C24CDE" w:rsidRPr="00264E98">
        <w:rPr>
          <w:rFonts w:cs="Arial"/>
          <w:color w:val="auto"/>
          <w:sz w:val="22"/>
          <w:szCs w:val="22"/>
        </w:rPr>
        <w:t xml:space="preserve">Wykonawcy </w:t>
      </w:r>
      <w:r w:rsidRPr="00264E98">
        <w:rPr>
          <w:rFonts w:cs="Arial"/>
          <w:color w:val="auto"/>
          <w:sz w:val="22"/>
          <w:szCs w:val="22"/>
        </w:rPr>
        <w:t xml:space="preserve">zobowiązani są złożyć następujące dokumenty: </w:t>
      </w:r>
    </w:p>
    <w:p w:rsidR="00264E98" w:rsidRPr="00264E98" w:rsidRDefault="00264E98" w:rsidP="00AF0217">
      <w:pPr>
        <w:pStyle w:val="Tekstpodstawowy22"/>
        <w:numPr>
          <w:ilvl w:val="0"/>
          <w:numId w:val="11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7F7301">
        <w:rPr>
          <w:rFonts w:cs="Arial"/>
          <w:b/>
          <w:color w:val="auto"/>
          <w:sz w:val="22"/>
          <w:szCs w:val="22"/>
          <w:u w:val="single"/>
        </w:rPr>
        <w:t xml:space="preserve">dla potwierdzenia spełniania warunku z </w:t>
      </w:r>
      <w:r w:rsidR="00A62772" w:rsidRPr="007F7301">
        <w:rPr>
          <w:rFonts w:cs="Arial"/>
          <w:b/>
          <w:color w:val="auto"/>
          <w:sz w:val="22"/>
          <w:szCs w:val="22"/>
          <w:u w:val="single"/>
        </w:rPr>
        <w:t xml:space="preserve">rozdz. VII </w:t>
      </w:r>
      <w:r w:rsidR="001C668E">
        <w:rPr>
          <w:rFonts w:cs="Arial"/>
          <w:b/>
          <w:color w:val="auto"/>
          <w:sz w:val="22"/>
          <w:szCs w:val="22"/>
          <w:u w:val="single"/>
        </w:rPr>
        <w:t>ust.</w:t>
      </w:r>
      <w:r w:rsidR="00A62772" w:rsidRPr="007F7301">
        <w:rPr>
          <w:rFonts w:cs="Arial"/>
          <w:b/>
          <w:color w:val="auto"/>
          <w:sz w:val="22"/>
          <w:szCs w:val="22"/>
          <w:u w:val="single"/>
        </w:rPr>
        <w:t xml:space="preserve"> 1</w:t>
      </w:r>
      <w:r w:rsidRPr="007F7301">
        <w:rPr>
          <w:rFonts w:cs="Arial"/>
          <w:b/>
          <w:color w:val="auto"/>
          <w:sz w:val="22"/>
          <w:szCs w:val="22"/>
          <w:u w:val="single"/>
        </w:rPr>
        <w:t xml:space="preserve"> </w:t>
      </w:r>
      <w:r w:rsidR="0008674E">
        <w:rPr>
          <w:rFonts w:cs="Arial"/>
          <w:b/>
          <w:color w:val="auto"/>
          <w:sz w:val="22"/>
          <w:szCs w:val="22"/>
          <w:u w:val="single"/>
        </w:rPr>
        <w:t>IDW</w:t>
      </w:r>
      <w:r w:rsidR="00B13A47">
        <w:rPr>
          <w:rFonts w:cs="Arial"/>
          <w:color w:val="auto"/>
          <w:sz w:val="22"/>
          <w:szCs w:val="22"/>
        </w:rPr>
        <w:t xml:space="preserve"> -</w:t>
      </w:r>
      <w:r w:rsidRPr="00264E98">
        <w:rPr>
          <w:rFonts w:cs="Arial"/>
          <w:color w:val="auto"/>
          <w:sz w:val="22"/>
          <w:szCs w:val="22"/>
        </w:rPr>
        <w:t xml:space="preserve"> </w:t>
      </w:r>
      <w:r w:rsidR="00B13A47" w:rsidRPr="00264E98">
        <w:rPr>
          <w:rFonts w:cs="Arial"/>
          <w:color w:val="auto"/>
          <w:sz w:val="22"/>
          <w:szCs w:val="22"/>
        </w:rPr>
        <w:t xml:space="preserve">Wykonawca </w:t>
      </w:r>
      <w:r w:rsidRPr="00264E98">
        <w:rPr>
          <w:rFonts w:cs="Arial"/>
          <w:color w:val="auto"/>
          <w:sz w:val="22"/>
          <w:szCs w:val="22"/>
        </w:rPr>
        <w:t>złoży pisemne oświadczenie o spełnianiu warunków, o których mowa w art.</w:t>
      </w:r>
      <w:r w:rsidR="00A92256">
        <w:rPr>
          <w:rFonts w:cs="Arial"/>
          <w:color w:val="auto"/>
          <w:sz w:val="22"/>
          <w:szCs w:val="22"/>
        </w:rPr>
        <w:t xml:space="preserve"> </w:t>
      </w:r>
      <w:r w:rsidRPr="00264E98">
        <w:rPr>
          <w:rFonts w:cs="Arial"/>
          <w:color w:val="auto"/>
          <w:sz w:val="22"/>
          <w:szCs w:val="22"/>
        </w:rPr>
        <w:t xml:space="preserve">22 ust. </w:t>
      </w:r>
      <w:r w:rsidR="00E5153F">
        <w:rPr>
          <w:rFonts w:cs="Arial"/>
          <w:color w:val="auto"/>
          <w:sz w:val="22"/>
          <w:szCs w:val="22"/>
        </w:rPr>
        <w:t>1</w:t>
      </w:r>
      <w:r w:rsidRPr="00264E98">
        <w:rPr>
          <w:rFonts w:cs="Arial"/>
          <w:color w:val="auto"/>
          <w:sz w:val="22"/>
          <w:szCs w:val="22"/>
        </w:rPr>
        <w:t xml:space="preserve"> pkt.1-4 PZP (wg wzoru stanowiącego załącznik nr </w:t>
      </w:r>
      <w:r w:rsidR="005E71B3">
        <w:rPr>
          <w:rFonts w:cs="Arial"/>
          <w:color w:val="auto"/>
          <w:sz w:val="22"/>
          <w:szCs w:val="22"/>
        </w:rPr>
        <w:t>4</w:t>
      </w:r>
      <w:r w:rsidRPr="00264E98">
        <w:rPr>
          <w:rFonts w:cs="Arial"/>
          <w:color w:val="auto"/>
          <w:sz w:val="22"/>
          <w:szCs w:val="22"/>
        </w:rPr>
        <w:t xml:space="preserve"> do </w:t>
      </w:r>
      <w:r w:rsidR="005E71B3">
        <w:rPr>
          <w:rFonts w:cs="Arial"/>
          <w:color w:val="auto"/>
          <w:sz w:val="22"/>
          <w:szCs w:val="22"/>
        </w:rPr>
        <w:t>IDW</w:t>
      </w:r>
      <w:r w:rsidRPr="00264E98">
        <w:rPr>
          <w:rFonts w:cs="Arial"/>
          <w:color w:val="auto"/>
          <w:sz w:val="22"/>
          <w:szCs w:val="22"/>
        </w:rPr>
        <w:t xml:space="preserve">); </w:t>
      </w:r>
    </w:p>
    <w:p w:rsidR="00FE11A9" w:rsidRDefault="00264E98" w:rsidP="00AF0217">
      <w:pPr>
        <w:pStyle w:val="Tekstpodstawowy22"/>
        <w:numPr>
          <w:ilvl w:val="0"/>
          <w:numId w:val="11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3910F9">
        <w:rPr>
          <w:rFonts w:cs="Arial"/>
          <w:b/>
          <w:color w:val="auto"/>
          <w:sz w:val="22"/>
          <w:szCs w:val="22"/>
          <w:u w:val="single"/>
        </w:rPr>
        <w:t>dla potwierdzenia spełnia</w:t>
      </w:r>
      <w:r w:rsidR="00A175FD">
        <w:rPr>
          <w:rFonts w:cs="Arial"/>
          <w:b/>
          <w:color w:val="auto"/>
          <w:sz w:val="22"/>
          <w:szCs w:val="22"/>
          <w:u w:val="single"/>
        </w:rPr>
        <w:t>nia</w:t>
      </w:r>
      <w:r w:rsidRPr="003910F9">
        <w:rPr>
          <w:rFonts w:cs="Arial"/>
          <w:b/>
          <w:color w:val="auto"/>
          <w:sz w:val="22"/>
          <w:szCs w:val="22"/>
          <w:u w:val="single"/>
        </w:rPr>
        <w:t xml:space="preserve"> warunku z </w:t>
      </w:r>
      <w:r w:rsidR="001C668E" w:rsidRPr="003910F9">
        <w:rPr>
          <w:rFonts w:cs="Arial"/>
          <w:b/>
          <w:color w:val="auto"/>
          <w:sz w:val="22"/>
          <w:szCs w:val="22"/>
          <w:u w:val="single"/>
        </w:rPr>
        <w:t>rozdz. VII</w:t>
      </w:r>
      <w:r w:rsidR="0046509D" w:rsidRPr="003910F9">
        <w:rPr>
          <w:rFonts w:cs="Arial"/>
          <w:b/>
          <w:color w:val="auto"/>
          <w:sz w:val="22"/>
          <w:szCs w:val="22"/>
          <w:u w:val="single"/>
        </w:rPr>
        <w:t xml:space="preserve"> ust.</w:t>
      </w:r>
      <w:r w:rsidR="003253ED">
        <w:rPr>
          <w:rFonts w:cs="Arial"/>
          <w:b/>
          <w:color w:val="auto"/>
          <w:sz w:val="22"/>
          <w:szCs w:val="22"/>
          <w:u w:val="single"/>
        </w:rPr>
        <w:t xml:space="preserve"> 3</w:t>
      </w:r>
      <w:r w:rsidR="0046509D" w:rsidRPr="003910F9">
        <w:rPr>
          <w:rFonts w:cs="Arial"/>
          <w:b/>
          <w:color w:val="auto"/>
          <w:sz w:val="22"/>
          <w:szCs w:val="22"/>
          <w:u w:val="single"/>
        </w:rPr>
        <w:t xml:space="preserve"> pkt </w:t>
      </w:r>
      <w:r w:rsidR="000D5C8F" w:rsidRPr="003910F9">
        <w:rPr>
          <w:rFonts w:cs="Arial"/>
          <w:b/>
          <w:color w:val="auto"/>
          <w:sz w:val="22"/>
          <w:szCs w:val="22"/>
          <w:u w:val="single"/>
        </w:rPr>
        <w:t>1</w:t>
      </w:r>
      <w:r w:rsidRPr="003910F9">
        <w:rPr>
          <w:rFonts w:cs="Arial"/>
          <w:b/>
          <w:color w:val="auto"/>
          <w:sz w:val="22"/>
          <w:szCs w:val="22"/>
          <w:u w:val="single"/>
        </w:rPr>
        <w:t xml:space="preserve"> </w:t>
      </w:r>
      <w:r w:rsidR="0008674E">
        <w:rPr>
          <w:rFonts w:cs="Arial"/>
          <w:b/>
          <w:color w:val="auto"/>
          <w:sz w:val="22"/>
          <w:szCs w:val="22"/>
          <w:u w:val="single"/>
        </w:rPr>
        <w:t>IDW</w:t>
      </w:r>
      <w:r w:rsidRPr="00264E98">
        <w:rPr>
          <w:rFonts w:cs="Arial"/>
          <w:color w:val="auto"/>
          <w:sz w:val="22"/>
          <w:szCs w:val="22"/>
        </w:rPr>
        <w:t xml:space="preserve"> </w:t>
      </w:r>
      <w:r w:rsidR="00575E84" w:rsidRPr="00264E98">
        <w:rPr>
          <w:rFonts w:cs="Arial"/>
          <w:color w:val="auto"/>
          <w:sz w:val="22"/>
          <w:szCs w:val="22"/>
        </w:rPr>
        <w:t xml:space="preserve">Wykonawca </w:t>
      </w:r>
      <w:r w:rsidRPr="00264E98">
        <w:rPr>
          <w:rFonts w:cs="Arial"/>
          <w:color w:val="auto"/>
          <w:sz w:val="22"/>
          <w:szCs w:val="22"/>
        </w:rPr>
        <w:t>złoży wykaz robót budowlanych wykonanych w okresie ostatnich pięciu lat przed upływem terminu składania ofert, a jeżeli okres prowadz</w:t>
      </w:r>
      <w:r w:rsidR="00575E84">
        <w:rPr>
          <w:rFonts w:cs="Arial"/>
          <w:color w:val="auto"/>
          <w:sz w:val="22"/>
          <w:szCs w:val="22"/>
        </w:rPr>
        <w:t>enia działalności jest krótszy -</w:t>
      </w:r>
      <w:r w:rsidRPr="00264E98">
        <w:rPr>
          <w:rFonts w:cs="Arial"/>
          <w:color w:val="auto"/>
          <w:sz w:val="22"/>
          <w:szCs w:val="22"/>
        </w:rPr>
        <w:t xml:space="preserve"> w tym okresie, wraz z podaniem ich rodzaju i wartości, daty i miejsca wykonania oraz z załączeniem dowodów dotyczących najważniejszych robót, określających, czy roboty te zostały wykonane w sposób należyty oraz wskazujących, czy zostały wykonane zgodnie z zasadami sztuki budowlanej i prawidłowo ukończone. Wykaz, </w:t>
      </w:r>
      <w:r w:rsidR="00167280">
        <w:rPr>
          <w:rFonts w:cs="Arial"/>
          <w:color w:val="auto"/>
          <w:sz w:val="22"/>
          <w:szCs w:val="22"/>
        </w:rPr>
        <w:br/>
      </w:r>
      <w:r w:rsidRPr="00264E98">
        <w:rPr>
          <w:rFonts w:cs="Arial"/>
          <w:color w:val="auto"/>
          <w:sz w:val="22"/>
          <w:szCs w:val="22"/>
        </w:rPr>
        <w:t xml:space="preserve">o którym mowa winien posiadać dane uwzględnione w załączniku nr </w:t>
      </w:r>
      <w:r w:rsidR="00EE4663">
        <w:rPr>
          <w:rFonts w:cs="Arial"/>
          <w:color w:val="auto"/>
          <w:sz w:val="22"/>
          <w:szCs w:val="22"/>
        </w:rPr>
        <w:t>5</w:t>
      </w:r>
      <w:r w:rsidRPr="00264E98">
        <w:rPr>
          <w:rFonts w:cs="Arial"/>
          <w:color w:val="auto"/>
          <w:sz w:val="22"/>
          <w:szCs w:val="22"/>
        </w:rPr>
        <w:t xml:space="preserve"> do </w:t>
      </w:r>
      <w:r w:rsidR="00EE4663">
        <w:rPr>
          <w:rFonts w:cs="Arial"/>
          <w:color w:val="auto"/>
          <w:sz w:val="22"/>
          <w:szCs w:val="22"/>
        </w:rPr>
        <w:t>IDW</w:t>
      </w:r>
      <w:r w:rsidRPr="00264E98">
        <w:rPr>
          <w:rFonts w:cs="Arial"/>
          <w:color w:val="auto"/>
          <w:sz w:val="22"/>
          <w:szCs w:val="22"/>
        </w:rPr>
        <w:t>;</w:t>
      </w:r>
      <w:r w:rsidR="00CA4E12">
        <w:rPr>
          <w:rFonts w:cs="Arial"/>
          <w:color w:val="auto"/>
          <w:sz w:val="22"/>
          <w:szCs w:val="22"/>
        </w:rPr>
        <w:t xml:space="preserve"> </w:t>
      </w:r>
    </w:p>
    <w:p w:rsidR="00735E33" w:rsidRDefault="00735E33" w:rsidP="00735E33">
      <w:pPr>
        <w:pStyle w:val="Tekstpodstawowy22"/>
        <w:spacing w:line="300" w:lineRule="atLeast"/>
        <w:ind w:left="714"/>
        <w:rPr>
          <w:rFonts w:cs="Arial"/>
          <w:color w:val="auto"/>
          <w:sz w:val="22"/>
          <w:szCs w:val="22"/>
        </w:rPr>
      </w:pPr>
      <w:r w:rsidRPr="00735E33">
        <w:rPr>
          <w:rFonts w:cs="Arial"/>
          <w:color w:val="auto"/>
          <w:sz w:val="22"/>
          <w:szCs w:val="22"/>
        </w:rPr>
        <w:t>W przypadku, gdy roboty budowlane, wskazane w wykazie robót budowlanych, zostały wykonane na rzecz Zamawiającego, Wykonawca nie ma obowiązku przedkładania dowodów dotyczących tych robót;</w:t>
      </w:r>
    </w:p>
    <w:p w:rsidR="00833DB2" w:rsidRDefault="00E66E5B" w:rsidP="00DB1514">
      <w:pPr>
        <w:pStyle w:val="Tekstpodstawowy22"/>
        <w:spacing w:line="300" w:lineRule="atLeast"/>
        <w:ind w:left="709"/>
        <w:rPr>
          <w:rFonts w:cs="Arial"/>
          <w:color w:val="auto"/>
          <w:sz w:val="22"/>
          <w:szCs w:val="22"/>
        </w:rPr>
      </w:pPr>
      <w:r w:rsidRPr="00E66E5B">
        <w:rPr>
          <w:rFonts w:cs="Arial"/>
          <w:color w:val="auto"/>
          <w:sz w:val="22"/>
          <w:szCs w:val="22"/>
        </w:rPr>
        <w:t>Dowodami o których mowa są dokumenty określone przez §</w:t>
      </w:r>
      <w:r w:rsidR="00477235">
        <w:rPr>
          <w:rFonts w:cs="Arial"/>
          <w:color w:val="auto"/>
          <w:sz w:val="22"/>
          <w:szCs w:val="22"/>
        </w:rPr>
        <w:t xml:space="preserve"> </w:t>
      </w:r>
      <w:r w:rsidRPr="00E66E5B">
        <w:rPr>
          <w:rFonts w:cs="Arial"/>
          <w:color w:val="auto"/>
          <w:sz w:val="22"/>
          <w:szCs w:val="22"/>
        </w:rPr>
        <w:t>1 ust.</w:t>
      </w:r>
      <w:r w:rsidR="00477235">
        <w:rPr>
          <w:rFonts w:cs="Arial"/>
          <w:color w:val="auto"/>
          <w:sz w:val="22"/>
          <w:szCs w:val="22"/>
        </w:rPr>
        <w:t xml:space="preserve"> </w:t>
      </w:r>
      <w:r w:rsidR="00E5153F">
        <w:rPr>
          <w:rFonts w:cs="Arial"/>
          <w:color w:val="auto"/>
          <w:sz w:val="22"/>
          <w:szCs w:val="22"/>
        </w:rPr>
        <w:t>2 pkt</w:t>
      </w:r>
      <w:r w:rsidR="00477235">
        <w:rPr>
          <w:rFonts w:cs="Arial"/>
          <w:color w:val="auto"/>
          <w:sz w:val="22"/>
          <w:szCs w:val="22"/>
        </w:rPr>
        <w:t xml:space="preserve"> </w:t>
      </w:r>
      <w:r w:rsidRPr="00E66E5B">
        <w:rPr>
          <w:rFonts w:cs="Arial"/>
          <w:color w:val="auto"/>
          <w:sz w:val="22"/>
          <w:szCs w:val="22"/>
        </w:rPr>
        <w:t xml:space="preserve">2 </w:t>
      </w:r>
      <w:r w:rsidR="00477235" w:rsidRPr="00E66E5B">
        <w:rPr>
          <w:rFonts w:cs="Arial"/>
          <w:color w:val="auto"/>
          <w:sz w:val="22"/>
          <w:szCs w:val="22"/>
        </w:rPr>
        <w:t xml:space="preserve">Rozporządzenia </w:t>
      </w:r>
      <w:r w:rsidRPr="00E66E5B">
        <w:rPr>
          <w:rFonts w:cs="Arial"/>
          <w:color w:val="auto"/>
          <w:sz w:val="22"/>
          <w:szCs w:val="22"/>
        </w:rPr>
        <w:t xml:space="preserve">Prezesa Rady </w:t>
      </w:r>
      <w:r w:rsidR="00E24127">
        <w:rPr>
          <w:rFonts w:cs="Arial"/>
          <w:color w:val="auto"/>
          <w:sz w:val="22"/>
          <w:szCs w:val="22"/>
        </w:rPr>
        <w:t>Ministrów z dnia 19.02.2013 r.</w:t>
      </w:r>
      <w:r w:rsidRPr="00E66E5B">
        <w:rPr>
          <w:rFonts w:cs="Arial"/>
          <w:color w:val="auto"/>
          <w:sz w:val="22"/>
          <w:szCs w:val="22"/>
        </w:rPr>
        <w:t xml:space="preserve"> (Dz. U. z 2013</w:t>
      </w:r>
      <w:r w:rsidR="00477235">
        <w:rPr>
          <w:rFonts w:cs="Arial"/>
          <w:color w:val="auto"/>
          <w:sz w:val="22"/>
          <w:szCs w:val="22"/>
        </w:rPr>
        <w:t xml:space="preserve"> </w:t>
      </w:r>
      <w:r w:rsidRPr="00E66E5B">
        <w:rPr>
          <w:rFonts w:cs="Arial"/>
          <w:color w:val="auto"/>
          <w:sz w:val="22"/>
          <w:szCs w:val="22"/>
        </w:rPr>
        <w:t>r. poz.</w:t>
      </w:r>
      <w:r w:rsidR="00477235">
        <w:rPr>
          <w:rFonts w:cs="Arial"/>
          <w:color w:val="auto"/>
          <w:sz w:val="22"/>
          <w:szCs w:val="22"/>
        </w:rPr>
        <w:t xml:space="preserve"> </w:t>
      </w:r>
      <w:r w:rsidRPr="00E66E5B">
        <w:rPr>
          <w:rFonts w:cs="Arial"/>
          <w:color w:val="auto"/>
          <w:sz w:val="22"/>
          <w:szCs w:val="22"/>
        </w:rPr>
        <w:t>231), z zastrzeżeniem §</w:t>
      </w:r>
      <w:r w:rsidR="00E24127">
        <w:rPr>
          <w:rFonts w:cs="Arial"/>
          <w:color w:val="auto"/>
          <w:sz w:val="22"/>
          <w:szCs w:val="22"/>
        </w:rPr>
        <w:t xml:space="preserve"> </w:t>
      </w:r>
      <w:r w:rsidRPr="00E66E5B">
        <w:rPr>
          <w:rFonts w:cs="Arial"/>
          <w:color w:val="auto"/>
          <w:sz w:val="22"/>
          <w:szCs w:val="22"/>
        </w:rPr>
        <w:t>7 ust.</w:t>
      </w:r>
      <w:r w:rsidR="00E5153F">
        <w:rPr>
          <w:rFonts w:cs="Arial"/>
          <w:color w:val="auto"/>
          <w:sz w:val="22"/>
          <w:szCs w:val="22"/>
        </w:rPr>
        <w:t xml:space="preserve"> </w:t>
      </w:r>
      <w:r w:rsidRPr="00E66E5B">
        <w:rPr>
          <w:rFonts w:cs="Arial"/>
          <w:color w:val="auto"/>
          <w:sz w:val="22"/>
          <w:szCs w:val="22"/>
        </w:rPr>
        <w:t>2;</w:t>
      </w:r>
    </w:p>
    <w:p w:rsidR="00FE11A9" w:rsidRPr="00BF606D" w:rsidRDefault="00833DB2" w:rsidP="00AF0217">
      <w:pPr>
        <w:pStyle w:val="Tekstpodstawowy22"/>
        <w:numPr>
          <w:ilvl w:val="0"/>
          <w:numId w:val="11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A175FD">
        <w:rPr>
          <w:rFonts w:cs="Arial"/>
          <w:b/>
          <w:color w:val="auto"/>
          <w:sz w:val="22"/>
          <w:szCs w:val="22"/>
          <w:u w:val="single"/>
        </w:rPr>
        <w:t>dla potwierdzenia spełnia</w:t>
      </w:r>
      <w:r w:rsidR="00A175FD" w:rsidRPr="00A175FD">
        <w:rPr>
          <w:rFonts w:cs="Arial"/>
          <w:b/>
          <w:color w:val="auto"/>
          <w:sz w:val="22"/>
          <w:szCs w:val="22"/>
          <w:u w:val="single"/>
        </w:rPr>
        <w:t>nia</w:t>
      </w:r>
      <w:r w:rsidRPr="00A175FD">
        <w:rPr>
          <w:rFonts w:cs="Arial"/>
          <w:b/>
          <w:color w:val="auto"/>
          <w:sz w:val="22"/>
          <w:szCs w:val="22"/>
          <w:u w:val="single"/>
        </w:rPr>
        <w:t xml:space="preserve"> warunku z </w:t>
      </w:r>
      <w:r w:rsidR="0052153B">
        <w:rPr>
          <w:rFonts w:cs="Arial"/>
          <w:b/>
          <w:color w:val="auto"/>
          <w:sz w:val="22"/>
          <w:szCs w:val="22"/>
          <w:u w:val="single"/>
        </w:rPr>
        <w:t xml:space="preserve">Rozdz. VII </w:t>
      </w:r>
      <w:r w:rsidRPr="00A175FD">
        <w:rPr>
          <w:rFonts w:cs="Arial"/>
          <w:b/>
          <w:color w:val="auto"/>
          <w:sz w:val="22"/>
          <w:szCs w:val="22"/>
          <w:u w:val="single"/>
        </w:rPr>
        <w:t>ust.</w:t>
      </w:r>
      <w:r w:rsidR="00A175FD" w:rsidRPr="00A175FD">
        <w:rPr>
          <w:rFonts w:cs="Arial"/>
          <w:b/>
          <w:color w:val="auto"/>
          <w:sz w:val="22"/>
          <w:szCs w:val="22"/>
          <w:u w:val="single"/>
        </w:rPr>
        <w:t xml:space="preserve"> 3</w:t>
      </w:r>
      <w:r w:rsidRPr="00A175FD">
        <w:rPr>
          <w:rFonts w:cs="Arial"/>
          <w:b/>
          <w:color w:val="auto"/>
          <w:sz w:val="22"/>
          <w:szCs w:val="22"/>
          <w:u w:val="single"/>
        </w:rPr>
        <w:t xml:space="preserve"> </w:t>
      </w:r>
      <w:r w:rsidR="00A175FD" w:rsidRPr="00A175FD">
        <w:rPr>
          <w:rFonts w:cs="Arial"/>
          <w:b/>
          <w:color w:val="auto"/>
          <w:sz w:val="22"/>
          <w:szCs w:val="22"/>
          <w:u w:val="single"/>
        </w:rPr>
        <w:t xml:space="preserve">pkt. 2 </w:t>
      </w:r>
      <w:r w:rsidR="00F22D50">
        <w:rPr>
          <w:rFonts w:cs="Arial"/>
          <w:b/>
          <w:color w:val="auto"/>
          <w:sz w:val="22"/>
          <w:szCs w:val="22"/>
          <w:u w:val="single"/>
        </w:rPr>
        <w:t>IDW</w:t>
      </w:r>
      <w:r w:rsidRPr="00833DB2">
        <w:rPr>
          <w:rFonts w:cs="Arial"/>
          <w:color w:val="auto"/>
          <w:sz w:val="22"/>
          <w:szCs w:val="22"/>
        </w:rPr>
        <w:t xml:space="preserve"> </w:t>
      </w:r>
      <w:r w:rsidR="00A175FD" w:rsidRPr="00833DB2">
        <w:rPr>
          <w:rFonts w:cs="Arial"/>
          <w:color w:val="auto"/>
          <w:sz w:val="22"/>
          <w:szCs w:val="22"/>
        </w:rPr>
        <w:t xml:space="preserve">Wykonawca </w:t>
      </w:r>
      <w:r w:rsidRPr="00833DB2">
        <w:rPr>
          <w:rFonts w:cs="Arial"/>
          <w:color w:val="auto"/>
          <w:sz w:val="22"/>
          <w:szCs w:val="22"/>
        </w:rPr>
        <w:t xml:space="preserve">złoży </w:t>
      </w:r>
      <w:r w:rsidR="00344F93">
        <w:rPr>
          <w:rFonts w:cs="Arial"/>
          <w:color w:val="auto"/>
          <w:sz w:val="22"/>
          <w:szCs w:val="22"/>
        </w:rPr>
        <w:t>wykaz</w:t>
      </w:r>
      <w:r w:rsidRPr="00BF606D">
        <w:rPr>
          <w:rFonts w:cs="Arial"/>
          <w:color w:val="auto"/>
          <w:sz w:val="22"/>
          <w:szCs w:val="22"/>
        </w:rPr>
        <w:t xml:space="preserve"> </w:t>
      </w:r>
      <w:r w:rsidR="005825ED">
        <w:rPr>
          <w:rFonts w:cs="Arial"/>
          <w:color w:val="auto"/>
          <w:sz w:val="22"/>
          <w:szCs w:val="22"/>
        </w:rPr>
        <w:t>osób, któr</w:t>
      </w:r>
      <w:r w:rsidR="008902D0">
        <w:rPr>
          <w:rFonts w:cs="Arial"/>
          <w:color w:val="auto"/>
          <w:sz w:val="22"/>
          <w:szCs w:val="22"/>
        </w:rPr>
        <w:t xml:space="preserve">e </w:t>
      </w:r>
      <w:r w:rsidR="005825ED">
        <w:rPr>
          <w:rFonts w:cs="Arial"/>
          <w:color w:val="auto"/>
          <w:sz w:val="22"/>
          <w:szCs w:val="22"/>
        </w:rPr>
        <w:t>będą</w:t>
      </w:r>
      <w:r w:rsidRPr="00BF606D">
        <w:rPr>
          <w:rFonts w:cs="Arial"/>
          <w:color w:val="auto"/>
          <w:sz w:val="22"/>
          <w:szCs w:val="22"/>
        </w:rPr>
        <w:t xml:space="preserve"> uczestniczy</w:t>
      </w:r>
      <w:r w:rsidR="008902D0">
        <w:rPr>
          <w:rFonts w:cs="Arial"/>
          <w:color w:val="auto"/>
          <w:sz w:val="22"/>
          <w:szCs w:val="22"/>
        </w:rPr>
        <w:t>ć</w:t>
      </w:r>
      <w:r w:rsidRPr="00BF606D">
        <w:rPr>
          <w:rFonts w:cs="Arial"/>
          <w:color w:val="auto"/>
          <w:sz w:val="22"/>
          <w:szCs w:val="22"/>
        </w:rPr>
        <w:t xml:space="preserve"> w </w:t>
      </w:r>
      <w:r w:rsidR="005825ED">
        <w:rPr>
          <w:rFonts w:cs="Arial"/>
          <w:color w:val="auto"/>
          <w:sz w:val="22"/>
          <w:szCs w:val="22"/>
        </w:rPr>
        <w:t>realizacji</w:t>
      </w:r>
      <w:r w:rsidRPr="00BF606D">
        <w:rPr>
          <w:rFonts w:cs="Arial"/>
          <w:color w:val="auto"/>
          <w:sz w:val="22"/>
          <w:szCs w:val="22"/>
        </w:rPr>
        <w:t xml:space="preserve"> zamówienia w funkcji </w:t>
      </w:r>
      <w:r w:rsidRPr="00BF606D">
        <w:rPr>
          <w:rFonts w:cs="Arial"/>
          <w:color w:val="auto"/>
          <w:sz w:val="22"/>
          <w:szCs w:val="22"/>
        </w:rPr>
        <w:lastRenderedPageBreak/>
        <w:t>Kierownika budowy posiada</w:t>
      </w:r>
      <w:r w:rsidR="00F61FDF">
        <w:rPr>
          <w:rFonts w:cs="Arial"/>
          <w:color w:val="auto"/>
          <w:sz w:val="22"/>
          <w:szCs w:val="22"/>
        </w:rPr>
        <w:t>ją</w:t>
      </w:r>
      <w:r w:rsidRPr="00BF606D">
        <w:rPr>
          <w:rFonts w:cs="Arial"/>
          <w:color w:val="auto"/>
          <w:sz w:val="22"/>
          <w:szCs w:val="22"/>
        </w:rPr>
        <w:t xml:space="preserve"> </w:t>
      </w:r>
      <w:r w:rsidR="007B3C7C">
        <w:rPr>
          <w:rFonts w:cs="Arial"/>
          <w:color w:val="auto"/>
          <w:sz w:val="22"/>
          <w:szCs w:val="22"/>
        </w:rPr>
        <w:t xml:space="preserve">wymagane uprawnienia </w:t>
      </w:r>
      <w:r w:rsidR="00BF606D" w:rsidRPr="00BF606D">
        <w:rPr>
          <w:rFonts w:cs="Arial"/>
          <w:sz w:val="22"/>
          <w:szCs w:val="22"/>
        </w:rPr>
        <w:t>budowlane</w:t>
      </w:r>
      <w:r w:rsidR="00D459E6">
        <w:rPr>
          <w:rFonts w:cs="Arial"/>
          <w:sz w:val="22"/>
          <w:szCs w:val="22"/>
        </w:rPr>
        <w:t xml:space="preserve"> </w:t>
      </w:r>
      <w:r w:rsidR="00BA0674">
        <w:rPr>
          <w:rFonts w:cs="Arial"/>
          <w:sz w:val="22"/>
          <w:szCs w:val="22"/>
        </w:rPr>
        <w:t>wra</w:t>
      </w:r>
      <w:r w:rsidR="00981F6D">
        <w:rPr>
          <w:rFonts w:cs="Arial"/>
          <w:sz w:val="22"/>
          <w:szCs w:val="22"/>
        </w:rPr>
        <w:t xml:space="preserve">z </w:t>
      </w:r>
      <w:r w:rsidR="00BA0674">
        <w:rPr>
          <w:rFonts w:cs="Arial"/>
          <w:sz w:val="22"/>
          <w:szCs w:val="22"/>
        </w:rPr>
        <w:t xml:space="preserve">z </w:t>
      </w:r>
      <w:r w:rsidR="00981F6D">
        <w:rPr>
          <w:rFonts w:cs="Arial"/>
          <w:sz w:val="22"/>
          <w:szCs w:val="22"/>
        </w:rPr>
        <w:t>oświad</w:t>
      </w:r>
      <w:r w:rsidR="00D64D86">
        <w:rPr>
          <w:rFonts w:cs="Arial"/>
          <w:sz w:val="22"/>
          <w:szCs w:val="22"/>
        </w:rPr>
        <w:softHyphen/>
      </w:r>
      <w:r w:rsidR="00981F6D">
        <w:rPr>
          <w:rFonts w:cs="Arial"/>
          <w:sz w:val="22"/>
          <w:szCs w:val="22"/>
        </w:rPr>
        <w:t>czenie</w:t>
      </w:r>
      <w:r w:rsidR="00BA0674">
        <w:rPr>
          <w:rFonts w:cs="Arial"/>
          <w:sz w:val="22"/>
          <w:szCs w:val="22"/>
        </w:rPr>
        <w:t>m</w:t>
      </w:r>
      <w:r w:rsidR="00981F6D">
        <w:rPr>
          <w:rFonts w:cs="Arial"/>
          <w:sz w:val="22"/>
          <w:szCs w:val="22"/>
        </w:rPr>
        <w:t xml:space="preserve"> o posiadaniu </w:t>
      </w:r>
      <w:r w:rsidR="003D3705">
        <w:rPr>
          <w:rFonts w:cs="Arial"/>
          <w:sz w:val="22"/>
          <w:szCs w:val="22"/>
        </w:rPr>
        <w:t xml:space="preserve">wymaganych ustawą </w:t>
      </w:r>
      <w:r w:rsidR="00981F6D">
        <w:rPr>
          <w:rFonts w:cs="Arial"/>
          <w:sz w:val="22"/>
          <w:szCs w:val="22"/>
        </w:rPr>
        <w:t xml:space="preserve">uprawnień </w:t>
      </w:r>
      <w:r w:rsidR="00D459E6">
        <w:rPr>
          <w:rFonts w:cs="Arial"/>
          <w:sz w:val="22"/>
          <w:szCs w:val="22"/>
        </w:rPr>
        <w:t>-</w:t>
      </w:r>
      <w:r w:rsidR="00D459E6">
        <w:rPr>
          <w:rFonts w:cs="Arial"/>
          <w:color w:val="auto"/>
          <w:sz w:val="22"/>
          <w:szCs w:val="22"/>
        </w:rPr>
        <w:t xml:space="preserve"> załącznik</w:t>
      </w:r>
      <w:r w:rsidRPr="00BF606D">
        <w:rPr>
          <w:rFonts w:cs="Arial"/>
          <w:color w:val="auto"/>
          <w:sz w:val="22"/>
          <w:szCs w:val="22"/>
        </w:rPr>
        <w:t xml:space="preserve"> nr </w:t>
      </w:r>
      <w:r w:rsidR="00F22D50">
        <w:rPr>
          <w:rFonts w:cs="Arial"/>
          <w:color w:val="auto"/>
          <w:sz w:val="22"/>
          <w:szCs w:val="22"/>
        </w:rPr>
        <w:t>6</w:t>
      </w:r>
      <w:r w:rsidR="00C16E0D">
        <w:rPr>
          <w:rFonts w:cs="Arial"/>
          <w:color w:val="auto"/>
          <w:sz w:val="22"/>
          <w:szCs w:val="22"/>
        </w:rPr>
        <w:t xml:space="preserve"> do </w:t>
      </w:r>
      <w:r w:rsidR="00F22D50">
        <w:rPr>
          <w:rFonts w:cs="Arial"/>
          <w:color w:val="auto"/>
          <w:sz w:val="22"/>
          <w:szCs w:val="22"/>
        </w:rPr>
        <w:t>IDW</w:t>
      </w:r>
      <w:r w:rsidR="00D459E6">
        <w:rPr>
          <w:rFonts w:cs="Arial"/>
          <w:color w:val="auto"/>
          <w:sz w:val="22"/>
          <w:szCs w:val="22"/>
        </w:rPr>
        <w:t>.</w:t>
      </w:r>
    </w:p>
    <w:p w:rsidR="005E66C7" w:rsidRDefault="00411005" w:rsidP="00AF0217">
      <w:pPr>
        <w:pStyle w:val="Tekstpodstawowy22"/>
        <w:numPr>
          <w:ilvl w:val="0"/>
          <w:numId w:val="9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5E66C7">
        <w:rPr>
          <w:rFonts w:cs="Arial"/>
          <w:color w:val="auto"/>
          <w:sz w:val="22"/>
          <w:szCs w:val="22"/>
        </w:rPr>
        <w:t>Z treści wymaganych oświadczeń i dokumentów musi wynikać jednoznacznie, iż ww. warunki Wykonawca spełnił. Ocena zostanie dokonana wg formuły „spełnia - nie spełnia".</w:t>
      </w:r>
    </w:p>
    <w:p w:rsidR="005E66C7" w:rsidRPr="005E66C7" w:rsidRDefault="005E66C7" w:rsidP="00AF0217">
      <w:pPr>
        <w:pStyle w:val="Tekstpodstawowy22"/>
        <w:numPr>
          <w:ilvl w:val="0"/>
          <w:numId w:val="9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5E66C7">
        <w:rPr>
          <w:rFonts w:cs="Arial"/>
          <w:color w:val="auto"/>
          <w:sz w:val="22"/>
          <w:szCs w:val="22"/>
        </w:rPr>
        <w:t xml:space="preserve">Dokumenty dotyczące Wykonawców mających siedzibę lub miejsce zamieszkania poza terytorium Rzeczypospolitej Polskiej: </w:t>
      </w:r>
    </w:p>
    <w:p w:rsidR="005E66C7" w:rsidRPr="005E66C7" w:rsidRDefault="005E66C7" w:rsidP="00AF0217">
      <w:pPr>
        <w:pStyle w:val="Tekstpodstawowy22"/>
        <w:numPr>
          <w:ilvl w:val="1"/>
          <w:numId w:val="6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5E66C7">
        <w:rPr>
          <w:rFonts w:cs="Arial"/>
          <w:color w:val="auto"/>
          <w:sz w:val="22"/>
          <w:szCs w:val="22"/>
        </w:rPr>
        <w:t>Jeżeli Wykonawca ma siedzibę lub miejsce zamieszkania poza terytorium Rzeczypo</w:t>
      </w:r>
      <w:r w:rsidR="00AD56B5">
        <w:rPr>
          <w:rFonts w:cs="Arial"/>
          <w:color w:val="auto"/>
          <w:sz w:val="22"/>
          <w:szCs w:val="22"/>
        </w:rPr>
        <w:softHyphen/>
      </w:r>
      <w:r w:rsidRPr="005E66C7">
        <w:rPr>
          <w:rFonts w:cs="Arial"/>
          <w:color w:val="auto"/>
          <w:sz w:val="22"/>
          <w:szCs w:val="22"/>
        </w:rPr>
        <w:t xml:space="preserve">spolitej Polskiej, zamiast dokumentów, o których mowa w </w:t>
      </w:r>
      <w:r w:rsidR="00477235">
        <w:rPr>
          <w:rFonts w:cs="Arial"/>
          <w:color w:val="auto"/>
          <w:sz w:val="22"/>
          <w:szCs w:val="22"/>
        </w:rPr>
        <w:t xml:space="preserve">ust. </w:t>
      </w:r>
      <w:r w:rsidR="00DE01AE">
        <w:rPr>
          <w:rFonts w:cs="Arial"/>
          <w:color w:val="auto"/>
          <w:sz w:val="22"/>
          <w:szCs w:val="22"/>
        </w:rPr>
        <w:t>1</w:t>
      </w:r>
      <w:r w:rsidRPr="005E66C7">
        <w:rPr>
          <w:rFonts w:cs="Arial"/>
          <w:color w:val="auto"/>
          <w:sz w:val="22"/>
          <w:szCs w:val="22"/>
        </w:rPr>
        <w:t xml:space="preserve"> pkt 2-4 </w:t>
      </w:r>
      <w:r w:rsidR="00981F6D">
        <w:rPr>
          <w:rFonts w:cs="Arial"/>
          <w:color w:val="auto"/>
          <w:sz w:val="22"/>
          <w:szCs w:val="22"/>
        </w:rPr>
        <w:t>IDW</w:t>
      </w:r>
      <w:r w:rsidRPr="005E66C7">
        <w:rPr>
          <w:rFonts w:cs="Arial"/>
          <w:color w:val="auto"/>
          <w:sz w:val="22"/>
          <w:szCs w:val="22"/>
        </w:rPr>
        <w:t xml:space="preserve"> składa dokumenty wystawione w kraju, w którym ma siedzibę lub miejsce zamieszkania, potwierdzające odpowiednio, że: </w:t>
      </w:r>
    </w:p>
    <w:p w:rsidR="005E66C7" w:rsidRPr="005E66C7" w:rsidRDefault="005E66C7" w:rsidP="00AF0217">
      <w:pPr>
        <w:pStyle w:val="Tekstpodstawowy22"/>
        <w:numPr>
          <w:ilvl w:val="0"/>
          <w:numId w:val="12"/>
        </w:numPr>
        <w:spacing w:line="300" w:lineRule="atLeast"/>
        <w:ind w:left="1264" w:hanging="357"/>
        <w:rPr>
          <w:rFonts w:cs="Arial"/>
          <w:color w:val="auto"/>
          <w:sz w:val="22"/>
          <w:szCs w:val="22"/>
        </w:rPr>
      </w:pPr>
      <w:r w:rsidRPr="005E66C7">
        <w:rPr>
          <w:rFonts w:cs="Arial"/>
          <w:color w:val="auto"/>
          <w:sz w:val="22"/>
          <w:szCs w:val="22"/>
        </w:rPr>
        <w:t>nie otwarto jego likwida</w:t>
      </w:r>
      <w:r w:rsidR="005229DF">
        <w:rPr>
          <w:rFonts w:cs="Arial"/>
          <w:color w:val="auto"/>
          <w:sz w:val="22"/>
          <w:szCs w:val="22"/>
        </w:rPr>
        <w:t>cji ani nie ogłoszono upadłości</w:t>
      </w:r>
      <w:r w:rsidRPr="005E66C7">
        <w:rPr>
          <w:rFonts w:cs="Arial"/>
          <w:color w:val="auto"/>
          <w:sz w:val="22"/>
          <w:szCs w:val="22"/>
        </w:rPr>
        <w:t xml:space="preserve"> (dokument powinien być wystawiony nie wcześniej niż 6 miesięcy przed upływem terminu składania ofert); </w:t>
      </w:r>
    </w:p>
    <w:p w:rsidR="00FE11A9" w:rsidRDefault="005E66C7" w:rsidP="00AF0217">
      <w:pPr>
        <w:pStyle w:val="Tekstpodstawowy22"/>
        <w:numPr>
          <w:ilvl w:val="0"/>
          <w:numId w:val="12"/>
        </w:numPr>
        <w:spacing w:line="300" w:lineRule="atLeast"/>
        <w:ind w:left="1264" w:hanging="357"/>
        <w:rPr>
          <w:rFonts w:cs="Arial"/>
          <w:color w:val="auto"/>
          <w:sz w:val="22"/>
          <w:szCs w:val="22"/>
        </w:rPr>
      </w:pPr>
      <w:r w:rsidRPr="005E66C7">
        <w:rPr>
          <w:rFonts w:cs="Arial"/>
          <w:color w:val="auto"/>
          <w:sz w:val="22"/>
          <w:szCs w:val="22"/>
        </w:rPr>
        <w:t>nie zalega z uiszczaniem podatków, opłat, składek na ubezpieczenie społeczne i zdrowotne albo, że uzyskał przewidziane prawem zwolnienie, odroczenie lub rozłożenie na raty zaległych płatności lub wstrzymanie w całości wykonania decyzji właściwego organu (dokument powinien być wystawiony nie wcześniej niż 3 miesiące przed upływem terminu składania of</w:t>
      </w:r>
      <w:r w:rsidR="00556F65">
        <w:rPr>
          <w:rFonts w:cs="Arial"/>
          <w:color w:val="auto"/>
          <w:sz w:val="22"/>
          <w:szCs w:val="22"/>
        </w:rPr>
        <w:t>ert)</w:t>
      </w:r>
      <w:r w:rsidR="00107042">
        <w:rPr>
          <w:rFonts w:cs="Arial"/>
          <w:color w:val="auto"/>
          <w:sz w:val="22"/>
          <w:szCs w:val="22"/>
        </w:rPr>
        <w:t>;</w:t>
      </w:r>
    </w:p>
    <w:p w:rsidR="005E66C7" w:rsidRPr="005E66C7" w:rsidRDefault="005E66C7" w:rsidP="00AF0217">
      <w:pPr>
        <w:pStyle w:val="Tekstpodstawowy22"/>
        <w:numPr>
          <w:ilvl w:val="1"/>
          <w:numId w:val="6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5E66C7">
        <w:rPr>
          <w:rFonts w:cs="Arial"/>
          <w:color w:val="auto"/>
          <w:sz w:val="22"/>
          <w:szCs w:val="22"/>
        </w:rPr>
        <w:t xml:space="preserve">Jeżeli w kraju miejsca zamieszkania osoby lub w kraju, w którym </w:t>
      </w:r>
      <w:r w:rsidR="00286A40" w:rsidRPr="005E66C7">
        <w:rPr>
          <w:rFonts w:cs="Arial"/>
          <w:color w:val="auto"/>
          <w:sz w:val="22"/>
          <w:szCs w:val="22"/>
        </w:rPr>
        <w:t xml:space="preserve">Wykonawca </w:t>
      </w:r>
      <w:r w:rsidRPr="005E66C7">
        <w:rPr>
          <w:rFonts w:cs="Arial"/>
          <w:color w:val="auto"/>
          <w:sz w:val="22"/>
          <w:szCs w:val="22"/>
        </w:rPr>
        <w:t xml:space="preserve">ma siedzibę lub miejsce zamieszkania, nie wydaje się dokumentów, o których mowa powyżej, zastępuje się je dokumentem zawierającym oświadczenie, w którym określa się także osoby uprawnione do reprezentacji </w:t>
      </w:r>
      <w:r w:rsidR="008F7BE6" w:rsidRPr="005E66C7">
        <w:rPr>
          <w:rFonts w:cs="Arial"/>
          <w:color w:val="auto"/>
          <w:sz w:val="22"/>
          <w:szCs w:val="22"/>
        </w:rPr>
        <w:t>Wykonawcy</w:t>
      </w:r>
      <w:r w:rsidRPr="005E66C7">
        <w:rPr>
          <w:rFonts w:cs="Arial"/>
          <w:color w:val="auto"/>
          <w:sz w:val="22"/>
          <w:szCs w:val="22"/>
        </w:rPr>
        <w:t>, złożone przed właściwym organem sądowym, administracyjnym albo organem samorządu zawodowego lub gospodarczego odpowiednio kraju miejsca zamieszkania osoby lub kraju, w którym wykonawca ma siedzibę lub miejsce zamiesz</w:t>
      </w:r>
      <w:r w:rsidR="00107042">
        <w:rPr>
          <w:rFonts w:cs="Arial"/>
          <w:color w:val="auto"/>
          <w:sz w:val="22"/>
          <w:szCs w:val="22"/>
        </w:rPr>
        <w:t>kania, lub przed notariuszem;</w:t>
      </w:r>
      <w:r w:rsidR="00B66F9B">
        <w:rPr>
          <w:rFonts w:cs="Arial"/>
          <w:color w:val="auto"/>
          <w:sz w:val="22"/>
          <w:szCs w:val="22"/>
        </w:rPr>
        <w:t xml:space="preserve"> </w:t>
      </w:r>
      <w:r w:rsidR="00B66F9B" w:rsidRPr="00B66F9B">
        <w:rPr>
          <w:rFonts w:cs="Arial"/>
          <w:color w:val="auto"/>
          <w:sz w:val="22"/>
          <w:szCs w:val="22"/>
        </w:rPr>
        <w:t>Odpowiednie zastosowanie ma zapis</w:t>
      </w:r>
      <w:r w:rsidR="00213BB3">
        <w:rPr>
          <w:rFonts w:cs="Arial"/>
          <w:color w:val="auto"/>
          <w:sz w:val="22"/>
          <w:szCs w:val="22"/>
        </w:rPr>
        <w:t xml:space="preserve"> </w:t>
      </w:r>
      <w:r w:rsidR="009F6A55">
        <w:rPr>
          <w:rFonts w:cs="Arial"/>
          <w:color w:val="auto"/>
          <w:sz w:val="22"/>
          <w:szCs w:val="22"/>
        </w:rPr>
        <w:t xml:space="preserve">ust. 5 </w:t>
      </w:r>
      <w:r w:rsidR="00213BB3">
        <w:rPr>
          <w:rFonts w:cs="Arial"/>
          <w:color w:val="auto"/>
          <w:sz w:val="22"/>
          <w:szCs w:val="22"/>
        </w:rPr>
        <w:t>pkt. 1</w:t>
      </w:r>
      <w:r w:rsidR="00CD1472">
        <w:rPr>
          <w:rFonts w:cs="Arial"/>
          <w:color w:val="auto"/>
          <w:sz w:val="22"/>
          <w:szCs w:val="22"/>
        </w:rPr>
        <w:t xml:space="preserve"> </w:t>
      </w:r>
      <w:proofErr w:type="spellStart"/>
      <w:r w:rsidR="00CD1472">
        <w:rPr>
          <w:rFonts w:cs="Arial"/>
          <w:color w:val="auto"/>
          <w:sz w:val="22"/>
          <w:szCs w:val="22"/>
        </w:rPr>
        <w:t>ppkt</w:t>
      </w:r>
      <w:proofErr w:type="spellEnd"/>
      <w:r w:rsidR="00CD1472">
        <w:rPr>
          <w:rFonts w:cs="Arial"/>
          <w:color w:val="auto"/>
          <w:sz w:val="22"/>
          <w:szCs w:val="22"/>
        </w:rPr>
        <w:t>. a-b</w:t>
      </w:r>
      <w:r w:rsidR="009F6A55">
        <w:rPr>
          <w:rFonts w:cs="Arial"/>
          <w:color w:val="auto"/>
          <w:sz w:val="22"/>
          <w:szCs w:val="22"/>
        </w:rPr>
        <w:t>.</w:t>
      </w:r>
    </w:p>
    <w:p w:rsidR="00FE11A9" w:rsidRDefault="005E66C7" w:rsidP="00AF0217">
      <w:pPr>
        <w:pStyle w:val="Tekstpodstawowy22"/>
        <w:numPr>
          <w:ilvl w:val="1"/>
          <w:numId w:val="6"/>
        </w:numPr>
        <w:spacing w:line="300" w:lineRule="atLeast"/>
        <w:ind w:left="714" w:hanging="357"/>
        <w:rPr>
          <w:rFonts w:cs="Arial"/>
          <w:color w:val="auto"/>
          <w:sz w:val="22"/>
          <w:szCs w:val="22"/>
        </w:rPr>
      </w:pPr>
      <w:r w:rsidRPr="005E66C7">
        <w:rPr>
          <w:rFonts w:cs="Arial"/>
          <w:color w:val="auto"/>
          <w:sz w:val="22"/>
          <w:szCs w:val="22"/>
        </w:rPr>
        <w:t xml:space="preserve">W przypadku wątpliwości co do treści dokumentu złożonego przez </w:t>
      </w:r>
      <w:r w:rsidR="00286A40" w:rsidRPr="005E66C7">
        <w:rPr>
          <w:rFonts w:cs="Arial"/>
          <w:color w:val="auto"/>
          <w:sz w:val="22"/>
          <w:szCs w:val="22"/>
        </w:rPr>
        <w:t xml:space="preserve">Wykonawcę </w:t>
      </w:r>
      <w:r w:rsidRPr="005E66C7">
        <w:rPr>
          <w:rFonts w:cs="Arial"/>
          <w:color w:val="auto"/>
          <w:sz w:val="22"/>
          <w:szCs w:val="22"/>
        </w:rPr>
        <w:t xml:space="preserve">mającego siedzibę lub miejsce zamieszkania poza terytorium Rzeczypospolitej Polskiej, </w:t>
      </w:r>
      <w:r w:rsidR="00444D93" w:rsidRPr="005E66C7">
        <w:rPr>
          <w:rFonts w:cs="Arial"/>
          <w:color w:val="auto"/>
          <w:sz w:val="22"/>
          <w:szCs w:val="22"/>
        </w:rPr>
        <w:t xml:space="preserve">Zamawiający </w:t>
      </w:r>
      <w:r w:rsidRPr="005E66C7">
        <w:rPr>
          <w:rFonts w:cs="Arial"/>
          <w:color w:val="auto"/>
          <w:sz w:val="22"/>
          <w:szCs w:val="22"/>
        </w:rPr>
        <w:t>może zwrócić się do właściwych organów odpowiednio kraju miejsca zamieszkania osoby lub kraju, w którym wykonawca ma siedzibę lub miejsce zamieszkania, z wnioskiem o udzielenie niezbędnych informacji dotyczących przedło</w:t>
      </w:r>
      <w:r w:rsidR="0056021D">
        <w:rPr>
          <w:rFonts w:cs="Arial"/>
          <w:color w:val="auto"/>
          <w:sz w:val="22"/>
          <w:szCs w:val="22"/>
        </w:rPr>
        <w:softHyphen/>
      </w:r>
      <w:r w:rsidRPr="005E66C7">
        <w:rPr>
          <w:rFonts w:cs="Arial"/>
          <w:color w:val="auto"/>
          <w:sz w:val="22"/>
          <w:szCs w:val="22"/>
        </w:rPr>
        <w:t>żonego dokumentu.</w:t>
      </w:r>
    </w:p>
    <w:p w:rsidR="00F320DC" w:rsidRDefault="006F6F98" w:rsidP="00AF0217">
      <w:pPr>
        <w:pStyle w:val="Tekstpodstawowy22"/>
        <w:numPr>
          <w:ilvl w:val="0"/>
          <w:numId w:val="9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F320DC">
        <w:rPr>
          <w:rFonts w:cs="Arial"/>
          <w:color w:val="auto"/>
          <w:sz w:val="22"/>
          <w:szCs w:val="22"/>
        </w:rPr>
        <w:t xml:space="preserve">Dokumenty należy składać w formie oryginału lub kopii poświadczonej za zgodność </w:t>
      </w:r>
      <w:r w:rsidR="00012A6D">
        <w:rPr>
          <w:rFonts w:cs="Arial"/>
          <w:color w:val="auto"/>
          <w:sz w:val="22"/>
          <w:szCs w:val="22"/>
        </w:rPr>
        <w:br/>
      </w:r>
      <w:r w:rsidRPr="00F320DC">
        <w:rPr>
          <w:rFonts w:cs="Arial"/>
          <w:color w:val="auto"/>
          <w:sz w:val="22"/>
          <w:szCs w:val="22"/>
        </w:rPr>
        <w:t xml:space="preserve">z oryginałem przez osobę(y) upoważnioną(e) do podpisania </w:t>
      </w:r>
      <w:r w:rsidR="0056021D" w:rsidRPr="00F320DC">
        <w:rPr>
          <w:rFonts w:cs="Arial"/>
          <w:color w:val="auto"/>
          <w:sz w:val="22"/>
          <w:szCs w:val="22"/>
        </w:rPr>
        <w:t>oferty</w:t>
      </w:r>
      <w:r w:rsidRPr="00F320DC">
        <w:rPr>
          <w:rFonts w:cs="Arial"/>
          <w:color w:val="auto"/>
          <w:sz w:val="22"/>
          <w:szCs w:val="22"/>
        </w:rPr>
        <w:t>.</w:t>
      </w:r>
    </w:p>
    <w:p w:rsidR="00FE11A9" w:rsidRDefault="00730965" w:rsidP="00AF0217">
      <w:pPr>
        <w:pStyle w:val="Tekstpodstawowy22"/>
        <w:numPr>
          <w:ilvl w:val="0"/>
          <w:numId w:val="9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F320DC">
        <w:rPr>
          <w:rFonts w:cs="Arial"/>
          <w:color w:val="auto"/>
          <w:sz w:val="22"/>
          <w:szCs w:val="22"/>
        </w:rPr>
        <w:t xml:space="preserve">Dokumenty opisane w </w:t>
      </w:r>
      <w:r w:rsidR="00FB012D">
        <w:rPr>
          <w:rFonts w:cs="Arial"/>
          <w:color w:val="auto"/>
          <w:sz w:val="22"/>
          <w:szCs w:val="22"/>
        </w:rPr>
        <w:t>ust. 2, 4 i 6</w:t>
      </w:r>
      <w:r w:rsidRPr="00F320DC">
        <w:rPr>
          <w:rFonts w:cs="Arial"/>
          <w:color w:val="auto"/>
          <w:sz w:val="22"/>
          <w:szCs w:val="22"/>
        </w:rPr>
        <w:t xml:space="preserve"> </w:t>
      </w:r>
      <w:r w:rsidR="00EE64A2">
        <w:rPr>
          <w:rFonts w:cs="Arial"/>
          <w:color w:val="auto"/>
          <w:sz w:val="22"/>
          <w:szCs w:val="22"/>
        </w:rPr>
        <w:t>IDW</w:t>
      </w:r>
      <w:r w:rsidRPr="00F320DC">
        <w:rPr>
          <w:rFonts w:cs="Arial"/>
          <w:color w:val="auto"/>
          <w:sz w:val="22"/>
          <w:szCs w:val="22"/>
        </w:rPr>
        <w:t xml:space="preserve"> mogą być sporządzone w języku obcym, w tym przypadku składane są wraz</w:t>
      </w:r>
      <w:r w:rsidR="00720B17">
        <w:rPr>
          <w:rFonts w:cs="Arial"/>
          <w:color w:val="auto"/>
          <w:sz w:val="22"/>
          <w:szCs w:val="22"/>
        </w:rPr>
        <w:t xml:space="preserve"> z tłumaczeniem na język polski</w:t>
      </w:r>
      <w:r w:rsidRPr="00F320DC">
        <w:rPr>
          <w:rFonts w:cs="Arial"/>
          <w:color w:val="auto"/>
          <w:sz w:val="22"/>
          <w:szCs w:val="22"/>
        </w:rPr>
        <w:t>.</w:t>
      </w:r>
    </w:p>
    <w:p w:rsidR="0088280F" w:rsidRDefault="0088280F" w:rsidP="00AF0217">
      <w:pPr>
        <w:pStyle w:val="Tekstpodstawowy22"/>
        <w:numPr>
          <w:ilvl w:val="0"/>
          <w:numId w:val="9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88280F">
        <w:rPr>
          <w:rFonts w:cs="Arial"/>
          <w:color w:val="auto"/>
          <w:sz w:val="22"/>
          <w:szCs w:val="22"/>
        </w:rPr>
        <w:t xml:space="preserve">W przypadku złożenia przez </w:t>
      </w:r>
      <w:r w:rsidR="00FB577B">
        <w:rPr>
          <w:rFonts w:cs="Arial"/>
          <w:color w:val="auto"/>
          <w:sz w:val="22"/>
          <w:szCs w:val="22"/>
        </w:rPr>
        <w:t>Wykonawcę</w:t>
      </w:r>
      <w:r w:rsidRPr="0088280F">
        <w:rPr>
          <w:rFonts w:cs="Arial"/>
          <w:color w:val="auto"/>
          <w:sz w:val="22"/>
          <w:szCs w:val="22"/>
        </w:rPr>
        <w:t xml:space="preserve"> dokumentów zawierających dane w innych walutach niż PLN, Zamawiający jako kurs przeliczeniowy waluty przyjmie przelicznik wg średniego kursu NBP z dnia ukazania się ogłoszenia o zamówieniu w Biuletynie Zamówień Publicznych</w:t>
      </w:r>
      <w:r>
        <w:rPr>
          <w:rFonts w:cs="Arial"/>
          <w:color w:val="auto"/>
          <w:sz w:val="22"/>
          <w:szCs w:val="22"/>
        </w:rPr>
        <w:t>.</w:t>
      </w:r>
    </w:p>
    <w:p w:rsidR="00356109" w:rsidRPr="00F320DC" w:rsidRDefault="00356109" w:rsidP="00AF0217">
      <w:pPr>
        <w:pStyle w:val="Tekstpodstawowy22"/>
        <w:numPr>
          <w:ilvl w:val="0"/>
          <w:numId w:val="9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356109">
        <w:rPr>
          <w:rFonts w:cs="Arial"/>
          <w:color w:val="auto"/>
          <w:sz w:val="22"/>
          <w:szCs w:val="22"/>
        </w:rPr>
        <w:t xml:space="preserve">Ocena spełniania przedstawionych powyżej warunków zostanie dokonana wg formuły: „spełnia” (gdy dołączone dokumenty potwierdzają wymogi Zamawiającego) – „nie spełnia” (gdy – z zastrzeżeniem zapisów art. 26 ust. 3 </w:t>
      </w:r>
      <w:r w:rsidR="00FB2078">
        <w:rPr>
          <w:rFonts w:cs="Arial"/>
          <w:color w:val="auto"/>
          <w:sz w:val="22"/>
          <w:szCs w:val="22"/>
        </w:rPr>
        <w:t>PZP</w:t>
      </w:r>
      <w:r w:rsidRPr="00356109">
        <w:rPr>
          <w:rFonts w:cs="Arial"/>
          <w:color w:val="auto"/>
          <w:sz w:val="22"/>
          <w:szCs w:val="22"/>
        </w:rPr>
        <w:t xml:space="preserve"> – dołączone do oferty dokumenty nie potwierdzają spełniania warunków lub brak jest tych dokumentów)</w:t>
      </w:r>
      <w:r w:rsidR="00FB2078">
        <w:rPr>
          <w:rFonts w:cs="Arial"/>
          <w:color w:val="auto"/>
          <w:sz w:val="22"/>
          <w:szCs w:val="22"/>
        </w:rPr>
        <w:t>.</w:t>
      </w:r>
    </w:p>
    <w:p w:rsidR="00730DB2" w:rsidRDefault="00730DB2" w:rsidP="00DB1514">
      <w:pPr>
        <w:pStyle w:val="Tekstpodstawowy22"/>
        <w:spacing w:line="300" w:lineRule="atLeast"/>
        <w:rPr>
          <w:rFonts w:cs="Arial"/>
          <w:color w:val="auto"/>
          <w:sz w:val="22"/>
          <w:szCs w:val="22"/>
        </w:rPr>
      </w:pPr>
    </w:p>
    <w:p w:rsidR="003A4A24" w:rsidRPr="003A4A24" w:rsidRDefault="003A4A24" w:rsidP="00AF0217">
      <w:pPr>
        <w:pStyle w:val="Nagwek1"/>
        <w:spacing w:line="300" w:lineRule="atLeast"/>
        <w:ind w:left="0"/>
        <w:rPr>
          <w:u w:val="single"/>
        </w:rPr>
      </w:pPr>
      <w:bookmarkStart w:id="8" w:name="_ROZDZIAŁ_IX._WYJAŚNIENIA"/>
      <w:bookmarkEnd w:id="8"/>
      <w:r w:rsidRPr="003A4A24">
        <w:rPr>
          <w:u w:val="single"/>
        </w:rPr>
        <w:lastRenderedPageBreak/>
        <w:t>ROZDZIAŁ IX. WYJAŚNIENIA I ZMIANY W TREŚCI SIWZ</w:t>
      </w:r>
    </w:p>
    <w:p w:rsidR="00AF0217" w:rsidRPr="00AF0217" w:rsidRDefault="00AF0217" w:rsidP="00DF2871">
      <w:pPr>
        <w:pStyle w:val="Akapitzlist"/>
        <w:numPr>
          <w:ilvl w:val="0"/>
          <w:numId w:val="36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AF0217">
        <w:rPr>
          <w:rFonts w:ascii="Arial" w:hAnsi="Arial" w:cs="Arial"/>
          <w:sz w:val="22"/>
          <w:szCs w:val="22"/>
        </w:rPr>
        <w:t xml:space="preserve">Wykonawca może zwrócić się do </w:t>
      </w:r>
      <w:r w:rsidR="00200FB8" w:rsidRPr="00AF0217">
        <w:rPr>
          <w:rFonts w:ascii="Arial" w:hAnsi="Arial" w:cs="Arial"/>
          <w:sz w:val="22"/>
          <w:szCs w:val="22"/>
        </w:rPr>
        <w:t xml:space="preserve">Zamawiającego </w:t>
      </w:r>
      <w:r w:rsidRPr="00AF0217">
        <w:rPr>
          <w:rFonts w:ascii="Arial" w:hAnsi="Arial" w:cs="Arial"/>
          <w:sz w:val="22"/>
          <w:szCs w:val="22"/>
        </w:rPr>
        <w:t xml:space="preserve">o wyjaśnienie treści specyfikacji istotnych warunków zamówienia. Zamawiający jest obowiązany udzielić wyjaśnień niezwłocznie, jednak nie później niż na 2 dni przed upływem terminu składania ofert, pod warunkiem że wniosek o wyjaśnienie treści specyfikacji istotnych warunków zamówienia wpłynął do zamawiającego nie później niż do końca dnia, w którym upływa połowa wyznaczonego terminu składania ofert. </w:t>
      </w:r>
    </w:p>
    <w:p w:rsidR="00AF0217" w:rsidRPr="00AF0217" w:rsidRDefault="00AF0217" w:rsidP="00DF2871">
      <w:pPr>
        <w:pStyle w:val="Akapitzlist"/>
        <w:numPr>
          <w:ilvl w:val="0"/>
          <w:numId w:val="36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AF0217">
        <w:rPr>
          <w:rFonts w:ascii="Arial" w:hAnsi="Arial" w:cs="Arial"/>
          <w:sz w:val="22"/>
          <w:szCs w:val="22"/>
        </w:rPr>
        <w:t>Jeżeli wniosek o wyjaśnienie treści specyfikacji istotnych warunków zamówienia wpłynął po upływie terminu składania wniosku, o którym mowa w pkt 1, lub dotyczy udzielonych wyjaśnień, zamawiający może udzielić wyjaśnień albo pozostawić wniosek bez rozpoznania.</w:t>
      </w:r>
    </w:p>
    <w:p w:rsidR="003A4A24" w:rsidRDefault="00AF0217" w:rsidP="00DF2871">
      <w:pPr>
        <w:pStyle w:val="Akapitzlist"/>
        <w:numPr>
          <w:ilvl w:val="0"/>
          <w:numId w:val="36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AF0217">
        <w:rPr>
          <w:rFonts w:ascii="Arial" w:hAnsi="Arial" w:cs="Arial"/>
          <w:sz w:val="22"/>
          <w:szCs w:val="22"/>
        </w:rPr>
        <w:t xml:space="preserve">Przedłużenie terminu składania ofert nie wpływa na bieg terminu składania wniosku, </w:t>
      </w:r>
      <w:r w:rsidR="00012A6D">
        <w:rPr>
          <w:rFonts w:ascii="Arial" w:hAnsi="Arial" w:cs="Arial"/>
          <w:sz w:val="22"/>
          <w:szCs w:val="22"/>
        </w:rPr>
        <w:br/>
      </w:r>
      <w:r w:rsidRPr="00AF0217">
        <w:rPr>
          <w:rFonts w:ascii="Arial" w:hAnsi="Arial" w:cs="Arial"/>
          <w:sz w:val="22"/>
          <w:szCs w:val="22"/>
        </w:rPr>
        <w:t>o którym mowa w pkt. 1.</w:t>
      </w:r>
    </w:p>
    <w:p w:rsidR="001D6FBC" w:rsidRDefault="006A2704" w:rsidP="00DF2871">
      <w:pPr>
        <w:pStyle w:val="Akapitzlist"/>
        <w:numPr>
          <w:ilvl w:val="0"/>
          <w:numId w:val="36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6A2704">
        <w:rPr>
          <w:rFonts w:ascii="Arial" w:hAnsi="Arial" w:cs="Arial"/>
          <w:sz w:val="22"/>
          <w:szCs w:val="22"/>
        </w:rPr>
        <w:t xml:space="preserve">W uzasadnionych przypadkach Zamawiający może w każdym czasie, przed upływem terminu do składania ofert, zmienić treść niniejszej </w:t>
      </w:r>
      <w:r w:rsidR="00200FB8">
        <w:rPr>
          <w:rFonts w:ascii="Arial" w:hAnsi="Arial" w:cs="Arial"/>
          <w:sz w:val="22"/>
          <w:szCs w:val="22"/>
        </w:rPr>
        <w:t>SIWZ</w:t>
      </w:r>
      <w:r w:rsidRPr="006A2704">
        <w:rPr>
          <w:rFonts w:ascii="Arial" w:hAnsi="Arial" w:cs="Arial"/>
          <w:sz w:val="22"/>
          <w:szCs w:val="22"/>
        </w:rPr>
        <w:t xml:space="preserve">. Dokonaną w ten sposób zmianę Zamawiający przekaże niezwłocznie wszystkim Wykonawcom, którym Zamawiający przekazał niniejszą </w:t>
      </w:r>
      <w:r w:rsidR="00200FB8">
        <w:rPr>
          <w:rFonts w:ascii="Arial" w:hAnsi="Arial" w:cs="Arial"/>
          <w:sz w:val="22"/>
          <w:szCs w:val="22"/>
        </w:rPr>
        <w:t>SIWZ</w:t>
      </w:r>
      <w:r w:rsidRPr="006A2704">
        <w:rPr>
          <w:rFonts w:ascii="Arial" w:hAnsi="Arial" w:cs="Arial"/>
          <w:sz w:val="22"/>
          <w:szCs w:val="22"/>
        </w:rPr>
        <w:t>, a jeżeli specyfikacja jest udostępniana na stronie internetowej zamieszcza na tej stronie</w:t>
      </w:r>
      <w:r w:rsidR="00DF2871">
        <w:rPr>
          <w:rFonts w:ascii="Arial" w:hAnsi="Arial" w:cs="Arial"/>
          <w:sz w:val="22"/>
          <w:szCs w:val="22"/>
        </w:rPr>
        <w:t>.</w:t>
      </w:r>
    </w:p>
    <w:p w:rsidR="00DF2871" w:rsidRDefault="00DF2871" w:rsidP="00DF2871">
      <w:pPr>
        <w:pStyle w:val="Akapitzlist"/>
        <w:numPr>
          <w:ilvl w:val="0"/>
          <w:numId w:val="36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F2871">
        <w:rPr>
          <w:rFonts w:ascii="Arial" w:hAnsi="Arial" w:cs="Arial"/>
          <w:sz w:val="22"/>
          <w:szCs w:val="22"/>
        </w:rPr>
        <w:t>Zmiany są każdorazowo wiążące dla Wykonawców</w:t>
      </w:r>
      <w:r>
        <w:rPr>
          <w:rFonts w:ascii="Arial" w:hAnsi="Arial" w:cs="Arial"/>
          <w:sz w:val="22"/>
          <w:szCs w:val="22"/>
        </w:rPr>
        <w:t>.</w:t>
      </w:r>
    </w:p>
    <w:p w:rsidR="00DF2871" w:rsidRDefault="00DF2871" w:rsidP="00DF2871">
      <w:pPr>
        <w:pStyle w:val="Akapitzlist"/>
        <w:numPr>
          <w:ilvl w:val="0"/>
          <w:numId w:val="36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F2871">
        <w:rPr>
          <w:rFonts w:ascii="Arial" w:hAnsi="Arial" w:cs="Arial"/>
          <w:sz w:val="22"/>
          <w:szCs w:val="22"/>
        </w:rPr>
        <w:t xml:space="preserve">Jeżeli w wyniku zmiany treści </w:t>
      </w:r>
      <w:r w:rsidR="00200FB8">
        <w:rPr>
          <w:rFonts w:ascii="Arial" w:hAnsi="Arial" w:cs="Arial"/>
          <w:sz w:val="22"/>
          <w:szCs w:val="22"/>
        </w:rPr>
        <w:t>SIWZ</w:t>
      </w:r>
      <w:r w:rsidRPr="00DF2871">
        <w:rPr>
          <w:rFonts w:ascii="Arial" w:hAnsi="Arial" w:cs="Arial"/>
          <w:sz w:val="22"/>
          <w:szCs w:val="22"/>
        </w:rPr>
        <w:t xml:space="preserve"> nieprowadzącej do zmiany treści ogłoszenia </w:t>
      </w:r>
      <w:r w:rsidR="00012A6D">
        <w:rPr>
          <w:rFonts w:ascii="Arial" w:hAnsi="Arial" w:cs="Arial"/>
          <w:sz w:val="22"/>
          <w:szCs w:val="22"/>
        </w:rPr>
        <w:br/>
      </w:r>
      <w:r w:rsidRPr="00DF2871">
        <w:rPr>
          <w:rFonts w:ascii="Arial" w:hAnsi="Arial" w:cs="Arial"/>
          <w:sz w:val="22"/>
          <w:szCs w:val="22"/>
        </w:rPr>
        <w:t xml:space="preserve">o zamówieniu jest niezbędny dodatkowy czas na wprowadzenie zmian w ofertach – Zamawiający przedłuża termin składania ofert i informuje o tym Wykonawców, którym przekazano </w:t>
      </w:r>
      <w:r w:rsidR="00967F48">
        <w:rPr>
          <w:rFonts w:ascii="Arial" w:hAnsi="Arial" w:cs="Arial"/>
          <w:sz w:val="22"/>
          <w:szCs w:val="22"/>
        </w:rPr>
        <w:t>IDW</w:t>
      </w:r>
      <w:r w:rsidRPr="00DF2871">
        <w:rPr>
          <w:rFonts w:ascii="Arial" w:hAnsi="Arial" w:cs="Arial"/>
          <w:sz w:val="22"/>
          <w:szCs w:val="22"/>
        </w:rPr>
        <w:t xml:space="preserve"> oraz zamieszcza informację na stronie internetowej, jeżeli </w:t>
      </w:r>
      <w:r w:rsidR="00967F48">
        <w:rPr>
          <w:rFonts w:ascii="Arial" w:hAnsi="Arial" w:cs="Arial"/>
          <w:sz w:val="22"/>
          <w:szCs w:val="22"/>
        </w:rPr>
        <w:t>IDW</w:t>
      </w:r>
      <w:r w:rsidRPr="00DF2871">
        <w:rPr>
          <w:rFonts w:ascii="Arial" w:hAnsi="Arial" w:cs="Arial"/>
          <w:sz w:val="22"/>
          <w:szCs w:val="22"/>
        </w:rPr>
        <w:t xml:space="preserve"> jest udostępniana na tej stronie</w:t>
      </w:r>
      <w:r w:rsidR="0009645F">
        <w:rPr>
          <w:rFonts w:ascii="Arial" w:hAnsi="Arial" w:cs="Arial"/>
          <w:sz w:val="22"/>
          <w:szCs w:val="22"/>
        </w:rPr>
        <w:t>.</w:t>
      </w:r>
    </w:p>
    <w:p w:rsidR="00874D76" w:rsidRPr="00AF0217" w:rsidRDefault="00874D76" w:rsidP="00874D76">
      <w:pPr>
        <w:pStyle w:val="Akapitzlist"/>
        <w:spacing w:line="300" w:lineRule="atLeast"/>
        <w:ind w:left="357"/>
        <w:jc w:val="both"/>
        <w:rPr>
          <w:rFonts w:ascii="Arial" w:hAnsi="Arial" w:cs="Arial"/>
          <w:sz w:val="22"/>
          <w:szCs w:val="22"/>
        </w:rPr>
      </w:pPr>
    </w:p>
    <w:p w:rsidR="0009645F" w:rsidRDefault="0009645F" w:rsidP="007D3EC6">
      <w:pPr>
        <w:pStyle w:val="Nagwek1"/>
        <w:tabs>
          <w:tab w:val="clear" w:pos="0"/>
        </w:tabs>
        <w:ind w:left="0"/>
        <w:rPr>
          <w:u w:val="single"/>
        </w:rPr>
      </w:pPr>
      <w:bookmarkStart w:id="9" w:name="_ROZDZIAŁ_X._ZEBRANIE"/>
      <w:bookmarkEnd w:id="9"/>
      <w:r>
        <w:rPr>
          <w:u w:val="single"/>
        </w:rPr>
        <w:t>ROZDZIAŁ X. ZEBRANIE WYKONAWCÓW</w:t>
      </w:r>
    </w:p>
    <w:p w:rsidR="00A65020" w:rsidRDefault="00874D76" w:rsidP="00874D76">
      <w:pPr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874D76">
        <w:rPr>
          <w:rFonts w:ascii="Arial" w:hAnsi="Arial" w:cs="Arial"/>
          <w:spacing w:val="1"/>
          <w:sz w:val="22"/>
          <w:szCs w:val="22"/>
        </w:rPr>
        <w:t>Z</w:t>
      </w:r>
      <w:r w:rsidRPr="00874D76">
        <w:rPr>
          <w:rFonts w:ascii="Arial" w:hAnsi="Arial" w:cs="Arial"/>
          <w:sz w:val="22"/>
          <w:szCs w:val="22"/>
        </w:rPr>
        <w:t>am</w:t>
      </w:r>
      <w:r w:rsidRPr="00874D76">
        <w:rPr>
          <w:rFonts w:ascii="Arial" w:hAnsi="Arial" w:cs="Arial"/>
          <w:spacing w:val="-1"/>
          <w:sz w:val="22"/>
          <w:szCs w:val="22"/>
        </w:rPr>
        <w:t>a</w:t>
      </w:r>
      <w:r w:rsidRPr="00874D76">
        <w:rPr>
          <w:rFonts w:ascii="Arial" w:hAnsi="Arial" w:cs="Arial"/>
          <w:spacing w:val="1"/>
          <w:sz w:val="22"/>
          <w:szCs w:val="22"/>
        </w:rPr>
        <w:t>w</w:t>
      </w:r>
      <w:r w:rsidRPr="00874D76">
        <w:rPr>
          <w:rFonts w:ascii="Arial" w:hAnsi="Arial" w:cs="Arial"/>
          <w:spacing w:val="-1"/>
          <w:sz w:val="22"/>
          <w:szCs w:val="22"/>
        </w:rPr>
        <w:t>i</w:t>
      </w:r>
      <w:r w:rsidRPr="00874D76">
        <w:rPr>
          <w:rFonts w:ascii="Arial" w:hAnsi="Arial" w:cs="Arial"/>
          <w:spacing w:val="2"/>
          <w:sz w:val="22"/>
          <w:szCs w:val="22"/>
        </w:rPr>
        <w:t>a</w:t>
      </w:r>
      <w:r w:rsidRPr="00874D76">
        <w:rPr>
          <w:rFonts w:ascii="Arial" w:hAnsi="Arial" w:cs="Arial"/>
          <w:sz w:val="22"/>
          <w:szCs w:val="22"/>
        </w:rPr>
        <w:t xml:space="preserve">jący </w:t>
      </w:r>
      <w:r w:rsidRPr="00874D76">
        <w:rPr>
          <w:rFonts w:ascii="Arial" w:hAnsi="Arial" w:cs="Arial"/>
          <w:spacing w:val="-1"/>
          <w:sz w:val="22"/>
          <w:szCs w:val="22"/>
        </w:rPr>
        <w:t>z</w:t>
      </w:r>
      <w:r w:rsidRPr="00874D76">
        <w:rPr>
          <w:rFonts w:ascii="Arial" w:hAnsi="Arial" w:cs="Arial"/>
          <w:sz w:val="22"/>
          <w:szCs w:val="22"/>
        </w:rPr>
        <w:t>astr</w:t>
      </w:r>
      <w:r w:rsidRPr="00874D76">
        <w:rPr>
          <w:rFonts w:ascii="Arial" w:hAnsi="Arial" w:cs="Arial"/>
          <w:spacing w:val="-1"/>
          <w:sz w:val="22"/>
          <w:szCs w:val="22"/>
        </w:rPr>
        <w:t>z</w:t>
      </w:r>
      <w:r w:rsidRPr="00874D76">
        <w:rPr>
          <w:rFonts w:ascii="Arial" w:hAnsi="Arial" w:cs="Arial"/>
          <w:spacing w:val="1"/>
          <w:sz w:val="22"/>
          <w:szCs w:val="22"/>
        </w:rPr>
        <w:t>e</w:t>
      </w:r>
      <w:r w:rsidRPr="00874D76">
        <w:rPr>
          <w:rFonts w:ascii="Arial" w:hAnsi="Arial" w:cs="Arial"/>
          <w:sz w:val="22"/>
          <w:szCs w:val="22"/>
        </w:rPr>
        <w:t>ga s</w:t>
      </w:r>
      <w:r w:rsidRPr="00874D76">
        <w:rPr>
          <w:rFonts w:ascii="Arial" w:hAnsi="Arial" w:cs="Arial"/>
          <w:spacing w:val="1"/>
          <w:sz w:val="22"/>
          <w:szCs w:val="22"/>
        </w:rPr>
        <w:t>o</w:t>
      </w:r>
      <w:r w:rsidRPr="00874D76">
        <w:rPr>
          <w:rFonts w:ascii="Arial" w:hAnsi="Arial" w:cs="Arial"/>
          <w:sz w:val="22"/>
          <w:szCs w:val="22"/>
        </w:rPr>
        <w:t>b</w:t>
      </w:r>
      <w:r w:rsidRPr="00874D76">
        <w:rPr>
          <w:rFonts w:ascii="Arial" w:hAnsi="Arial" w:cs="Arial"/>
          <w:spacing w:val="1"/>
          <w:sz w:val="22"/>
          <w:szCs w:val="22"/>
        </w:rPr>
        <w:t>i</w:t>
      </w:r>
      <w:r w:rsidRPr="00874D76">
        <w:rPr>
          <w:rFonts w:ascii="Arial" w:hAnsi="Arial" w:cs="Arial"/>
          <w:sz w:val="22"/>
          <w:szCs w:val="22"/>
        </w:rPr>
        <w:t>e mo</w:t>
      </w:r>
      <w:r w:rsidRPr="00874D76">
        <w:rPr>
          <w:rFonts w:ascii="Arial" w:hAnsi="Arial" w:cs="Arial"/>
          <w:spacing w:val="1"/>
          <w:sz w:val="22"/>
          <w:szCs w:val="22"/>
        </w:rPr>
        <w:t>ż</w:t>
      </w:r>
      <w:r w:rsidRPr="00874D76">
        <w:rPr>
          <w:rFonts w:ascii="Arial" w:hAnsi="Arial" w:cs="Arial"/>
          <w:spacing w:val="-1"/>
          <w:sz w:val="22"/>
          <w:szCs w:val="22"/>
        </w:rPr>
        <w:t>l</w:t>
      </w:r>
      <w:r w:rsidRPr="00874D76">
        <w:rPr>
          <w:rFonts w:ascii="Arial" w:hAnsi="Arial" w:cs="Arial"/>
          <w:spacing w:val="1"/>
          <w:sz w:val="22"/>
          <w:szCs w:val="22"/>
        </w:rPr>
        <w:t>iw</w:t>
      </w:r>
      <w:r w:rsidRPr="00874D76">
        <w:rPr>
          <w:rFonts w:ascii="Arial" w:hAnsi="Arial" w:cs="Arial"/>
          <w:spacing w:val="-1"/>
          <w:sz w:val="22"/>
          <w:szCs w:val="22"/>
        </w:rPr>
        <w:t>o</w:t>
      </w:r>
      <w:r w:rsidRPr="00874D76">
        <w:rPr>
          <w:rFonts w:ascii="Arial" w:hAnsi="Arial" w:cs="Arial"/>
          <w:sz w:val="22"/>
          <w:szCs w:val="22"/>
        </w:rPr>
        <w:t xml:space="preserve">ść </w:t>
      </w:r>
      <w:r w:rsidRPr="00874D76">
        <w:rPr>
          <w:rFonts w:ascii="Arial" w:hAnsi="Arial" w:cs="Arial"/>
          <w:spacing w:val="-1"/>
          <w:sz w:val="22"/>
          <w:szCs w:val="22"/>
        </w:rPr>
        <w:t>z</w:t>
      </w:r>
      <w:r w:rsidRPr="00874D76">
        <w:rPr>
          <w:rFonts w:ascii="Arial" w:hAnsi="Arial" w:cs="Arial"/>
          <w:spacing w:val="1"/>
          <w:sz w:val="22"/>
          <w:szCs w:val="22"/>
        </w:rPr>
        <w:t>wo</w:t>
      </w:r>
      <w:r w:rsidRPr="00874D76">
        <w:rPr>
          <w:rFonts w:ascii="Arial" w:hAnsi="Arial" w:cs="Arial"/>
          <w:spacing w:val="-1"/>
          <w:sz w:val="22"/>
          <w:szCs w:val="22"/>
        </w:rPr>
        <w:t>ł</w:t>
      </w:r>
      <w:r w:rsidRPr="00874D76">
        <w:rPr>
          <w:rFonts w:ascii="Arial" w:hAnsi="Arial" w:cs="Arial"/>
          <w:sz w:val="22"/>
          <w:szCs w:val="22"/>
        </w:rPr>
        <w:t>an</w:t>
      </w:r>
      <w:r w:rsidRPr="00874D76">
        <w:rPr>
          <w:rFonts w:ascii="Arial" w:hAnsi="Arial" w:cs="Arial"/>
          <w:spacing w:val="1"/>
          <w:sz w:val="22"/>
          <w:szCs w:val="22"/>
        </w:rPr>
        <w:t>i</w:t>
      </w:r>
      <w:r w:rsidRPr="00874D76">
        <w:rPr>
          <w:rFonts w:ascii="Arial" w:hAnsi="Arial" w:cs="Arial"/>
          <w:sz w:val="22"/>
          <w:szCs w:val="22"/>
        </w:rPr>
        <w:t xml:space="preserve">a </w:t>
      </w:r>
      <w:r w:rsidRPr="00874D76">
        <w:rPr>
          <w:rFonts w:ascii="Arial" w:hAnsi="Arial" w:cs="Arial"/>
          <w:spacing w:val="-1"/>
          <w:sz w:val="22"/>
          <w:szCs w:val="22"/>
        </w:rPr>
        <w:t>z</w:t>
      </w:r>
      <w:r w:rsidRPr="00874D76">
        <w:rPr>
          <w:rFonts w:ascii="Arial" w:hAnsi="Arial" w:cs="Arial"/>
          <w:spacing w:val="1"/>
          <w:sz w:val="22"/>
          <w:szCs w:val="22"/>
        </w:rPr>
        <w:t>e</w:t>
      </w:r>
      <w:r w:rsidRPr="00874D76">
        <w:rPr>
          <w:rFonts w:ascii="Arial" w:hAnsi="Arial" w:cs="Arial"/>
          <w:sz w:val="22"/>
          <w:szCs w:val="22"/>
        </w:rPr>
        <w:t>b</w:t>
      </w:r>
      <w:r w:rsidRPr="00874D76">
        <w:rPr>
          <w:rFonts w:ascii="Arial" w:hAnsi="Arial" w:cs="Arial"/>
          <w:spacing w:val="1"/>
          <w:sz w:val="22"/>
          <w:szCs w:val="22"/>
        </w:rPr>
        <w:t>r</w:t>
      </w:r>
      <w:r w:rsidRPr="00874D76">
        <w:rPr>
          <w:rFonts w:ascii="Arial" w:hAnsi="Arial" w:cs="Arial"/>
          <w:sz w:val="22"/>
          <w:szCs w:val="22"/>
        </w:rPr>
        <w:t>an</w:t>
      </w:r>
      <w:r w:rsidRPr="00874D76">
        <w:rPr>
          <w:rFonts w:ascii="Arial" w:hAnsi="Arial" w:cs="Arial"/>
          <w:spacing w:val="-1"/>
          <w:sz w:val="22"/>
          <w:szCs w:val="22"/>
        </w:rPr>
        <w:t>i</w:t>
      </w:r>
      <w:r w:rsidRPr="00874D76">
        <w:rPr>
          <w:rFonts w:ascii="Arial" w:hAnsi="Arial" w:cs="Arial"/>
          <w:sz w:val="22"/>
          <w:szCs w:val="22"/>
        </w:rPr>
        <w:t xml:space="preserve">a </w:t>
      </w:r>
      <w:r w:rsidRPr="00874D76">
        <w:rPr>
          <w:rFonts w:ascii="Arial" w:hAnsi="Arial" w:cs="Arial"/>
          <w:spacing w:val="1"/>
          <w:sz w:val="22"/>
          <w:szCs w:val="22"/>
        </w:rPr>
        <w:t>w</w:t>
      </w:r>
      <w:r w:rsidRPr="00874D76">
        <w:rPr>
          <w:rFonts w:ascii="Arial" w:hAnsi="Arial" w:cs="Arial"/>
          <w:sz w:val="22"/>
          <w:szCs w:val="22"/>
        </w:rPr>
        <w:t>s</w:t>
      </w:r>
      <w:r w:rsidRPr="00874D76">
        <w:rPr>
          <w:rFonts w:ascii="Arial" w:hAnsi="Arial" w:cs="Arial"/>
          <w:spacing w:val="-1"/>
          <w:sz w:val="22"/>
          <w:szCs w:val="22"/>
        </w:rPr>
        <w:t>z</w:t>
      </w:r>
      <w:r w:rsidRPr="00874D76">
        <w:rPr>
          <w:rFonts w:ascii="Arial" w:hAnsi="Arial" w:cs="Arial"/>
          <w:spacing w:val="1"/>
          <w:sz w:val="22"/>
          <w:szCs w:val="22"/>
        </w:rPr>
        <w:t>y</w:t>
      </w:r>
      <w:r w:rsidRPr="00874D76">
        <w:rPr>
          <w:rFonts w:ascii="Arial" w:hAnsi="Arial" w:cs="Arial"/>
          <w:spacing w:val="-2"/>
          <w:sz w:val="22"/>
          <w:szCs w:val="22"/>
        </w:rPr>
        <w:t>s</w:t>
      </w:r>
      <w:r w:rsidRPr="00874D76">
        <w:rPr>
          <w:rFonts w:ascii="Arial" w:hAnsi="Arial" w:cs="Arial"/>
          <w:sz w:val="22"/>
          <w:szCs w:val="22"/>
        </w:rPr>
        <w:t>t</w:t>
      </w:r>
      <w:r w:rsidRPr="00874D76">
        <w:rPr>
          <w:rFonts w:ascii="Arial" w:hAnsi="Arial" w:cs="Arial"/>
          <w:spacing w:val="1"/>
          <w:sz w:val="22"/>
          <w:szCs w:val="22"/>
        </w:rPr>
        <w:t>ki</w:t>
      </w:r>
      <w:r w:rsidRPr="00874D76">
        <w:rPr>
          <w:rFonts w:ascii="Arial" w:hAnsi="Arial" w:cs="Arial"/>
          <w:sz w:val="22"/>
          <w:szCs w:val="22"/>
        </w:rPr>
        <w:t>ch W</w:t>
      </w:r>
      <w:r w:rsidRPr="00874D76">
        <w:rPr>
          <w:rFonts w:ascii="Arial" w:hAnsi="Arial" w:cs="Arial"/>
          <w:spacing w:val="-1"/>
          <w:sz w:val="22"/>
          <w:szCs w:val="22"/>
        </w:rPr>
        <w:t>yk</w:t>
      </w:r>
      <w:r w:rsidRPr="00874D76">
        <w:rPr>
          <w:rFonts w:ascii="Arial" w:hAnsi="Arial" w:cs="Arial"/>
          <w:spacing w:val="1"/>
          <w:sz w:val="22"/>
          <w:szCs w:val="22"/>
        </w:rPr>
        <w:t>o</w:t>
      </w:r>
      <w:r w:rsidRPr="00874D76">
        <w:rPr>
          <w:rFonts w:ascii="Arial" w:hAnsi="Arial" w:cs="Arial"/>
          <w:sz w:val="22"/>
          <w:szCs w:val="22"/>
        </w:rPr>
        <w:t>na</w:t>
      </w:r>
      <w:r w:rsidRPr="00874D76">
        <w:rPr>
          <w:rFonts w:ascii="Arial" w:hAnsi="Arial" w:cs="Arial"/>
          <w:spacing w:val="1"/>
          <w:sz w:val="22"/>
          <w:szCs w:val="22"/>
        </w:rPr>
        <w:t>w</w:t>
      </w:r>
      <w:r w:rsidRPr="00874D76">
        <w:rPr>
          <w:rFonts w:ascii="Arial" w:hAnsi="Arial" w:cs="Arial"/>
          <w:sz w:val="22"/>
          <w:szCs w:val="22"/>
        </w:rPr>
        <w:t>c</w:t>
      </w:r>
      <w:r w:rsidRPr="00874D76">
        <w:rPr>
          <w:rFonts w:ascii="Arial" w:hAnsi="Arial" w:cs="Arial"/>
          <w:spacing w:val="-1"/>
          <w:sz w:val="22"/>
          <w:szCs w:val="22"/>
        </w:rPr>
        <w:t>ó</w:t>
      </w:r>
      <w:r w:rsidRPr="00874D76">
        <w:rPr>
          <w:rFonts w:ascii="Arial" w:hAnsi="Arial" w:cs="Arial"/>
          <w:sz w:val="22"/>
          <w:szCs w:val="22"/>
        </w:rPr>
        <w:t>w w c</w:t>
      </w:r>
      <w:r w:rsidRPr="00874D76">
        <w:rPr>
          <w:rFonts w:ascii="Arial" w:hAnsi="Arial" w:cs="Arial"/>
          <w:spacing w:val="-1"/>
          <w:sz w:val="22"/>
          <w:szCs w:val="22"/>
        </w:rPr>
        <w:t>e</w:t>
      </w:r>
      <w:r w:rsidRPr="00874D76">
        <w:rPr>
          <w:rFonts w:ascii="Arial" w:hAnsi="Arial" w:cs="Arial"/>
          <w:spacing w:val="1"/>
          <w:sz w:val="22"/>
          <w:szCs w:val="22"/>
        </w:rPr>
        <w:t>l</w:t>
      </w:r>
      <w:r w:rsidRPr="00874D76">
        <w:rPr>
          <w:rFonts w:ascii="Arial" w:hAnsi="Arial" w:cs="Arial"/>
          <w:sz w:val="22"/>
          <w:szCs w:val="22"/>
        </w:rPr>
        <w:t xml:space="preserve">u </w:t>
      </w:r>
      <w:r w:rsidRPr="00874D76">
        <w:rPr>
          <w:rFonts w:ascii="Arial" w:hAnsi="Arial" w:cs="Arial"/>
          <w:spacing w:val="1"/>
          <w:sz w:val="22"/>
          <w:szCs w:val="22"/>
        </w:rPr>
        <w:t>w</w:t>
      </w:r>
      <w:r w:rsidRPr="00874D76">
        <w:rPr>
          <w:rFonts w:ascii="Arial" w:hAnsi="Arial" w:cs="Arial"/>
          <w:spacing w:val="-1"/>
          <w:sz w:val="22"/>
          <w:szCs w:val="22"/>
        </w:rPr>
        <w:t>y</w:t>
      </w:r>
      <w:r w:rsidRPr="00874D76">
        <w:rPr>
          <w:rFonts w:ascii="Arial" w:hAnsi="Arial" w:cs="Arial"/>
          <w:sz w:val="22"/>
          <w:szCs w:val="22"/>
        </w:rPr>
        <w:t>jaśn</w:t>
      </w:r>
      <w:r w:rsidRPr="00874D76">
        <w:rPr>
          <w:rFonts w:ascii="Arial" w:hAnsi="Arial" w:cs="Arial"/>
          <w:spacing w:val="-1"/>
          <w:sz w:val="22"/>
          <w:szCs w:val="22"/>
        </w:rPr>
        <w:t>i</w:t>
      </w:r>
      <w:r w:rsidRPr="00874D76">
        <w:rPr>
          <w:rFonts w:ascii="Arial" w:hAnsi="Arial" w:cs="Arial"/>
          <w:spacing w:val="1"/>
          <w:sz w:val="22"/>
          <w:szCs w:val="22"/>
        </w:rPr>
        <w:t>e</w:t>
      </w:r>
      <w:r w:rsidRPr="00874D76">
        <w:rPr>
          <w:rFonts w:ascii="Arial" w:hAnsi="Arial" w:cs="Arial"/>
          <w:sz w:val="22"/>
          <w:szCs w:val="22"/>
        </w:rPr>
        <w:t>n</w:t>
      </w:r>
      <w:r w:rsidRPr="00874D76">
        <w:rPr>
          <w:rFonts w:ascii="Arial" w:hAnsi="Arial" w:cs="Arial"/>
          <w:spacing w:val="-1"/>
          <w:sz w:val="22"/>
          <w:szCs w:val="22"/>
        </w:rPr>
        <w:t>i</w:t>
      </w:r>
      <w:r w:rsidRPr="00874D76">
        <w:rPr>
          <w:rFonts w:ascii="Arial" w:hAnsi="Arial" w:cs="Arial"/>
          <w:sz w:val="22"/>
          <w:szCs w:val="22"/>
        </w:rPr>
        <w:t xml:space="preserve">a </w:t>
      </w:r>
      <w:r w:rsidRPr="00874D76">
        <w:rPr>
          <w:rFonts w:ascii="Arial" w:hAnsi="Arial" w:cs="Arial"/>
          <w:spacing w:val="-1"/>
          <w:sz w:val="22"/>
          <w:szCs w:val="22"/>
        </w:rPr>
        <w:t>w</w:t>
      </w:r>
      <w:r w:rsidRPr="00874D76">
        <w:rPr>
          <w:rFonts w:ascii="Arial" w:hAnsi="Arial" w:cs="Arial"/>
          <w:sz w:val="22"/>
          <w:szCs w:val="22"/>
        </w:rPr>
        <w:t>ąt</w:t>
      </w:r>
      <w:r w:rsidRPr="00874D76">
        <w:rPr>
          <w:rFonts w:ascii="Arial" w:hAnsi="Arial" w:cs="Arial"/>
          <w:spacing w:val="1"/>
          <w:sz w:val="22"/>
          <w:szCs w:val="22"/>
        </w:rPr>
        <w:t>pl</w:t>
      </w:r>
      <w:r w:rsidRPr="00874D76">
        <w:rPr>
          <w:rFonts w:ascii="Arial" w:hAnsi="Arial" w:cs="Arial"/>
          <w:spacing w:val="-1"/>
          <w:sz w:val="22"/>
          <w:szCs w:val="22"/>
        </w:rPr>
        <w:t>i</w:t>
      </w:r>
      <w:r w:rsidRPr="00874D76">
        <w:rPr>
          <w:rFonts w:ascii="Arial" w:hAnsi="Arial" w:cs="Arial"/>
          <w:spacing w:val="1"/>
          <w:sz w:val="22"/>
          <w:szCs w:val="22"/>
        </w:rPr>
        <w:t>wo</w:t>
      </w:r>
      <w:r w:rsidRPr="00874D76">
        <w:rPr>
          <w:rFonts w:ascii="Arial" w:hAnsi="Arial" w:cs="Arial"/>
          <w:sz w:val="22"/>
          <w:szCs w:val="22"/>
        </w:rPr>
        <w:t>ś</w:t>
      </w:r>
      <w:r w:rsidRPr="00874D76">
        <w:rPr>
          <w:rFonts w:ascii="Arial" w:hAnsi="Arial" w:cs="Arial"/>
          <w:spacing w:val="-2"/>
          <w:sz w:val="22"/>
          <w:szCs w:val="22"/>
        </w:rPr>
        <w:t>c</w:t>
      </w:r>
      <w:r w:rsidRPr="00874D76">
        <w:rPr>
          <w:rFonts w:ascii="Arial" w:hAnsi="Arial" w:cs="Arial"/>
          <w:sz w:val="22"/>
          <w:szCs w:val="22"/>
        </w:rPr>
        <w:t>i d</w:t>
      </w:r>
      <w:r w:rsidRPr="00874D76">
        <w:rPr>
          <w:rFonts w:ascii="Arial" w:hAnsi="Arial" w:cs="Arial"/>
          <w:spacing w:val="1"/>
          <w:sz w:val="22"/>
          <w:szCs w:val="22"/>
        </w:rPr>
        <w:t>o</w:t>
      </w:r>
      <w:r w:rsidRPr="00874D76">
        <w:rPr>
          <w:rFonts w:ascii="Arial" w:hAnsi="Arial" w:cs="Arial"/>
          <w:sz w:val="22"/>
          <w:szCs w:val="22"/>
        </w:rPr>
        <w:t>t</w:t>
      </w:r>
      <w:r w:rsidRPr="00874D76">
        <w:rPr>
          <w:rFonts w:ascii="Arial" w:hAnsi="Arial" w:cs="Arial"/>
          <w:spacing w:val="1"/>
          <w:sz w:val="22"/>
          <w:szCs w:val="22"/>
        </w:rPr>
        <w:t>y</w:t>
      </w:r>
      <w:r w:rsidRPr="00874D76">
        <w:rPr>
          <w:rFonts w:ascii="Arial" w:hAnsi="Arial" w:cs="Arial"/>
          <w:sz w:val="22"/>
          <w:szCs w:val="22"/>
        </w:rPr>
        <w:t>c</w:t>
      </w:r>
      <w:r w:rsidRPr="00874D76">
        <w:rPr>
          <w:rFonts w:ascii="Arial" w:hAnsi="Arial" w:cs="Arial"/>
          <w:spacing w:val="-1"/>
          <w:sz w:val="22"/>
          <w:szCs w:val="22"/>
        </w:rPr>
        <w:t>z</w:t>
      </w:r>
      <w:r w:rsidRPr="00874D76">
        <w:rPr>
          <w:rFonts w:ascii="Arial" w:hAnsi="Arial" w:cs="Arial"/>
          <w:sz w:val="22"/>
          <w:szCs w:val="22"/>
        </w:rPr>
        <w:t>ąc</w:t>
      </w:r>
      <w:r w:rsidRPr="00874D76">
        <w:rPr>
          <w:rFonts w:ascii="Arial" w:hAnsi="Arial" w:cs="Arial"/>
          <w:spacing w:val="-1"/>
          <w:sz w:val="22"/>
          <w:szCs w:val="22"/>
        </w:rPr>
        <w:t>y</w:t>
      </w:r>
      <w:r w:rsidRPr="00874D76">
        <w:rPr>
          <w:rFonts w:ascii="Arial" w:hAnsi="Arial" w:cs="Arial"/>
          <w:sz w:val="22"/>
          <w:szCs w:val="22"/>
        </w:rPr>
        <w:t>ch tr</w:t>
      </w:r>
      <w:r w:rsidRPr="00874D76">
        <w:rPr>
          <w:rFonts w:ascii="Arial" w:hAnsi="Arial" w:cs="Arial"/>
          <w:spacing w:val="1"/>
          <w:sz w:val="22"/>
          <w:szCs w:val="22"/>
        </w:rPr>
        <w:t>e</w:t>
      </w:r>
      <w:r w:rsidRPr="00874D76">
        <w:rPr>
          <w:rFonts w:ascii="Arial" w:hAnsi="Arial" w:cs="Arial"/>
          <w:sz w:val="22"/>
          <w:szCs w:val="22"/>
        </w:rPr>
        <w:t>ś</w:t>
      </w:r>
      <w:r w:rsidRPr="00874D76">
        <w:rPr>
          <w:rFonts w:ascii="Arial" w:hAnsi="Arial" w:cs="Arial"/>
          <w:spacing w:val="-2"/>
          <w:sz w:val="22"/>
          <w:szCs w:val="22"/>
        </w:rPr>
        <w:t>c</w:t>
      </w:r>
      <w:r w:rsidRPr="00874D76">
        <w:rPr>
          <w:rFonts w:ascii="Arial" w:hAnsi="Arial" w:cs="Arial"/>
          <w:sz w:val="22"/>
          <w:szCs w:val="22"/>
        </w:rPr>
        <w:t>i n</w:t>
      </w:r>
      <w:r w:rsidRPr="00874D76">
        <w:rPr>
          <w:rFonts w:ascii="Arial" w:hAnsi="Arial" w:cs="Arial"/>
          <w:spacing w:val="1"/>
          <w:sz w:val="22"/>
          <w:szCs w:val="22"/>
        </w:rPr>
        <w:t>i</w:t>
      </w:r>
      <w:r w:rsidRPr="00874D76">
        <w:rPr>
          <w:rFonts w:ascii="Arial" w:hAnsi="Arial" w:cs="Arial"/>
          <w:sz w:val="22"/>
          <w:szCs w:val="22"/>
        </w:rPr>
        <w:t>n</w:t>
      </w:r>
      <w:r w:rsidRPr="00874D76">
        <w:rPr>
          <w:rFonts w:ascii="Arial" w:hAnsi="Arial" w:cs="Arial"/>
          <w:spacing w:val="-1"/>
          <w:sz w:val="22"/>
          <w:szCs w:val="22"/>
        </w:rPr>
        <w:t>i</w:t>
      </w:r>
      <w:r w:rsidRPr="00874D76">
        <w:rPr>
          <w:rFonts w:ascii="Arial" w:hAnsi="Arial" w:cs="Arial"/>
          <w:spacing w:val="1"/>
          <w:sz w:val="22"/>
          <w:szCs w:val="22"/>
        </w:rPr>
        <w:t>e</w:t>
      </w:r>
      <w:r w:rsidRPr="00874D76">
        <w:rPr>
          <w:rFonts w:ascii="Arial" w:hAnsi="Arial" w:cs="Arial"/>
          <w:sz w:val="22"/>
          <w:szCs w:val="22"/>
        </w:rPr>
        <w:t>js</w:t>
      </w:r>
      <w:r w:rsidRPr="00874D76">
        <w:rPr>
          <w:rFonts w:ascii="Arial" w:hAnsi="Arial" w:cs="Arial"/>
          <w:spacing w:val="-1"/>
          <w:sz w:val="22"/>
          <w:szCs w:val="22"/>
        </w:rPr>
        <w:t>z</w:t>
      </w:r>
      <w:r w:rsidRPr="00874D76">
        <w:rPr>
          <w:rFonts w:ascii="Arial" w:hAnsi="Arial" w:cs="Arial"/>
          <w:spacing w:val="1"/>
          <w:sz w:val="22"/>
          <w:szCs w:val="22"/>
        </w:rPr>
        <w:t>e</w:t>
      </w:r>
      <w:r w:rsidRPr="00874D76">
        <w:rPr>
          <w:rFonts w:ascii="Arial" w:hAnsi="Arial" w:cs="Arial"/>
          <w:sz w:val="22"/>
          <w:szCs w:val="22"/>
        </w:rPr>
        <w:t xml:space="preserve">j </w:t>
      </w:r>
      <w:r w:rsidR="00200FB8">
        <w:rPr>
          <w:rFonts w:ascii="Arial" w:hAnsi="Arial" w:cs="Arial"/>
          <w:sz w:val="22"/>
          <w:szCs w:val="22"/>
        </w:rPr>
        <w:t>SIWZ</w:t>
      </w:r>
      <w:r w:rsidRPr="00874D76">
        <w:rPr>
          <w:rFonts w:ascii="Arial" w:hAnsi="Arial" w:cs="Arial"/>
          <w:sz w:val="22"/>
          <w:szCs w:val="22"/>
        </w:rPr>
        <w:t xml:space="preserve">. </w:t>
      </w:r>
      <w:r w:rsidRPr="00874D76">
        <w:rPr>
          <w:rFonts w:ascii="Arial" w:hAnsi="Arial" w:cs="Arial"/>
          <w:spacing w:val="1"/>
          <w:sz w:val="22"/>
          <w:szCs w:val="22"/>
        </w:rPr>
        <w:t>Z</w:t>
      </w:r>
      <w:r w:rsidRPr="00874D76">
        <w:rPr>
          <w:rFonts w:ascii="Arial" w:hAnsi="Arial" w:cs="Arial"/>
          <w:sz w:val="22"/>
          <w:szCs w:val="22"/>
        </w:rPr>
        <w:t>am</w:t>
      </w:r>
      <w:r w:rsidRPr="00874D76">
        <w:rPr>
          <w:rFonts w:ascii="Arial" w:hAnsi="Arial" w:cs="Arial"/>
          <w:spacing w:val="-1"/>
          <w:sz w:val="22"/>
          <w:szCs w:val="22"/>
        </w:rPr>
        <w:t>a</w:t>
      </w:r>
      <w:r w:rsidRPr="00874D76">
        <w:rPr>
          <w:rFonts w:ascii="Arial" w:hAnsi="Arial" w:cs="Arial"/>
          <w:spacing w:val="1"/>
          <w:sz w:val="22"/>
          <w:szCs w:val="22"/>
        </w:rPr>
        <w:t>wi</w:t>
      </w:r>
      <w:r w:rsidRPr="00874D76">
        <w:rPr>
          <w:rFonts w:ascii="Arial" w:hAnsi="Arial" w:cs="Arial"/>
          <w:sz w:val="22"/>
          <w:szCs w:val="22"/>
        </w:rPr>
        <w:t>ający sp</w:t>
      </w:r>
      <w:r w:rsidRPr="00874D76">
        <w:rPr>
          <w:rFonts w:ascii="Arial" w:hAnsi="Arial" w:cs="Arial"/>
          <w:spacing w:val="1"/>
          <w:sz w:val="22"/>
          <w:szCs w:val="22"/>
        </w:rPr>
        <w:t>o</w:t>
      </w:r>
      <w:r w:rsidRPr="00874D76">
        <w:rPr>
          <w:rFonts w:ascii="Arial" w:hAnsi="Arial" w:cs="Arial"/>
          <w:spacing w:val="-1"/>
          <w:sz w:val="22"/>
          <w:szCs w:val="22"/>
        </w:rPr>
        <w:t>rz</w:t>
      </w:r>
      <w:r w:rsidRPr="00874D76">
        <w:rPr>
          <w:rFonts w:ascii="Arial" w:hAnsi="Arial" w:cs="Arial"/>
          <w:sz w:val="22"/>
          <w:szCs w:val="22"/>
        </w:rPr>
        <w:t>ą</w:t>
      </w:r>
      <w:r w:rsidRPr="00874D76">
        <w:rPr>
          <w:rFonts w:ascii="Arial" w:hAnsi="Arial" w:cs="Arial"/>
          <w:spacing w:val="2"/>
          <w:sz w:val="22"/>
          <w:szCs w:val="22"/>
        </w:rPr>
        <w:t>d</w:t>
      </w:r>
      <w:r w:rsidRPr="00874D76">
        <w:rPr>
          <w:rFonts w:ascii="Arial" w:hAnsi="Arial" w:cs="Arial"/>
          <w:spacing w:val="-1"/>
          <w:sz w:val="22"/>
          <w:szCs w:val="22"/>
        </w:rPr>
        <w:t>z</w:t>
      </w:r>
      <w:r w:rsidRPr="00874D76">
        <w:rPr>
          <w:rFonts w:ascii="Arial" w:hAnsi="Arial" w:cs="Arial"/>
          <w:sz w:val="22"/>
          <w:szCs w:val="22"/>
        </w:rPr>
        <w:t xml:space="preserve">i </w:t>
      </w:r>
      <w:r w:rsidRPr="00874D76">
        <w:rPr>
          <w:rFonts w:ascii="Arial" w:hAnsi="Arial" w:cs="Arial"/>
          <w:spacing w:val="-1"/>
          <w:sz w:val="22"/>
          <w:szCs w:val="22"/>
        </w:rPr>
        <w:t>i</w:t>
      </w:r>
      <w:r w:rsidRPr="00874D76">
        <w:rPr>
          <w:rFonts w:ascii="Arial" w:hAnsi="Arial" w:cs="Arial"/>
          <w:sz w:val="22"/>
          <w:szCs w:val="22"/>
        </w:rPr>
        <w:t>n</w:t>
      </w:r>
      <w:r w:rsidRPr="00874D76">
        <w:rPr>
          <w:rFonts w:ascii="Arial" w:hAnsi="Arial" w:cs="Arial"/>
          <w:spacing w:val="1"/>
          <w:sz w:val="22"/>
          <w:szCs w:val="22"/>
        </w:rPr>
        <w:t>f</w:t>
      </w:r>
      <w:r w:rsidRPr="00874D76">
        <w:rPr>
          <w:rFonts w:ascii="Arial" w:hAnsi="Arial" w:cs="Arial"/>
          <w:spacing w:val="-1"/>
          <w:sz w:val="22"/>
          <w:szCs w:val="22"/>
        </w:rPr>
        <w:t>o</w:t>
      </w:r>
      <w:r w:rsidRPr="00874D76">
        <w:rPr>
          <w:rFonts w:ascii="Arial" w:hAnsi="Arial" w:cs="Arial"/>
          <w:spacing w:val="1"/>
          <w:sz w:val="22"/>
          <w:szCs w:val="22"/>
        </w:rPr>
        <w:t>r</w:t>
      </w:r>
      <w:r w:rsidRPr="00874D76">
        <w:rPr>
          <w:rFonts w:ascii="Arial" w:hAnsi="Arial" w:cs="Arial"/>
          <w:sz w:val="22"/>
          <w:szCs w:val="22"/>
        </w:rPr>
        <w:t>m</w:t>
      </w:r>
      <w:r w:rsidRPr="00874D76">
        <w:rPr>
          <w:rFonts w:ascii="Arial" w:hAnsi="Arial" w:cs="Arial"/>
          <w:spacing w:val="-1"/>
          <w:sz w:val="22"/>
          <w:szCs w:val="22"/>
        </w:rPr>
        <w:t>a</w:t>
      </w:r>
      <w:r w:rsidRPr="00874D76">
        <w:rPr>
          <w:rFonts w:ascii="Arial" w:hAnsi="Arial" w:cs="Arial"/>
          <w:sz w:val="22"/>
          <w:szCs w:val="22"/>
        </w:rPr>
        <w:t xml:space="preserve">cję </w:t>
      </w:r>
      <w:r w:rsidRPr="00874D76">
        <w:rPr>
          <w:rFonts w:ascii="Arial" w:hAnsi="Arial" w:cs="Arial"/>
          <w:spacing w:val="1"/>
          <w:sz w:val="22"/>
          <w:szCs w:val="22"/>
        </w:rPr>
        <w:t>z</w:t>
      </w:r>
      <w:r w:rsidRPr="00874D76">
        <w:rPr>
          <w:rFonts w:ascii="Arial" w:hAnsi="Arial" w:cs="Arial"/>
          <w:spacing w:val="-2"/>
          <w:sz w:val="22"/>
          <w:szCs w:val="22"/>
        </w:rPr>
        <w:t>a</w:t>
      </w:r>
      <w:r w:rsidRPr="00874D76">
        <w:rPr>
          <w:rFonts w:ascii="Arial" w:hAnsi="Arial" w:cs="Arial"/>
          <w:spacing w:val="1"/>
          <w:sz w:val="22"/>
          <w:szCs w:val="22"/>
        </w:rPr>
        <w:t>w</w:t>
      </w:r>
      <w:r w:rsidRPr="00874D76">
        <w:rPr>
          <w:rFonts w:ascii="Arial" w:hAnsi="Arial" w:cs="Arial"/>
          <w:spacing w:val="-1"/>
          <w:sz w:val="22"/>
          <w:szCs w:val="22"/>
        </w:rPr>
        <w:t>i</w:t>
      </w:r>
      <w:r w:rsidRPr="00874D76">
        <w:rPr>
          <w:rFonts w:ascii="Arial" w:hAnsi="Arial" w:cs="Arial"/>
          <w:spacing w:val="1"/>
          <w:sz w:val="22"/>
          <w:szCs w:val="22"/>
        </w:rPr>
        <w:t>e</w:t>
      </w:r>
      <w:r w:rsidRPr="00874D76">
        <w:rPr>
          <w:rFonts w:ascii="Arial" w:hAnsi="Arial" w:cs="Arial"/>
          <w:spacing w:val="-1"/>
          <w:sz w:val="22"/>
          <w:szCs w:val="22"/>
        </w:rPr>
        <w:t>r</w:t>
      </w:r>
      <w:r w:rsidRPr="00874D76">
        <w:rPr>
          <w:rFonts w:ascii="Arial" w:hAnsi="Arial" w:cs="Arial"/>
          <w:spacing w:val="2"/>
          <w:sz w:val="22"/>
          <w:szCs w:val="22"/>
        </w:rPr>
        <w:t>a</w:t>
      </w:r>
      <w:r w:rsidRPr="00874D76">
        <w:rPr>
          <w:rFonts w:ascii="Arial" w:hAnsi="Arial" w:cs="Arial"/>
          <w:sz w:val="22"/>
          <w:szCs w:val="22"/>
        </w:rPr>
        <w:t xml:space="preserve">jącą </w:t>
      </w:r>
      <w:r w:rsidRPr="00874D76">
        <w:rPr>
          <w:rFonts w:ascii="Arial" w:hAnsi="Arial" w:cs="Arial"/>
          <w:spacing w:val="-1"/>
          <w:sz w:val="22"/>
          <w:szCs w:val="22"/>
        </w:rPr>
        <w:t>z</w:t>
      </w:r>
      <w:r w:rsidRPr="00874D76">
        <w:rPr>
          <w:rFonts w:ascii="Arial" w:hAnsi="Arial" w:cs="Arial"/>
          <w:sz w:val="22"/>
          <w:szCs w:val="22"/>
        </w:rPr>
        <w:t>g</w:t>
      </w:r>
      <w:r w:rsidRPr="00874D76">
        <w:rPr>
          <w:rFonts w:ascii="Arial" w:hAnsi="Arial" w:cs="Arial"/>
          <w:spacing w:val="1"/>
          <w:sz w:val="22"/>
          <w:szCs w:val="22"/>
        </w:rPr>
        <w:t>ł</w:t>
      </w:r>
      <w:r w:rsidRPr="00874D76">
        <w:rPr>
          <w:rFonts w:ascii="Arial" w:hAnsi="Arial" w:cs="Arial"/>
          <w:spacing w:val="-1"/>
          <w:sz w:val="22"/>
          <w:szCs w:val="22"/>
        </w:rPr>
        <w:t>o</w:t>
      </w:r>
      <w:r w:rsidRPr="00874D76">
        <w:rPr>
          <w:rFonts w:ascii="Arial" w:hAnsi="Arial" w:cs="Arial"/>
          <w:sz w:val="22"/>
          <w:szCs w:val="22"/>
        </w:rPr>
        <w:t>s</w:t>
      </w:r>
      <w:r w:rsidRPr="00874D76">
        <w:rPr>
          <w:rFonts w:ascii="Arial" w:hAnsi="Arial" w:cs="Arial"/>
          <w:spacing w:val="-1"/>
          <w:sz w:val="22"/>
          <w:szCs w:val="22"/>
        </w:rPr>
        <w:t>z</w:t>
      </w:r>
      <w:r w:rsidRPr="00874D76">
        <w:rPr>
          <w:rFonts w:ascii="Arial" w:hAnsi="Arial" w:cs="Arial"/>
          <w:spacing w:val="1"/>
          <w:sz w:val="22"/>
          <w:szCs w:val="22"/>
        </w:rPr>
        <w:t>o</w:t>
      </w:r>
      <w:r w:rsidRPr="00874D76">
        <w:rPr>
          <w:rFonts w:ascii="Arial" w:hAnsi="Arial" w:cs="Arial"/>
          <w:sz w:val="22"/>
          <w:szCs w:val="22"/>
        </w:rPr>
        <w:t xml:space="preserve">ne na </w:t>
      </w:r>
      <w:r w:rsidRPr="00874D76">
        <w:rPr>
          <w:rFonts w:ascii="Arial" w:hAnsi="Arial" w:cs="Arial"/>
          <w:spacing w:val="-1"/>
          <w:sz w:val="22"/>
          <w:szCs w:val="22"/>
        </w:rPr>
        <w:t>z</w:t>
      </w:r>
      <w:r w:rsidRPr="00874D76">
        <w:rPr>
          <w:rFonts w:ascii="Arial" w:hAnsi="Arial" w:cs="Arial"/>
          <w:spacing w:val="1"/>
          <w:sz w:val="22"/>
          <w:szCs w:val="22"/>
        </w:rPr>
        <w:t>e</w:t>
      </w:r>
      <w:r w:rsidRPr="00874D76">
        <w:rPr>
          <w:rFonts w:ascii="Arial" w:hAnsi="Arial" w:cs="Arial"/>
          <w:sz w:val="22"/>
          <w:szCs w:val="22"/>
        </w:rPr>
        <w:t>b</w:t>
      </w:r>
      <w:r w:rsidRPr="00874D76">
        <w:rPr>
          <w:rFonts w:ascii="Arial" w:hAnsi="Arial" w:cs="Arial"/>
          <w:spacing w:val="-1"/>
          <w:sz w:val="22"/>
          <w:szCs w:val="22"/>
        </w:rPr>
        <w:t>r</w:t>
      </w:r>
      <w:r w:rsidRPr="00874D76">
        <w:rPr>
          <w:rFonts w:ascii="Arial" w:hAnsi="Arial" w:cs="Arial"/>
          <w:sz w:val="22"/>
          <w:szCs w:val="22"/>
        </w:rPr>
        <w:t>an</w:t>
      </w:r>
      <w:r w:rsidRPr="00874D76">
        <w:rPr>
          <w:rFonts w:ascii="Arial" w:hAnsi="Arial" w:cs="Arial"/>
          <w:spacing w:val="1"/>
          <w:sz w:val="22"/>
          <w:szCs w:val="22"/>
        </w:rPr>
        <w:t>i</w:t>
      </w:r>
      <w:r w:rsidRPr="00874D76">
        <w:rPr>
          <w:rFonts w:ascii="Arial" w:hAnsi="Arial" w:cs="Arial"/>
          <w:sz w:val="22"/>
          <w:szCs w:val="22"/>
        </w:rPr>
        <w:t xml:space="preserve">u </w:t>
      </w:r>
      <w:r w:rsidRPr="00874D76">
        <w:rPr>
          <w:rFonts w:ascii="Arial" w:hAnsi="Arial" w:cs="Arial"/>
          <w:spacing w:val="-1"/>
          <w:sz w:val="22"/>
          <w:szCs w:val="22"/>
        </w:rPr>
        <w:t>z</w:t>
      </w:r>
      <w:r w:rsidRPr="00874D76">
        <w:rPr>
          <w:rFonts w:ascii="Arial" w:hAnsi="Arial" w:cs="Arial"/>
          <w:sz w:val="22"/>
          <w:szCs w:val="22"/>
        </w:rPr>
        <w:t>ap</w:t>
      </w:r>
      <w:r w:rsidRPr="00874D76">
        <w:rPr>
          <w:rFonts w:ascii="Arial" w:hAnsi="Arial" w:cs="Arial"/>
          <w:spacing w:val="1"/>
          <w:sz w:val="22"/>
          <w:szCs w:val="22"/>
        </w:rPr>
        <w:t>y</w:t>
      </w:r>
      <w:r w:rsidRPr="00874D76">
        <w:rPr>
          <w:rFonts w:ascii="Arial" w:hAnsi="Arial" w:cs="Arial"/>
          <w:sz w:val="22"/>
          <w:szCs w:val="22"/>
        </w:rPr>
        <w:t>t</w:t>
      </w:r>
      <w:r w:rsidRPr="00874D76">
        <w:rPr>
          <w:rFonts w:ascii="Arial" w:hAnsi="Arial" w:cs="Arial"/>
          <w:spacing w:val="-1"/>
          <w:sz w:val="22"/>
          <w:szCs w:val="22"/>
        </w:rPr>
        <w:t>a</w:t>
      </w:r>
      <w:r w:rsidRPr="00874D76">
        <w:rPr>
          <w:rFonts w:ascii="Arial" w:hAnsi="Arial" w:cs="Arial"/>
          <w:sz w:val="22"/>
          <w:szCs w:val="22"/>
        </w:rPr>
        <w:t>n</w:t>
      </w:r>
      <w:r w:rsidRPr="00874D76">
        <w:rPr>
          <w:rFonts w:ascii="Arial" w:hAnsi="Arial" w:cs="Arial"/>
          <w:spacing w:val="1"/>
          <w:sz w:val="22"/>
          <w:szCs w:val="22"/>
        </w:rPr>
        <w:t>i</w:t>
      </w:r>
      <w:r w:rsidRPr="00874D76">
        <w:rPr>
          <w:rFonts w:ascii="Arial" w:hAnsi="Arial" w:cs="Arial"/>
          <w:sz w:val="22"/>
          <w:szCs w:val="22"/>
        </w:rPr>
        <w:t xml:space="preserve">a o </w:t>
      </w:r>
      <w:r w:rsidRPr="00874D76">
        <w:rPr>
          <w:rFonts w:ascii="Arial" w:hAnsi="Arial" w:cs="Arial"/>
          <w:spacing w:val="-1"/>
          <w:sz w:val="22"/>
          <w:szCs w:val="22"/>
        </w:rPr>
        <w:t>w</w:t>
      </w:r>
      <w:r w:rsidRPr="00874D76">
        <w:rPr>
          <w:rFonts w:ascii="Arial" w:hAnsi="Arial" w:cs="Arial"/>
          <w:spacing w:val="1"/>
          <w:sz w:val="22"/>
          <w:szCs w:val="22"/>
        </w:rPr>
        <w:t>y</w:t>
      </w:r>
      <w:r w:rsidRPr="00874D76">
        <w:rPr>
          <w:rFonts w:ascii="Arial" w:hAnsi="Arial" w:cs="Arial"/>
          <w:sz w:val="22"/>
          <w:szCs w:val="22"/>
        </w:rPr>
        <w:t>jaśn</w:t>
      </w:r>
      <w:r w:rsidRPr="00874D76">
        <w:rPr>
          <w:rFonts w:ascii="Arial" w:hAnsi="Arial" w:cs="Arial"/>
          <w:spacing w:val="-1"/>
          <w:sz w:val="22"/>
          <w:szCs w:val="22"/>
        </w:rPr>
        <w:t>i</w:t>
      </w:r>
      <w:r w:rsidRPr="00874D76">
        <w:rPr>
          <w:rFonts w:ascii="Arial" w:hAnsi="Arial" w:cs="Arial"/>
          <w:spacing w:val="1"/>
          <w:sz w:val="22"/>
          <w:szCs w:val="22"/>
        </w:rPr>
        <w:t>e</w:t>
      </w:r>
      <w:r w:rsidRPr="00874D76">
        <w:rPr>
          <w:rFonts w:ascii="Arial" w:hAnsi="Arial" w:cs="Arial"/>
          <w:sz w:val="22"/>
          <w:szCs w:val="22"/>
        </w:rPr>
        <w:t>n</w:t>
      </w:r>
      <w:r w:rsidRPr="00874D76">
        <w:rPr>
          <w:rFonts w:ascii="Arial" w:hAnsi="Arial" w:cs="Arial"/>
          <w:spacing w:val="-1"/>
          <w:sz w:val="22"/>
          <w:szCs w:val="22"/>
        </w:rPr>
        <w:t>i</w:t>
      </w:r>
      <w:r w:rsidRPr="00874D76">
        <w:rPr>
          <w:rFonts w:ascii="Arial" w:hAnsi="Arial" w:cs="Arial"/>
          <w:sz w:val="22"/>
          <w:szCs w:val="22"/>
        </w:rPr>
        <w:t>e tr</w:t>
      </w:r>
      <w:r w:rsidRPr="00874D76">
        <w:rPr>
          <w:rFonts w:ascii="Arial" w:hAnsi="Arial" w:cs="Arial"/>
          <w:spacing w:val="1"/>
          <w:sz w:val="22"/>
          <w:szCs w:val="22"/>
        </w:rPr>
        <w:t>e</w:t>
      </w:r>
      <w:r w:rsidRPr="00874D76">
        <w:rPr>
          <w:rFonts w:ascii="Arial" w:hAnsi="Arial" w:cs="Arial"/>
          <w:sz w:val="22"/>
          <w:szCs w:val="22"/>
        </w:rPr>
        <w:t>ści n</w:t>
      </w:r>
      <w:r w:rsidRPr="00874D76">
        <w:rPr>
          <w:rFonts w:ascii="Arial" w:hAnsi="Arial" w:cs="Arial"/>
          <w:spacing w:val="1"/>
          <w:sz w:val="22"/>
          <w:szCs w:val="22"/>
        </w:rPr>
        <w:t>i</w:t>
      </w:r>
      <w:r w:rsidRPr="00874D76">
        <w:rPr>
          <w:rFonts w:ascii="Arial" w:hAnsi="Arial" w:cs="Arial"/>
          <w:sz w:val="22"/>
          <w:szCs w:val="22"/>
        </w:rPr>
        <w:t>n</w:t>
      </w:r>
      <w:r w:rsidRPr="00874D76">
        <w:rPr>
          <w:rFonts w:ascii="Arial" w:hAnsi="Arial" w:cs="Arial"/>
          <w:spacing w:val="1"/>
          <w:sz w:val="22"/>
          <w:szCs w:val="22"/>
        </w:rPr>
        <w:t>i</w:t>
      </w:r>
      <w:r w:rsidRPr="00874D76">
        <w:rPr>
          <w:rFonts w:ascii="Arial" w:hAnsi="Arial" w:cs="Arial"/>
          <w:spacing w:val="-1"/>
          <w:sz w:val="22"/>
          <w:szCs w:val="22"/>
        </w:rPr>
        <w:t>e</w:t>
      </w:r>
      <w:r w:rsidRPr="00874D76">
        <w:rPr>
          <w:rFonts w:ascii="Arial" w:hAnsi="Arial" w:cs="Arial"/>
          <w:sz w:val="22"/>
          <w:szCs w:val="22"/>
        </w:rPr>
        <w:t>js</w:t>
      </w:r>
      <w:r w:rsidRPr="00874D76">
        <w:rPr>
          <w:rFonts w:ascii="Arial" w:hAnsi="Arial" w:cs="Arial"/>
          <w:spacing w:val="-1"/>
          <w:sz w:val="22"/>
          <w:szCs w:val="22"/>
        </w:rPr>
        <w:t>z</w:t>
      </w:r>
      <w:r w:rsidRPr="00874D76">
        <w:rPr>
          <w:rFonts w:ascii="Arial" w:hAnsi="Arial" w:cs="Arial"/>
          <w:spacing w:val="1"/>
          <w:sz w:val="22"/>
          <w:szCs w:val="22"/>
        </w:rPr>
        <w:t>e</w:t>
      </w:r>
      <w:r w:rsidRPr="00874D76">
        <w:rPr>
          <w:rFonts w:ascii="Arial" w:hAnsi="Arial" w:cs="Arial"/>
          <w:sz w:val="22"/>
          <w:szCs w:val="22"/>
        </w:rPr>
        <w:t xml:space="preserve">j </w:t>
      </w:r>
      <w:r w:rsidR="00631C78">
        <w:rPr>
          <w:rFonts w:ascii="Arial" w:hAnsi="Arial" w:cs="Arial"/>
          <w:sz w:val="22"/>
          <w:szCs w:val="22"/>
        </w:rPr>
        <w:t>SIWZ</w:t>
      </w:r>
      <w:r w:rsidRPr="00874D76">
        <w:rPr>
          <w:rFonts w:ascii="Arial" w:hAnsi="Arial" w:cs="Arial"/>
          <w:sz w:val="22"/>
          <w:szCs w:val="22"/>
        </w:rPr>
        <w:t xml:space="preserve"> </w:t>
      </w:r>
      <w:r w:rsidRPr="00874D76">
        <w:rPr>
          <w:rFonts w:ascii="Arial" w:hAnsi="Arial" w:cs="Arial"/>
          <w:spacing w:val="1"/>
          <w:sz w:val="22"/>
          <w:szCs w:val="22"/>
        </w:rPr>
        <w:t>o</w:t>
      </w:r>
      <w:r w:rsidRPr="00874D76">
        <w:rPr>
          <w:rFonts w:ascii="Arial" w:hAnsi="Arial" w:cs="Arial"/>
          <w:spacing w:val="-1"/>
          <w:sz w:val="22"/>
          <w:szCs w:val="22"/>
        </w:rPr>
        <w:t>r</w:t>
      </w:r>
      <w:r w:rsidRPr="00874D76">
        <w:rPr>
          <w:rFonts w:ascii="Arial" w:hAnsi="Arial" w:cs="Arial"/>
          <w:sz w:val="22"/>
          <w:szCs w:val="22"/>
        </w:rPr>
        <w:t xml:space="preserve">az </w:t>
      </w:r>
      <w:r w:rsidRPr="00874D76">
        <w:rPr>
          <w:rFonts w:ascii="Arial" w:hAnsi="Arial" w:cs="Arial"/>
          <w:spacing w:val="-1"/>
          <w:sz w:val="22"/>
          <w:szCs w:val="22"/>
        </w:rPr>
        <w:t>o</w:t>
      </w:r>
      <w:r w:rsidRPr="00874D76">
        <w:rPr>
          <w:rFonts w:ascii="Arial" w:hAnsi="Arial" w:cs="Arial"/>
          <w:sz w:val="22"/>
          <w:szCs w:val="22"/>
        </w:rPr>
        <w:t>d</w:t>
      </w:r>
      <w:r w:rsidRPr="00874D76">
        <w:rPr>
          <w:rFonts w:ascii="Arial" w:hAnsi="Arial" w:cs="Arial"/>
          <w:spacing w:val="2"/>
          <w:sz w:val="22"/>
          <w:szCs w:val="22"/>
        </w:rPr>
        <w:t>p</w:t>
      </w:r>
      <w:r w:rsidRPr="00874D76">
        <w:rPr>
          <w:rFonts w:ascii="Arial" w:hAnsi="Arial" w:cs="Arial"/>
          <w:spacing w:val="-1"/>
          <w:sz w:val="22"/>
          <w:szCs w:val="22"/>
        </w:rPr>
        <w:t>o</w:t>
      </w:r>
      <w:r w:rsidRPr="00874D76">
        <w:rPr>
          <w:rFonts w:ascii="Arial" w:hAnsi="Arial" w:cs="Arial"/>
          <w:spacing w:val="1"/>
          <w:sz w:val="22"/>
          <w:szCs w:val="22"/>
        </w:rPr>
        <w:t>w</w:t>
      </w:r>
      <w:r w:rsidRPr="00874D76">
        <w:rPr>
          <w:rFonts w:ascii="Arial" w:hAnsi="Arial" w:cs="Arial"/>
          <w:spacing w:val="-1"/>
          <w:sz w:val="22"/>
          <w:szCs w:val="22"/>
        </w:rPr>
        <w:t>i</w:t>
      </w:r>
      <w:r w:rsidRPr="00874D76">
        <w:rPr>
          <w:rFonts w:ascii="Arial" w:hAnsi="Arial" w:cs="Arial"/>
          <w:spacing w:val="1"/>
          <w:sz w:val="22"/>
          <w:szCs w:val="22"/>
        </w:rPr>
        <w:t>e</w:t>
      </w:r>
      <w:r w:rsidRPr="00874D76">
        <w:rPr>
          <w:rFonts w:ascii="Arial" w:hAnsi="Arial" w:cs="Arial"/>
          <w:sz w:val="22"/>
          <w:szCs w:val="22"/>
        </w:rPr>
        <w:t>d</w:t>
      </w:r>
      <w:r w:rsidRPr="00874D76">
        <w:rPr>
          <w:rFonts w:ascii="Arial" w:hAnsi="Arial" w:cs="Arial"/>
          <w:spacing w:val="-1"/>
          <w:sz w:val="22"/>
          <w:szCs w:val="22"/>
        </w:rPr>
        <w:t>z</w:t>
      </w:r>
      <w:r w:rsidRPr="00874D76">
        <w:rPr>
          <w:rFonts w:ascii="Arial" w:hAnsi="Arial" w:cs="Arial"/>
          <w:sz w:val="22"/>
          <w:szCs w:val="22"/>
        </w:rPr>
        <w:t>i na n</w:t>
      </w:r>
      <w:r w:rsidRPr="00874D76">
        <w:rPr>
          <w:rFonts w:ascii="Arial" w:hAnsi="Arial" w:cs="Arial"/>
          <w:spacing w:val="1"/>
          <w:sz w:val="22"/>
          <w:szCs w:val="22"/>
        </w:rPr>
        <w:t>ie</w:t>
      </w:r>
      <w:r w:rsidRPr="00874D76">
        <w:rPr>
          <w:rFonts w:ascii="Arial" w:hAnsi="Arial" w:cs="Arial"/>
          <w:sz w:val="22"/>
          <w:szCs w:val="22"/>
        </w:rPr>
        <w:t>, b</w:t>
      </w:r>
      <w:r w:rsidRPr="00874D76">
        <w:rPr>
          <w:rFonts w:ascii="Arial" w:hAnsi="Arial" w:cs="Arial"/>
          <w:spacing w:val="1"/>
          <w:sz w:val="22"/>
          <w:szCs w:val="22"/>
        </w:rPr>
        <w:t>e</w:t>
      </w:r>
      <w:r w:rsidRPr="00874D76">
        <w:rPr>
          <w:rFonts w:ascii="Arial" w:hAnsi="Arial" w:cs="Arial"/>
          <w:sz w:val="22"/>
          <w:szCs w:val="22"/>
        </w:rPr>
        <w:t xml:space="preserve">z </w:t>
      </w:r>
      <w:r w:rsidRPr="00874D76">
        <w:rPr>
          <w:rFonts w:ascii="Arial" w:hAnsi="Arial" w:cs="Arial"/>
          <w:spacing w:val="-1"/>
          <w:sz w:val="22"/>
          <w:szCs w:val="22"/>
        </w:rPr>
        <w:t>w</w:t>
      </w:r>
      <w:r w:rsidRPr="00874D76">
        <w:rPr>
          <w:rFonts w:ascii="Arial" w:hAnsi="Arial" w:cs="Arial"/>
          <w:sz w:val="22"/>
          <w:szCs w:val="22"/>
        </w:rPr>
        <w:t>s</w:t>
      </w:r>
      <w:r w:rsidRPr="00874D76">
        <w:rPr>
          <w:rFonts w:ascii="Arial" w:hAnsi="Arial" w:cs="Arial"/>
          <w:spacing w:val="-1"/>
          <w:sz w:val="22"/>
          <w:szCs w:val="22"/>
        </w:rPr>
        <w:t>k</w:t>
      </w:r>
      <w:r w:rsidRPr="00874D76">
        <w:rPr>
          <w:rFonts w:ascii="Arial" w:hAnsi="Arial" w:cs="Arial"/>
          <w:spacing w:val="2"/>
          <w:sz w:val="22"/>
          <w:szCs w:val="22"/>
        </w:rPr>
        <w:t>a</w:t>
      </w:r>
      <w:r w:rsidRPr="00874D76">
        <w:rPr>
          <w:rFonts w:ascii="Arial" w:hAnsi="Arial" w:cs="Arial"/>
          <w:spacing w:val="-1"/>
          <w:sz w:val="22"/>
          <w:szCs w:val="22"/>
        </w:rPr>
        <w:t>zy</w:t>
      </w:r>
      <w:r w:rsidRPr="00874D76">
        <w:rPr>
          <w:rFonts w:ascii="Arial" w:hAnsi="Arial" w:cs="Arial"/>
          <w:spacing w:val="1"/>
          <w:sz w:val="22"/>
          <w:szCs w:val="22"/>
        </w:rPr>
        <w:t>w</w:t>
      </w:r>
      <w:r w:rsidRPr="00874D76">
        <w:rPr>
          <w:rFonts w:ascii="Arial" w:hAnsi="Arial" w:cs="Arial"/>
          <w:sz w:val="22"/>
          <w:szCs w:val="22"/>
        </w:rPr>
        <w:t>an</w:t>
      </w:r>
      <w:r w:rsidRPr="00874D76">
        <w:rPr>
          <w:rFonts w:ascii="Arial" w:hAnsi="Arial" w:cs="Arial"/>
          <w:spacing w:val="-1"/>
          <w:sz w:val="22"/>
          <w:szCs w:val="22"/>
        </w:rPr>
        <w:t>i</w:t>
      </w:r>
      <w:r w:rsidRPr="00874D76">
        <w:rPr>
          <w:rFonts w:ascii="Arial" w:hAnsi="Arial" w:cs="Arial"/>
          <w:sz w:val="22"/>
          <w:szCs w:val="22"/>
        </w:rPr>
        <w:t xml:space="preserve">a </w:t>
      </w:r>
      <w:r w:rsidRPr="00874D76">
        <w:rPr>
          <w:rFonts w:ascii="Arial" w:hAnsi="Arial" w:cs="Arial"/>
          <w:spacing w:val="-1"/>
          <w:sz w:val="22"/>
          <w:szCs w:val="22"/>
        </w:rPr>
        <w:t>ź</w:t>
      </w:r>
      <w:r w:rsidRPr="00874D76">
        <w:rPr>
          <w:rFonts w:ascii="Arial" w:hAnsi="Arial" w:cs="Arial"/>
          <w:spacing w:val="1"/>
          <w:sz w:val="22"/>
          <w:szCs w:val="22"/>
        </w:rPr>
        <w:t>r</w:t>
      </w:r>
      <w:r w:rsidRPr="00874D76">
        <w:rPr>
          <w:rFonts w:ascii="Arial" w:hAnsi="Arial" w:cs="Arial"/>
          <w:spacing w:val="-1"/>
          <w:sz w:val="22"/>
          <w:szCs w:val="22"/>
        </w:rPr>
        <w:t>ó</w:t>
      </w:r>
      <w:r w:rsidRPr="00874D76">
        <w:rPr>
          <w:rFonts w:ascii="Arial" w:hAnsi="Arial" w:cs="Arial"/>
          <w:sz w:val="22"/>
          <w:szCs w:val="22"/>
        </w:rPr>
        <w:t>d</w:t>
      </w:r>
      <w:r w:rsidRPr="00874D76">
        <w:rPr>
          <w:rFonts w:ascii="Arial" w:hAnsi="Arial" w:cs="Arial"/>
          <w:spacing w:val="1"/>
          <w:sz w:val="22"/>
          <w:szCs w:val="22"/>
        </w:rPr>
        <w:t>e</w:t>
      </w:r>
      <w:r w:rsidRPr="00874D76">
        <w:rPr>
          <w:rFonts w:ascii="Arial" w:hAnsi="Arial" w:cs="Arial"/>
          <w:sz w:val="22"/>
          <w:szCs w:val="22"/>
        </w:rPr>
        <w:t xml:space="preserve">ł </w:t>
      </w:r>
      <w:r w:rsidRPr="00874D76">
        <w:rPr>
          <w:rFonts w:ascii="Arial" w:hAnsi="Arial" w:cs="Arial"/>
          <w:spacing w:val="1"/>
          <w:sz w:val="22"/>
          <w:szCs w:val="22"/>
        </w:rPr>
        <w:t>z</w:t>
      </w:r>
      <w:r w:rsidRPr="00874D76">
        <w:rPr>
          <w:rFonts w:ascii="Arial" w:hAnsi="Arial" w:cs="Arial"/>
          <w:sz w:val="22"/>
          <w:szCs w:val="22"/>
        </w:rPr>
        <w:t>ap</w:t>
      </w:r>
      <w:r w:rsidRPr="00874D76">
        <w:rPr>
          <w:rFonts w:ascii="Arial" w:hAnsi="Arial" w:cs="Arial"/>
          <w:spacing w:val="-1"/>
          <w:sz w:val="22"/>
          <w:szCs w:val="22"/>
        </w:rPr>
        <w:t>y</w:t>
      </w:r>
      <w:r w:rsidRPr="00874D76">
        <w:rPr>
          <w:rFonts w:ascii="Arial" w:hAnsi="Arial" w:cs="Arial"/>
          <w:sz w:val="22"/>
          <w:szCs w:val="22"/>
        </w:rPr>
        <w:t>t</w:t>
      </w:r>
      <w:r w:rsidRPr="00874D76">
        <w:rPr>
          <w:rFonts w:ascii="Arial" w:hAnsi="Arial" w:cs="Arial"/>
          <w:spacing w:val="1"/>
          <w:sz w:val="22"/>
          <w:szCs w:val="22"/>
        </w:rPr>
        <w:t>a</w:t>
      </w:r>
      <w:r w:rsidRPr="00874D76">
        <w:rPr>
          <w:rFonts w:ascii="Arial" w:hAnsi="Arial" w:cs="Arial"/>
          <w:spacing w:val="-2"/>
          <w:sz w:val="22"/>
          <w:szCs w:val="22"/>
        </w:rPr>
        <w:t>ń</w:t>
      </w:r>
      <w:r w:rsidRPr="00874D76">
        <w:rPr>
          <w:rFonts w:ascii="Arial" w:hAnsi="Arial" w:cs="Arial"/>
          <w:sz w:val="22"/>
          <w:szCs w:val="22"/>
        </w:rPr>
        <w:t>. In</w:t>
      </w:r>
      <w:r w:rsidRPr="00874D76">
        <w:rPr>
          <w:rFonts w:ascii="Arial" w:hAnsi="Arial" w:cs="Arial"/>
          <w:spacing w:val="-1"/>
          <w:sz w:val="22"/>
          <w:szCs w:val="22"/>
        </w:rPr>
        <w:t>f</w:t>
      </w:r>
      <w:r w:rsidRPr="00874D76">
        <w:rPr>
          <w:rFonts w:ascii="Arial" w:hAnsi="Arial" w:cs="Arial"/>
          <w:spacing w:val="1"/>
          <w:sz w:val="22"/>
          <w:szCs w:val="22"/>
        </w:rPr>
        <w:t>o</w:t>
      </w:r>
      <w:r w:rsidRPr="00874D76">
        <w:rPr>
          <w:rFonts w:ascii="Arial" w:hAnsi="Arial" w:cs="Arial"/>
          <w:spacing w:val="-1"/>
          <w:sz w:val="22"/>
          <w:szCs w:val="22"/>
        </w:rPr>
        <w:t>r</w:t>
      </w:r>
      <w:r w:rsidRPr="00874D76">
        <w:rPr>
          <w:rFonts w:ascii="Arial" w:hAnsi="Arial" w:cs="Arial"/>
          <w:sz w:val="22"/>
          <w:szCs w:val="22"/>
        </w:rPr>
        <w:t>m</w:t>
      </w:r>
      <w:r w:rsidRPr="00874D76">
        <w:rPr>
          <w:rFonts w:ascii="Arial" w:hAnsi="Arial" w:cs="Arial"/>
          <w:spacing w:val="1"/>
          <w:sz w:val="22"/>
          <w:szCs w:val="22"/>
        </w:rPr>
        <w:t>a</w:t>
      </w:r>
      <w:r w:rsidRPr="00874D76">
        <w:rPr>
          <w:rFonts w:ascii="Arial" w:hAnsi="Arial" w:cs="Arial"/>
          <w:sz w:val="22"/>
          <w:szCs w:val="22"/>
        </w:rPr>
        <w:t xml:space="preserve">cję z </w:t>
      </w:r>
      <w:r w:rsidRPr="00874D76">
        <w:rPr>
          <w:rFonts w:ascii="Arial" w:hAnsi="Arial" w:cs="Arial"/>
          <w:spacing w:val="-1"/>
          <w:sz w:val="22"/>
          <w:szCs w:val="22"/>
        </w:rPr>
        <w:t>z</w:t>
      </w:r>
      <w:r w:rsidRPr="00874D76">
        <w:rPr>
          <w:rFonts w:ascii="Arial" w:hAnsi="Arial" w:cs="Arial"/>
          <w:spacing w:val="1"/>
          <w:sz w:val="22"/>
          <w:szCs w:val="22"/>
        </w:rPr>
        <w:t>e</w:t>
      </w:r>
      <w:r w:rsidRPr="00874D76">
        <w:rPr>
          <w:rFonts w:ascii="Arial" w:hAnsi="Arial" w:cs="Arial"/>
          <w:sz w:val="22"/>
          <w:szCs w:val="22"/>
        </w:rPr>
        <w:t>b</w:t>
      </w:r>
      <w:r w:rsidRPr="00874D76">
        <w:rPr>
          <w:rFonts w:ascii="Arial" w:hAnsi="Arial" w:cs="Arial"/>
          <w:spacing w:val="-1"/>
          <w:sz w:val="22"/>
          <w:szCs w:val="22"/>
        </w:rPr>
        <w:t>r</w:t>
      </w:r>
      <w:r w:rsidRPr="00874D76">
        <w:rPr>
          <w:rFonts w:ascii="Arial" w:hAnsi="Arial" w:cs="Arial"/>
          <w:sz w:val="22"/>
          <w:szCs w:val="22"/>
        </w:rPr>
        <w:t>an</w:t>
      </w:r>
      <w:r w:rsidRPr="00874D76">
        <w:rPr>
          <w:rFonts w:ascii="Arial" w:hAnsi="Arial" w:cs="Arial"/>
          <w:spacing w:val="1"/>
          <w:sz w:val="22"/>
          <w:szCs w:val="22"/>
        </w:rPr>
        <w:t>i</w:t>
      </w:r>
      <w:r w:rsidRPr="00874D76">
        <w:rPr>
          <w:rFonts w:ascii="Arial" w:hAnsi="Arial" w:cs="Arial"/>
          <w:sz w:val="22"/>
          <w:szCs w:val="22"/>
        </w:rPr>
        <w:t xml:space="preserve">a </w:t>
      </w:r>
      <w:r w:rsidRPr="00874D76">
        <w:rPr>
          <w:rFonts w:ascii="Arial" w:hAnsi="Arial" w:cs="Arial"/>
          <w:spacing w:val="-1"/>
          <w:sz w:val="22"/>
          <w:szCs w:val="22"/>
        </w:rPr>
        <w:t>Z</w:t>
      </w:r>
      <w:r w:rsidRPr="00874D76">
        <w:rPr>
          <w:rFonts w:ascii="Arial" w:hAnsi="Arial" w:cs="Arial"/>
          <w:spacing w:val="2"/>
          <w:sz w:val="22"/>
          <w:szCs w:val="22"/>
        </w:rPr>
        <w:t>a</w:t>
      </w:r>
      <w:r w:rsidRPr="00874D76">
        <w:rPr>
          <w:rFonts w:ascii="Arial" w:hAnsi="Arial" w:cs="Arial"/>
          <w:sz w:val="22"/>
          <w:szCs w:val="22"/>
        </w:rPr>
        <w:t>m</w:t>
      </w:r>
      <w:r w:rsidRPr="00874D76">
        <w:rPr>
          <w:rFonts w:ascii="Arial" w:hAnsi="Arial" w:cs="Arial"/>
          <w:spacing w:val="-1"/>
          <w:sz w:val="22"/>
          <w:szCs w:val="22"/>
        </w:rPr>
        <w:t>a</w:t>
      </w:r>
      <w:r w:rsidRPr="00874D76">
        <w:rPr>
          <w:rFonts w:ascii="Arial" w:hAnsi="Arial" w:cs="Arial"/>
          <w:spacing w:val="1"/>
          <w:sz w:val="22"/>
          <w:szCs w:val="22"/>
        </w:rPr>
        <w:t>w</w:t>
      </w:r>
      <w:r w:rsidRPr="00874D76">
        <w:rPr>
          <w:rFonts w:ascii="Arial" w:hAnsi="Arial" w:cs="Arial"/>
          <w:spacing w:val="-1"/>
          <w:sz w:val="22"/>
          <w:szCs w:val="22"/>
        </w:rPr>
        <w:t>i</w:t>
      </w:r>
      <w:r w:rsidRPr="00874D76">
        <w:rPr>
          <w:rFonts w:ascii="Arial" w:hAnsi="Arial" w:cs="Arial"/>
          <w:spacing w:val="2"/>
          <w:sz w:val="22"/>
          <w:szCs w:val="22"/>
        </w:rPr>
        <w:t>a</w:t>
      </w:r>
      <w:r w:rsidRPr="00874D76">
        <w:rPr>
          <w:rFonts w:ascii="Arial" w:hAnsi="Arial" w:cs="Arial"/>
          <w:sz w:val="22"/>
          <w:szCs w:val="22"/>
        </w:rPr>
        <w:t>jący n</w:t>
      </w:r>
      <w:r w:rsidRPr="00874D76">
        <w:rPr>
          <w:rFonts w:ascii="Arial" w:hAnsi="Arial" w:cs="Arial"/>
          <w:spacing w:val="1"/>
          <w:sz w:val="22"/>
          <w:szCs w:val="22"/>
        </w:rPr>
        <w:t>i</w:t>
      </w:r>
      <w:r w:rsidRPr="00874D76">
        <w:rPr>
          <w:rFonts w:ascii="Arial" w:hAnsi="Arial" w:cs="Arial"/>
          <w:spacing w:val="-1"/>
          <w:sz w:val="22"/>
          <w:szCs w:val="22"/>
        </w:rPr>
        <w:t>e</w:t>
      </w:r>
      <w:r w:rsidRPr="00874D76">
        <w:rPr>
          <w:rFonts w:ascii="Arial" w:hAnsi="Arial" w:cs="Arial"/>
          <w:spacing w:val="1"/>
          <w:sz w:val="22"/>
          <w:szCs w:val="22"/>
        </w:rPr>
        <w:t>z</w:t>
      </w:r>
      <w:r w:rsidRPr="00874D76">
        <w:rPr>
          <w:rFonts w:ascii="Arial" w:hAnsi="Arial" w:cs="Arial"/>
          <w:spacing w:val="-1"/>
          <w:sz w:val="22"/>
          <w:szCs w:val="22"/>
        </w:rPr>
        <w:t>w</w:t>
      </w:r>
      <w:r w:rsidRPr="00874D76">
        <w:rPr>
          <w:rFonts w:ascii="Arial" w:hAnsi="Arial" w:cs="Arial"/>
          <w:spacing w:val="1"/>
          <w:sz w:val="22"/>
          <w:szCs w:val="22"/>
        </w:rPr>
        <w:t>ł</w:t>
      </w:r>
      <w:r w:rsidRPr="00874D76">
        <w:rPr>
          <w:rFonts w:ascii="Arial" w:hAnsi="Arial" w:cs="Arial"/>
          <w:spacing w:val="-1"/>
          <w:sz w:val="22"/>
          <w:szCs w:val="22"/>
        </w:rPr>
        <w:t>o</w:t>
      </w:r>
      <w:r w:rsidRPr="00874D76">
        <w:rPr>
          <w:rFonts w:ascii="Arial" w:hAnsi="Arial" w:cs="Arial"/>
          <w:sz w:val="22"/>
          <w:szCs w:val="22"/>
        </w:rPr>
        <w:t>c</w:t>
      </w:r>
      <w:r w:rsidRPr="00874D76">
        <w:rPr>
          <w:rFonts w:ascii="Arial" w:hAnsi="Arial" w:cs="Arial"/>
          <w:spacing w:val="1"/>
          <w:sz w:val="22"/>
          <w:szCs w:val="22"/>
        </w:rPr>
        <w:t>z</w:t>
      </w:r>
      <w:r w:rsidRPr="00874D76">
        <w:rPr>
          <w:rFonts w:ascii="Arial" w:hAnsi="Arial" w:cs="Arial"/>
          <w:sz w:val="22"/>
          <w:szCs w:val="22"/>
        </w:rPr>
        <w:t>n</w:t>
      </w:r>
      <w:r w:rsidRPr="00874D76">
        <w:rPr>
          <w:rFonts w:ascii="Arial" w:hAnsi="Arial" w:cs="Arial"/>
          <w:spacing w:val="-1"/>
          <w:sz w:val="22"/>
          <w:szCs w:val="22"/>
        </w:rPr>
        <w:t>i</w:t>
      </w:r>
      <w:r w:rsidRPr="00874D76">
        <w:rPr>
          <w:rFonts w:ascii="Arial" w:hAnsi="Arial" w:cs="Arial"/>
          <w:sz w:val="22"/>
          <w:szCs w:val="22"/>
        </w:rPr>
        <w:t xml:space="preserve">e </w:t>
      </w:r>
      <w:r w:rsidR="00631C78">
        <w:rPr>
          <w:rFonts w:ascii="Arial" w:hAnsi="Arial" w:cs="Arial"/>
          <w:sz w:val="22"/>
          <w:szCs w:val="22"/>
        </w:rPr>
        <w:t>zamieści</w:t>
      </w:r>
      <w:r w:rsidRPr="00874D76">
        <w:rPr>
          <w:rFonts w:ascii="Arial" w:hAnsi="Arial" w:cs="Arial"/>
          <w:sz w:val="22"/>
          <w:szCs w:val="22"/>
        </w:rPr>
        <w:t xml:space="preserve"> na stronie internetowej, na której zamieszczono </w:t>
      </w:r>
      <w:r w:rsidR="00B03DC4">
        <w:rPr>
          <w:rFonts w:ascii="Arial" w:hAnsi="Arial" w:cs="Arial"/>
          <w:sz w:val="22"/>
          <w:szCs w:val="22"/>
        </w:rPr>
        <w:t>SIWZ</w:t>
      </w:r>
      <w:r>
        <w:rPr>
          <w:rFonts w:ascii="Arial" w:hAnsi="Arial" w:cs="Arial"/>
          <w:sz w:val="22"/>
          <w:szCs w:val="22"/>
        </w:rPr>
        <w:t>.</w:t>
      </w:r>
    </w:p>
    <w:p w:rsidR="00874D76" w:rsidRPr="00874D76" w:rsidRDefault="00874D76" w:rsidP="00874D76">
      <w:pPr>
        <w:spacing w:line="300" w:lineRule="atLeast"/>
        <w:jc w:val="both"/>
        <w:rPr>
          <w:sz w:val="22"/>
          <w:szCs w:val="22"/>
        </w:rPr>
      </w:pPr>
    </w:p>
    <w:p w:rsidR="00730DB2" w:rsidRPr="007D3EC6" w:rsidRDefault="003A4A24" w:rsidP="007D3EC6">
      <w:pPr>
        <w:pStyle w:val="Nagwek1"/>
        <w:tabs>
          <w:tab w:val="clear" w:pos="0"/>
        </w:tabs>
        <w:ind w:left="0"/>
        <w:rPr>
          <w:u w:val="single"/>
        </w:rPr>
      </w:pPr>
      <w:bookmarkStart w:id="10" w:name="_ROZDZIAŁ_XI._OPIS"/>
      <w:bookmarkEnd w:id="10"/>
      <w:r>
        <w:rPr>
          <w:u w:val="single"/>
        </w:rPr>
        <w:t xml:space="preserve">ROZDZIAŁ </w:t>
      </w:r>
      <w:r w:rsidR="00610B86" w:rsidRPr="007D3EC6">
        <w:rPr>
          <w:u w:val="single"/>
        </w:rPr>
        <w:t>X</w:t>
      </w:r>
      <w:r w:rsidR="001D020A">
        <w:rPr>
          <w:u w:val="single"/>
        </w:rPr>
        <w:t>I</w:t>
      </w:r>
      <w:r w:rsidR="00610B86" w:rsidRPr="007D3EC6">
        <w:rPr>
          <w:u w:val="single"/>
        </w:rPr>
        <w:t>. OPIS SPOSOBU PRZYGOTOWANIA OFERT</w:t>
      </w:r>
    </w:p>
    <w:p w:rsidR="00652482" w:rsidRDefault="00652482" w:rsidP="00AF0217">
      <w:pPr>
        <w:pStyle w:val="Tekstpodstawowy22"/>
        <w:numPr>
          <w:ilvl w:val="0"/>
          <w:numId w:val="13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Każdy </w:t>
      </w:r>
      <w:r w:rsidRPr="00652482">
        <w:rPr>
          <w:rFonts w:cs="Arial"/>
          <w:color w:val="auto"/>
          <w:sz w:val="22"/>
          <w:szCs w:val="22"/>
        </w:rPr>
        <w:t>Wykonawca może złożyć tylko jedną ofertę</w:t>
      </w:r>
      <w:r>
        <w:rPr>
          <w:rFonts w:cs="Arial"/>
          <w:color w:val="auto"/>
          <w:sz w:val="22"/>
          <w:szCs w:val="22"/>
        </w:rPr>
        <w:t>.</w:t>
      </w:r>
    </w:p>
    <w:p w:rsidR="00652482" w:rsidRDefault="00652482" w:rsidP="00AF0217">
      <w:pPr>
        <w:pStyle w:val="Tekstpodstawowy22"/>
        <w:numPr>
          <w:ilvl w:val="0"/>
          <w:numId w:val="13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Ofertę należy przygotować ściśle według </w:t>
      </w:r>
      <w:r w:rsidR="00866212">
        <w:rPr>
          <w:rFonts w:cs="Arial"/>
          <w:color w:val="auto"/>
          <w:sz w:val="22"/>
          <w:szCs w:val="22"/>
        </w:rPr>
        <w:t>wymagań</w:t>
      </w:r>
      <w:r>
        <w:rPr>
          <w:rFonts w:cs="Arial"/>
          <w:color w:val="auto"/>
          <w:sz w:val="22"/>
          <w:szCs w:val="22"/>
        </w:rPr>
        <w:t xml:space="preserve"> </w:t>
      </w:r>
      <w:r w:rsidR="00866212">
        <w:rPr>
          <w:rFonts w:cs="Arial"/>
          <w:color w:val="auto"/>
          <w:sz w:val="22"/>
          <w:szCs w:val="22"/>
        </w:rPr>
        <w:t>określonych</w:t>
      </w:r>
      <w:r>
        <w:rPr>
          <w:rFonts w:cs="Arial"/>
          <w:color w:val="auto"/>
          <w:sz w:val="22"/>
          <w:szCs w:val="22"/>
        </w:rPr>
        <w:t xml:space="preserve"> </w:t>
      </w:r>
      <w:r w:rsidR="00866212">
        <w:rPr>
          <w:rFonts w:cs="Arial"/>
          <w:color w:val="auto"/>
          <w:sz w:val="22"/>
          <w:szCs w:val="22"/>
        </w:rPr>
        <w:t xml:space="preserve">w niniejszej </w:t>
      </w:r>
      <w:r w:rsidR="007E6AD2">
        <w:rPr>
          <w:rFonts w:cs="Arial"/>
          <w:color w:val="auto"/>
          <w:sz w:val="22"/>
          <w:szCs w:val="22"/>
        </w:rPr>
        <w:t>IDW</w:t>
      </w:r>
      <w:r w:rsidR="00866212">
        <w:rPr>
          <w:rFonts w:cs="Arial"/>
          <w:color w:val="auto"/>
          <w:sz w:val="22"/>
          <w:szCs w:val="22"/>
        </w:rPr>
        <w:t>.</w:t>
      </w:r>
    </w:p>
    <w:p w:rsidR="0017413E" w:rsidRPr="00D71451" w:rsidRDefault="00190B9F" w:rsidP="00AF0217">
      <w:pPr>
        <w:pStyle w:val="Tekstpodstawowy22"/>
        <w:numPr>
          <w:ilvl w:val="0"/>
          <w:numId w:val="13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190B9F">
        <w:rPr>
          <w:rFonts w:cs="Arial"/>
          <w:color w:val="auto"/>
          <w:sz w:val="22"/>
          <w:szCs w:val="22"/>
        </w:rPr>
        <w:t>Ofertę</w:t>
      </w:r>
      <w:r w:rsidR="00D71451">
        <w:rPr>
          <w:rFonts w:cs="Arial"/>
          <w:color w:val="auto"/>
          <w:sz w:val="22"/>
          <w:szCs w:val="22"/>
        </w:rPr>
        <w:t xml:space="preserve"> </w:t>
      </w:r>
      <w:r w:rsidR="000052FA" w:rsidRPr="00D71451">
        <w:rPr>
          <w:rFonts w:cs="Arial"/>
          <w:color w:val="auto"/>
          <w:sz w:val="22"/>
          <w:szCs w:val="22"/>
        </w:rPr>
        <w:t>stanowi</w:t>
      </w:r>
      <w:r w:rsidR="00107042">
        <w:rPr>
          <w:rFonts w:cs="Arial"/>
          <w:color w:val="auto"/>
          <w:sz w:val="22"/>
          <w:szCs w:val="22"/>
        </w:rPr>
        <w:t>ą</w:t>
      </w:r>
      <w:r w:rsidR="000052FA" w:rsidRPr="00D71451">
        <w:rPr>
          <w:rFonts w:cs="Arial"/>
          <w:color w:val="auto"/>
          <w:sz w:val="22"/>
          <w:szCs w:val="22"/>
        </w:rPr>
        <w:t xml:space="preserve"> łącznie:</w:t>
      </w:r>
    </w:p>
    <w:p w:rsidR="00566D52" w:rsidRDefault="00190B9F" w:rsidP="00AF0217">
      <w:pPr>
        <w:pStyle w:val="Tekstpodstawowy22"/>
        <w:numPr>
          <w:ilvl w:val="0"/>
          <w:numId w:val="31"/>
        </w:numPr>
        <w:spacing w:line="300" w:lineRule="atLeast"/>
        <w:rPr>
          <w:rFonts w:cs="Arial"/>
          <w:color w:val="auto"/>
          <w:sz w:val="22"/>
          <w:szCs w:val="22"/>
        </w:rPr>
      </w:pPr>
      <w:r w:rsidRPr="00566D52">
        <w:rPr>
          <w:rFonts w:cs="Arial"/>
          <w:color w:val="auto"/>
          <w:sz w:val="22"/>
          <w:szCs w:val="22"/>
        </w:rPr>
        <w:t xml:space="preserve">wypełniony formularz ofertowy według załącznika nr </w:t>
      </w:r>
      <w:r w:rsidR="007E6AD2">
        <w:rPr>
          <w:rFonts w:cs="Arial"/>
          <w:color w:val="auto"/>
          <w:sz w:val="22"/>
          <w:szCs w:val="22"/>
        </w:rPr>
        <w:t>7</w:t>
      </w:r>
      <w:r w:rsidRPr="00566D52">
        <w:rPr>
          <w:rFonts w:cs="Arial"/>
          <w:color w:val="auto"/>
          <w:sz w:val="22"/>
          <w:szCs w:val="22"/>
        </w:rPr>
        <w:t xml:space="preserve"> </w:t>
      </w:r>
      <w:r w:rsidR="00897806" w:rsidRPr="00566D52">
        <w:rPr>
          <w:rFonts w:cs="Arial"/>
          <w:color w:val="auto"/>
          <w:sz w:val="22"/>
          <w:szCs w:val="22"/>
        </w:rPr>
        <w:t xml:space="preserve">do </w:t>
      </w:r>
      <w:r w:rsidR="007E6AD2">
        <w:rPr>
          <w:rFonts w:cs="Arial"/>
          <w:color w:val="auto"/>
          <w:sz w:val="22"/>
          <w:szCs w:val="22"/>
        </w:rPr>
        <w:t>IDW</w:t>
      </w:r>
      <w:r w:rsidR="003A1A1D" w:rsidRPr="00566D52">
        <w:rPr>
          <w:rFonts w:cs="Arial"/>
          <w:color w:val="auto"/>
          <w:sz w:val="22"/>
          <w:szCs w:val="22"/>
        </w:rPr>
        <w:t>;</w:t>
      </w:r>
    </w:p>
    <w:p w:rsidR="00566D52" w:rsidRPr="00566D52" w:rsidRDefault="00566D52" w:rsidP="00AF0217">
      <w:pPr>
        <w:pStyle w:val="Tekstpodstawowy22"/>
        <w:numPr>
          <w:ilvl w:val="0"/>
          <w:numId w:val="31"/>
        </w:numPr>
        <w:spacing w:line="300" w:lineRule="atLeast"/>
        <w:rPr>
          <w:rFonts w:cs="Arial"/>
          <w:color w:val="auto"/>
          <w:sz w:val="22"/>
          <w:szCs w:val="22"/>
        </w:rPr>
      </w:pPr>
      <w:r w:rsidRPr="00566D52">
        <w:rPr>
          <w:rFonts w:cs="Arial"/>
          <w:color w:val="auto"/>
          <w:sz w:val="22"/>
          <w:szCs w:val="22"/>
        </w:rPr>
        <w:t xml:space="preserve">wypełniony formularz zawierający treść zgodną z załącznikiem nr </w:t>
      </w:r>
      <w:r w:rsidR="007E6AD2">
        <w:rPr>
          <w:rFonts w:cs="Arial"/>
          <w:color w:val="auto"/>
          <w:sz w:val="22"/>
          <w:szCs w:val="22"/>
        </w:rPr>
        <w:t>8</w:t>
      </w:r>
      <w:r w:rsidRPr="00566D52">
        <w:rPr>
          <w:rFonts w:cs="Arial"/>
          <w:color w:val="auto"/>
          <w:sz w:val="22"/>
          <w:szCs w:val="22"/>
        </w:rPr>
        <w:t xml:space="preserve"> do </w:t>
      </w:r>
      <w:r w:rsidR="007E6AD2">
        <w:rPr>
          <w:rFonts w:cs="Arial"/>
          <w:color w:val="auto"/>
          <w:sz w:val="22"/>
          <w:szCs w:val="22"/>
        </w:rPr>
        <w:t>IDW</w:t>
      </w:r>
      <w:r w:rsidRPr="00566D52">
        <w:rPr>
          <w:rFonts w:cs="Arial"/>
          <w:color w:val="auto"/>
          <w:sz w:val="22"/>
          <w:szCs w:val="22"/>
        </w:rPr>
        <w:t xml:space="preserve"> - jeżeli Wykonawca oferuje wykonanie zamówienie z wykorzystaniem materiałów lub urządzeń równoważnych w rozumieniu </w:t>
      </w:r>
      <w:r w:rsidR="007F1105">
        <w:rPr>
          <w:rFonts w:cs="Arial"/>
          <w:color w:val="auto"/>
          <w:sz w:val="22"/>
          <w:szCs w:val="22"/>
        </w:rPr>
        <w:t xml:space="preserve">Rozdziału </w:t>
      </w:r>
      <w:r w:rsidR="00E04B7E">
        <w:rPr>
          <w:rFonts w:cs="Arial"/>
          <w:color w:val="auto"/>
          <w:sz w:val="22"/>
          <w:szCs w:val="22"/>
        </w:rPr>
        <w:t>V pkt.</w:t>
      </w:r>
      <w:r w:rsidR="00E95B65">
        <w:rPr>
          <w:rFonts w:cs="Arial"/>
          <w:color w:val="auto"/>
          <w:sz w:val="22"/>
          <w:szCs w:val="22"/>
        </w:rPr>
        <w:t xml:space="preserve"> </w:t>
      </w:r>
      <w:r w:rsidR="00E04B7E">
        <w:rPr>
          <w:rFonts w:cs="Arial"/>
          <w:color w:val="auto"/>
          <w:sz w:val="22"/>
          <w:szCs w:val="22"/>
        </w:rPr>
        <w:t>7</w:t>
      </w:r>
      <w:r w:rsidRPr="00566D52">
        <w:rPr>
          <w:rFonts w:cs="Arial"/>
          <w:color w:val="auto"/>
          <w:sz w:val="22"/>
          <w:szCs w:val="22"/>
        </w:rPr>
        <w:t xml:space="preserve"> </w:t>
      </w:r>
      <w:r w:rsidR="007E6AD2">
        <w:rPr>
          <w:rFonts w:cs="Arial"/>
          <w:color w:val="auto"/>
          <w:sz w:val="22"/>
          <w:szCs w:val="22"/>
        </w:rPr>
        <w:t>IDW</w:t>
      </w:r>
      <w:r w:rsidR="00DA0F87">
        <w:rPr>
          <w:rFonts w:cs="Arial"/>
          <w:color w:val="auto"/>
          <w:sz w:val="22"/>
          <w:szCs w:val="22"/>
        </w:rPr>
        <w:t>;</w:t>
      </w:r>
    </w:p>
    <w:p w:rsidR="005B5569" w:rsidRDefault="00190B9F" w:rsidP="00AF0217">
      <w:pPr>
        <w:pStyle w:val="Tekstpodstawowy22"/>
        <w:numPr>
          <w:ilvl w:val="0"/>
          <w:numId w:val="31"/>
        </w:numPr>
        <w:spacing w:line="300" w:lineRule="atLeast"/>
        <w:rPr>
          <w:rFonts w:cs="Arial"/>
          <w:color w:val="auto"/>
          <w:sz w:val="22"/>
          <w:szCs w:val="22"/>
        </w:rPr>
      </w:pPr>
      <w:r w:rsidRPr="00190B9F">
        <w:rPr>
          <w:rFonts w:cs="Arial"/>
          <w:color w:val="auto"/>
          <w:sz w:val="22"/>
          <w:szCs w:val="22"/>
        </w:rPr>
        <w:t xml:space="preserve">wypełniony formularz wykazu o treści zgodnej z załącznikiem nr </w:t>
      </w:r>
      <w:r w:rsidR="007E6AD2">
        <w:rPr>
          <w:rFonts w:cs="Arial"/>
          <w:color w:val="auto"/>
          <w:sz w:val="22"/>
          <w:szCs w:val="22"/>
        </w:rPr>
        <w:t>9</w:t>
      </w:r>
      <w:r w:rsidRPr="00190B9F">
        <w:rPr>
          <w:rFonts w:cs="Arial"/>
          <w:color w:val="auto"/>
          <w:sz w:val="22"/>
          <w:szCs w:val="22"/>
        </w:rPr>
        <w:t xml:space="preserve"> do </w:t>
      </w:r>
      <w:r w:rsidR="007E6AD2">
        <w:rPr>
          <w:rFonts w:cs="Arial"/>
          <w:color w:val="auto"/>
          <w:sz w:val="22"/>
          <w:szCs w:val="22"/>
        </w:rPr>
        <w:t>IDW</w:t>
      </w:r>
      <w:r w:rsidRPr="00190B9F">
        <w:rPr>
          <w:rFonts w:cs="Arial"/>
          <w:color w:val="auto"/>
          <w:sz w:val="22"/>
          <w:szCs w:val="22"/>
        </w:rPr>
        <w:t xml:space="preserve">, dotyczący części zamówienia, które wykonawca powierzy podwykonawcom, - </w:t>
      </w:r>
      <w:r w:rsidRPr="003D19BB">
        <w:rPr>
          <w:rFonts w:cs="Arial"/>
          <w:color w:val="auto"/>
          <w:sz w:val="22"/>
          <w:szCs w:val="22"/>
          <w:u w:val="single"/>
        </w:rPr>
        <w:t>jeżeli Wykonawca oferuje wykonanie zamówienia z udziałem podwykonawców</w:t>
      </w:r>
      <w:r w:rsidR="00DA0F87">
        <w:rPr>
          <w:rFonts w:cs="Arial"/>
          <w:color w:val="auto"/>
          <w:sz w:val="22"/>
          <w:szCs w:val="22"/>
        </w:rPr>
        <w:t>.</w:t>
      </w:r>
    </w:p>
    <w:p w:rsidR="00730DB2" w:rsidRDefault="00AF1FF4" w:rsidP="00AF0217">
      <w:pPr>
        <w:pStyle w:val="Tekstpodstawowy22"/>
        <w:numPr>
          <w:ilvl w:val="0"/>
          <w:numId w:val="13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Wraz z ofertą należy złożyć:</w:t>
      </w:r>
    </w:p>
    <w:p w:rsidR="00AF1FF4" w:rsidRPr="00F4446A" w:rsidRDefault="00AF1FF4" w:rsidP="00AF0217">
      <w:pPr>
        <w:pStyle w:val="Default"/>
        <w:numPr>
          <w:ilvl w:val="0"/>
          <w:numId w:val="14"/>
        </w:numPr>
        <w:spacing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F4446A">
        <w:rPr>
          <w:rFonts w:ascii="Arial" w:hAnsi="Arial" w:cs="Arial"/>
          <w:sz w:val="22"/>
          <w:szCs w:val="22"/>
        </w:rPr>
        <w:lastRenderedPageBreak/>
        <w:t xml:space="preserve">odpowiednie pełnomocnictwo do złożenia oferty i reprezentowania Wykonawcy jak wskazuje </w:t>
      </w:r>
      <w:r w:rsidR="003E15F6">
        <w:rPr>
          <w:rFonts w:ascii="Arial" w:hAnsi="Arial" w:cs="Arial"/>
          <w:sz w:val="22"/>
          <w:szCs w:val="22"/>
        </w:rPr>
        <w:t>ust. 3 niniejszego rozdziału</w:t>
      </w:r>
      <w:r w:rsidRPr="00F4446A">
        <w:rPr>
          <w:rFonts w:ascii="Arial" w:hAnsi="Arial" w:cs="Arial"/>
          <w:sz w:val="22"/>
          <w:szCs w:val="22"/>
        </w:rPr>
        <w:t xml:space="preserve"> </w:t>
      </w:r>
      <w:r w:rsidR="00E43D0F">
        <w:rPr>
          <w:rFonts w:ascii="Arial" w:hAnsi="Arial" w:cs="Arial"/>
          <w:sz w:val="22"/>
          <w:szCs w:val="22"/>
        </w:rPr>
        <w:t>IDW</w:t>
      </w:r>
      <w:r w:rsidRPr="00F4446A">
        <w:rPr>
          <w:rFonts w:ascii="Arial" w:hAnsi="Arial" w:cs="Arial"/>
          <w:sz w:val="22"/>
          <w:szCs w:val="22"/>
        </w:rPr>
        <w:t xml:space="preserve"> jeśli umocowanie nie wynika z innych d</w:t>
      </w:r>
      <w:r w:rsidRPr="00F4446A">
        <w:rPr>
          <w:rFonts w:ascii="Arial" w:hAnsi="Arial" w:cs="Arial"/>
          <w:sz w:val="22"/>
          <w:szCs w:val="22"/>
        </w:rPr>
        <w:t>o</w:t>
      </w:r>
      <w:r w:rsidRPr="00F4446A">
        <w:rPr>
          <w:rFonts w:ascii="Arial" w:hAnsi="Arial" w:cs="Arial"/>
          <w:sz w:val="22"/>
          <w:szCs w:val="22"/>
        </w:rPr>
        <w:t xml:space="preserve">kumentów złożonych wraz z ofertą; </w:t>
      </w:r>
    </w:p>
    <w:p w:rsidR="00AF1FF4" w:rsidRPr="00F4446A" w:rsidRDefault="00AF1FF4" w:rsidP="00AF0217">
      <w:pPr>
        <w:pStyle w:val="Default"/>
        <w:numPr>
          <w:ilvl w:val="0"/>
          <w:numId w:val="14"/>
        </w:numPr>
        <w:spacing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F4446A">
        <w:rPr>
          <w:rFonts w:ascii="Arial" w:hAnsi="Arial" w:cs="Arial"/>
          <w:sz w:val="22"/>
          <w:szCs w:val="22"/>
        </w:rPr>
        <w:t xml:space="preserve">dokumenty/oświadczenia wskazane w </w:t>
      </w:r>
      <w:r w:rsidR="00706894">
        <w:rPr>
          <w:rFonts w:ascii="Arial" w:hAnsi="Arial" w:cs="Arial"/>
          <w:sz w:val="22"/>
          <w:szCs w:val="22"/>
        </w:rPr>
        <w:t>rozdziale VII ust. 5</w:t>
      </w:r>
      <w:r w:rsidRPr="00F4446A">
        <w:rPr>
          <w:rFonts w:ascii="Arial" w:hAnsi="Arial" w:cs="Arial"/>
          <w:sz w:val="22"/>
          <w:szCs w:val="22"/>
        </w:rPr>
        <w:t xml:space="preserve"> oraz w </w:t>
      </w:r>
      <w:r w:rsidR="00706894">
        <w:rPr>
          <w:rFonts w:ascii="Arial" w:hAnsi="Arial" w:cs="Arial"/>
          <w:sz w:val="22"/>
          <w:szCs w:val="22"/>
        </w:rPr>
        <w:t xml:space="preserve">rozdziale </w:t>
      </w:r>
      <w:r w:rsidRPr="00F4446A">
        <w:rPr>
          <w:rFonts w:ascii="Arial" w:hAnsi="Arial" w:cs="Arial"/>
          <w:sz w:val="22"/>
          <w:szCs w:val="22"/>
        </w:rPr>
        <w:t xml:space="preserve">VIII </w:t>
      </w:r>
      <w:r w:rsidR="00E43D0F">
        <w:rPr>
          <w:rFonts w:ascii="Arial" w:hAnsi="Arial" w:cs="Arial"/>
          <w:sz w:val="22"/>
          <w:szCs w:val="22"/>
        </w:rPr>
        <w:t>IDW</w:t>
      </w:r>
      <w:r w:rsidRPr="00F4446A">
        <w:rPr>
          <w:rFonts w:ascii="Arial" w:hAnsi="Arial" w:cs="Arial"/>
          <w:sz w:val="22"/>
          <w:szCs w:val="22"/>
        </w:rPr>
        <w:t xml:space="preserve">, </w:t>
      </w:r>
      <w:r w:rsidR="00F62D47">
        <w:rPr>
          <w:rFonts w:ascii="Arial" w:hAnsi="Arial" w:cs="Arial"/>
          <w:sz w:val="22"/>
          <w:szCs w:val="22"/>
        </w:rPr>
        <w:br/>
      </w:r>
      <w:r w:rsidRPr="00F4446A">
        <w:rPr>
          <w:rFonts w:ascii="Arial" w:hAnsi="Arial" w:cs="Arial"/>
          <w:sz w:val="22"/>
          <w:szCs w:val="22"/>
        </w:rPr>
        <w:t xml:space="preserve">z uwzględnieniem sytuacji ich potrzeby składania opisanych w </w:t>
      </w:r>
      <w:r w:rsidR="00E43D0F">
        <w:rPr>
          <w:rFonts w:ascii="Arial" w:hAnsi="Arial" w:cs="Arial"/>
          <w:sz w:val="22"/>
          <w:szCs w:val="22"/>
        </w:rPr>
        <w:t>IDW</w:t>
      </w:r>
      <w:r w:rsidRPr="00F4446A">
        <w:rPr>
          <w:rFonts w:ascii="Arial" w:hAnsi="Arial" w:cs="Arial"/>
          <w:sz w:val="22"/>
          <w:szCs w:val="22"/>
        </w:rPr>
        <w:t xml:space="preserve">. </w:t>
      </w:r>
    </w:p>
    <w:p w:rsidR="00F621BE" w:rsidRDefault="00C3456B" w:rsidP="00AF0217">
      <w:pPr>
        <w:pStyle w:val="Tekstpodstawowy22"/>
        <w:numPr>
          <w:ilvl w:val="0"/>
          <w:numId w:val="13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Oferta </w:t>
      </w:r>
      <w:r w:rsidR="00D67FCA">
        <w:rPr>
          <w:rFonts w:cs="Arial"/>
          <w:color w:val="auto"/>
          <w:sz w:val="22"/>
          <w:szCs w:val="22"/>
        </w:rPr>
        <w:t>musi</w:t>
      </w:r>
      <w:r>
        <w:rPr>
          <w:rFonts w:cs="Arial"/>
          <w:color w:val="auto"/>
          <w:sz w:val="22"/>
          <w:szCs w:val="22"/>
        </w:rPr>
        <w:t xml:space="preserve"> być </w:t>
      </w:r>
      <w:r w:rsidR="00D67FCA">
        <w:rPr>
          <w:rFonts w:cs="Arial"/>
          <w:color w:val="auto"/>
          <w:sz w:val="22"/>
          <w:szCs w:val="22"/>
        </w:rPr>
        <w:t>sporządzona w języku polskim, w 2 egzemplarzach</w:t>
      </w:r>
      <w:r w:rsidR="00E55FD5">
        <w:rPr>
          <w:rFonts w:cs="Arial"/>
          <w:color w:val="auto"/>
          <w:sz w:val="22"/>
          <w:szCs w:val="22"/>
        </w:rPr>
        <w:t xml:space="preserve"> (1 oryginał i 1 kopia, która może być kserokopia oryginału), </w:t>
      </w:r>
      <w:r w:rsidR="00C874CC">
        <w:rPr>
          <w:rFonts w:cs="Arial"/>
          <w:color w:val="auto"/>
          <w:sz w:val="22"/>
          <w:szCs w:val="22"/>
        </w:rPr>
        <w:t>musi mieć formę pisemną i format nie większy niż A4. Arkusze o większych formatach należy złożyć do formatu A4</w:t>
      </w:r>
      <w:r w:rsidR="009A0F2F">
        <w:rPr>
          <w:rFonts w:cs="Arial"/>
          <w:color w:val="auto"/>
          <w:sz w:val="22"/>
          <w:szCs w:val="22"/>
        </w:rPr>
        <w:t xml:space="preserve">. </w:t>
      </w:r>
      <w:r w:rsidR="00AF0E2A">
        <w:rPr>
          <w:rFonts w:cs="Arial"/>
          <w:color w:val="auto"/>
          <w:sz w:val="22"/>
          <w:szCs w:val="22"/>
        </w:rPr>
        <w:t>Dokumenty sporządzone w języku obcym są składane w formie oryginału, odpisu, wypisu, wyciągu lub kopii</w:t>
      </w:r>
      <w:r w:rsidR="00CD6CB4">
        <w:rPr>
          <w:rFonts w:cs="Arial"/>
          <w:color w:val="auto"/>
          <w:sz w:val="22"/>
          <w:szCs w:val="22"/>
        </w:rPr>
        <w:t xml:space="preserve"> wraz z tłumaczeniem na język polski.</w:t>
      </w:r>
    </w:p>
    <w:p w:rsidR="00C3456B" w:rsidRDefault="00CF2495" w:rsidP="00AF0217">
      <w:pPr>
        <w:pStyle w:val="Tekstpodstawowy22"/>
        <w:numPr>
          <w:ilvl w:val="0"/>
          <w:numId w:val="13"/>
        </w:numPr>
        <w:spacing w:line="300" w:lineRule="atLeast"/>
        <w:ind w:left="357" w:hanging="357"/>
        <w:rPr>
          <w:rFonts w:cs="Arial"/>
          <w:color w:val="auto"/>
          <w:sz w:val="22"/>
          <w:szCs w:val="22"/>
        </w:rPr>
      </w:pPr>
      <w:r w:rsidRPr="00CF2495">
        <w:rPr>
          <w:rFonts w:cs="Arial"/>
          <w:color w:val="auto"/>
          <w:sz w:val="22"/>
          <w:szCs w:val="22"/>
        </w:rPr>
        <w:t>Oferta musi być podpisana przez osoby upoważnione do reprezentowania Wykonawcy</w:t>
      </w:r>
      <w:r w:rsidR="00F63FE6">
        <w:rPr>
          <w:rFonts w:cs="Arial"/>
          <w:color w:val="auto"/>
          <w:sz w:val="22"/>
          <w:szCs w:val="22"/>
        </w:rPr>
        <w:t xml:space="preserve"> lub</w:t>
      </w:r>
      <w:r w:rsidRPr="00CF2495">
        <w:rPr>
          <w:rFonts w:cs="Arial"/>
          <w:color w:val="auto"/>
          <w:sz w:val="22"/>
          <w:szCs w:val="22"/>
        </w:rPr>
        <w:t xml:space="preserve"> Wykonawców wspólnie ubiegających się o udzielenie zamówienia. Oznacza to, iż jeżeli z dokumentu(ów) określającego(</w:t>
      </w:r>
      <w:proofErr w:type="spellStart"/>
      <w:r w:rsidRPr="00CF2495">
        <w:rPr>
          <w:rFonts w:cs="Arial"/>
          <w:color w:val="auto"/>
          <w:sz w:val="22"/>
          <w:szCs w:val="22"/>
        </w:rPr>
        <w:t>ych</w:t>
      </w:r>
      <w:proofErr w:type="spellEnd"/>
      <w:r w:rsidRPr="00CF2495">
        <w:rPr>
          <w:rFonts w:cs="Arial"/>
          <w:color w:val="auto"/>
          <w:sz w:val="22"/>
          <w:szCs w:val="22"/>
        </w:rPr>
        <w:t>) status prawny Wykonawcy(ów) lub pełnomoc</w:t>
      </w:r>
      <w:r w:rsidR="00F62D47">
        <w:rPr>
          <w:rFonts w:cs="Arial"/>
          <w:color w:val="auto"/>
          <w:sz w:val="22"/>
          <w:szCs w:val="22"/>
        </w:rPr>
        <w:softHyphen/>
      </w:r>
      <w:r w:rsidRPr="00CF2495">
        <w:rPr>
          <w:rFonts w:cs="Arial"/>
          <w:color w:val="auto"/>
          <w:sz w:val="22"/>
          <w:szCs w:val="22"/>
        </w:rPr>
        <w:t>nictwa (pełnomocnictw) wynika, iż do reprezentowania Wykonawcy(ów) upoważnionych jest łącznie kilka osób dokumenty wchodzące w skład oferty muszą być podpisane przez wszystkie te osoby</w:t>
      </w:r>
      <w:r>
        <w:rPr>
          <w:rFonts w:cs="Arial"/>
          <w:color w:val="auto"/>
          <w:sz w:val="22"/>
          <w:szCs w:val="22"/>
        </w:rPr>
        <w:t>.</w:t>
      </w:r>
    </w:p>
    <w:p w:rsidR="00511D7E" w:rsidRPr="00511D7E" w:rsidRDefault="00511D7E" w:rsidP="00AF021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511D7E">
        <w:rPr>
          <w:rFonts w:ascii="Arial" w:hAnsi="Arial" w:cs="Arial"/>
          <w:sz w:val="22"/>
          <w:szCs w:val="22"/>
        </w:rPr>
        <w:t xml:space="preserve">Każda strona </w:t>
      </w:r>
      <w:r w:rsidR="000506B9" w:rsidRPr="00511D7E">
        <w:rPr>
          <w:rFonts w:ascii="Arial" w:hAnsi="Arial" w:cs="Arial"/>
          <w:sz w:val="22"/>
          <w:szCs w:val="22"/>
        </w:rPr>
        <w:t xml:space="preserve">oferty </w:t>
      </w:r>
      <w:r w:rsidRPr="00511D7E">
        <w:rPr>
          <w:rFonts w:ascii="Arial" w:hAnsi="Arial" w:cs="Arial"/>
          <w:sz w:val="22"/>
          <w:szCs w:val="22"/>
        </w:rPr>
        <w:t>powinna być parafowana przez osobę upoważnioną do podpisyw</w:t>
      </w:r>
      <w:r w:rsidRPr="00511D7E">
        <w:rPr>
          <w:rFonts w:ascii="Arial" w:hAnsi="Arial" w:cs="Arial"/>
          <w:sz w:val="22"/>
          <w:szCs w:val="22"/>
        </w:rPr>
        <w:t>a</w:t>
      </w:r>
      <w:r w:rsidRPr="00511D7E">
        <w:rPr>
          <w:rFonts w:ascii="Arial" w:hAnsi="Arial" w:cs="Arial"/>
          <w:sz w:val="22"/>
          <w:szCs w:val="22"/>
        </w:rPr>
        <w:t xml:space="preserve">nia </w:t>
      </w:r>
      <w:r w:rsidR="000506B9" w:rsidRPr="00511D7E">
        <w:rPr>
          <w:rFonts w:ascii="Arial" w:hAnsi="Arial" w:cs="Arial"/>
          <w:sz w:val="22"/>
          <w:szCs w:val="22"/>
        </w:rPr>
        <w:t>oferty</w:t>
      </w:r>
      <w:r w:rsidRPr="00511D7E">
        <w:rPr>
          <w:rFonts w:ascii="Arial" w:hAnsi="Arial" w:cs="Arial"/>
          <w:sz w:val="22"/>
          <w:szCs w:val="22"/>
        </w:rPr>
        <w:t xml:space="preserve">. Zamawiający nie wymaga parafowania stron niezapisanych. </w:t>
      </w:r>
      <w:r w:rsidR="00E45FF6" w:rsidRPr="00E45FF6">
        <w:rPr>
          <w:rFonts w:ascii="Arial" w:hAnsi="Arial" w:cs="Arial"/>
          <w:sz w:val="22"/>
          <w:szCs w:val="22"/>
        </w:rPr>
        <w:t>Strony zawieraj</w:t>
      </w:r>
      <w:r w:rsidR="00E45FF6" w:rsidRPr="00E45FF6">
        <w:rPr>
          <w:rFonts w:ascii="Arial" w:hAnsi="Arial" w:cs="Arial"/>
          <w:sz w:val="22"/>
          <w:szCs w:val="22"/>
        </w:rPr>
        <w:t>ą</w:t>
      </w:r>
      <w:r w:rsidR="00E45FF6" w:rsidRPr="00E45FF6">
        <w:rPr>
          <w:rFonts w:ascii="Arial" w:hAnsi="Arial" w:cs="Arial"/>
          <w:sz w:val="22"/>
          <w:szCs w:val="22"/>
        </w:rPr>
        <w:t>ce informacje nie wymagane przez Zamawiającego (np.: prospekty reklamowe o firmie, jej działalności, itp.) nie muszą być numerowane i parafowane</w:t>
      </w:r>
      <w:r w:rsidR="00E45FF6">
        <w:rPr>
          <w:rFonts w:ascii="Arial" w:hAnsi="Arial" w:cs="Arial"/>
          <w:sz w:val="22"/>
          <w:szCs w:val="22"/>
        </w:rPr>
        <w:t>.</w:t>
      </w:r>
    </w:p>
    <w:p w:rsidR="00511D7E" w:rsidRDefault="00511D7E" w:rsidP="00AF021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511D7E">
        <w:rPr>
          <w:rFonts w:ascii="Arial" w:hAnsi="Arial" w:cs="Arial"/>
          <w:sz w:val="22"/>
          <w:szCs w:val="22"/>
        </w:rPr>
        <w:t xml:space="preserve">Wszelkie poprawki lub zmiany w tekście </w:t>
      </w:r>
      <w:r w:rsidR="000506B9" w:rsidRPr="00511D7E">
        <w:rPr>
          <w:rFonts w:ascii="Arial" w:hAnsi="Arial" w:cs="Arial"/>
          <w:sz w:val="22"/>
          <w:szCs w:val="22"/>
        </w:rPr>
        <w:t xml:space="preserve">oferty </w:t>
      </w:r>
      <w:r w:rsidRPr="00511D7E">
        <w:rPr>
          <w:rFonts w:ascii="Arial" w:hAnsi="Arial" w:cs="Arial"/>
          <w:sz w:val="22"/>
          <w:szCs w:val="22"/>
        </w:rPr>
        <w:t xml:space="preserve">muszą być datowane i parafowane przez osobę(y) upoważnioną do podpisywania </w:t>
      </w:r>
      <w:r w:rsidR="000506B9" w:rsidRPr="00511D7E">
        <w:rPr>
          <w:rFonts w:ascii="Arial" w:hAnsi="Arial" w:cs="Arial"/>
          <w:sz w:val="22"/>
          <w:szCs w:val="22"/>
        </w:rPr>
        <w:t>oferty</w:t>
      </w:r>
      <w:r w:rsidRPr="00511D7E">
        <w:rPr>
          <w:rFonts w:ascii="Arial" w:hAnsi="Arial" w:cs="Arial"/>
          <w:sz w:val="22"/>
          <w:szCs w:val="22"/>
        </w:rPr>
        <w:t>. Parafka (podpis) powinna być naniesiona w sposób umożliwiający identyfikację podpisu (np. wraz z imienną pieczątką osoby skł</w:t>
      </w:r>
      <w:r w:rsidRPr="00511D7E">
        <w:rPr>
          <w:rFonts w:ascii="Arial" w:hAnsi="Arial" w:cs="Arial"/>
          <w:sz w:val="22"/>
          <w:szCs w:val="22"/>
        </w:rPr>
        <w:t>a</w:t>
      </w:r>
      <w:r w:rsidR="00EC6DAF">
        <w:rPr>
          <w:rFonts w:ascii="Arial" w:hAnsi="Arial" w:cs="Arial"/>
          <w:sz w:val="22"/>
          <w:szCs w:val="22"/>
        </w:rPr>
        <w:t>dającej parafkę).</w:t>
      </w:r>
    </w:p>
    <w:p w:rsidR="00881C75" w:rsidRDefault="00881C75" w:rsidP="00AF021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9955BF">
        <w:rPr>
          <w:rFonts w:ascii="Arial" w:hAnsi="Arial" w:cs="Arial"/>
          <w:spacing w:val="1"/>
          <w:sz w:val="22"/>
          <w:szCs w:val="22"/>
        </w:rPr>
        <w:t>D</w:t>
      </w:r>
      <w:r w:rsidRPr="009955BF">
        <w:rPr>
          <w:rFonts w:ascii="Arial" w:hAnsi="Arial" w:cs="Arial"/>
          <w:spacing w:val="-1"/>
          <w:sz w:val="22"/>
          <w:szCs w:val="22"/>
        </w:rPr>
        <w:t>ok</w:t>
      </w:r>
      <w:r w:rsidRPr="009955BF">
        <w:rPr>
          <w:rFonts w:ascii="Arial" w:hAnsi="Arial" w:cs="Arial"/>
          <w:sz w:val="22"/>
          <w:szCs w:val="22"/>
        </w:rPr>
        <w:t xml:space="preserve">umenty </w:t>
      </w:r>
      <w:r w:rsidRPr="009955BF">
        <w:rPr>
          <w:rFonts w:ascii="Arial" w:hAnsi="Arial" w:cs="Arial"/>
          <w:spacing w:val="1"/>
          <w:sz w:val="22"/>
          <w:szCs w:val="22"/>
        </w:rPr>
        <w:t>w</w:t>
      </w:r>
      <w:r w:rsidRPr="009955BF">
        <w:rPr>
          <w:rFonts w:ascii="Arial" w:hAnsi="Arial" w:cs="Arial"/>
          <w:sz w:val="22"/>
          <w:szCs w:val="22"/>
        </w:rPr>
        <w:t>ch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d</w:t>
      </w:r>
      <w:r w:rsidRPr="009955BF">
        <w:rPr>
          <w:rFonts w:ascii="Arial" w:hAnsi="Arial" w:cs="Arial"/>
          <w:spacing w:val="1"/>
          <w:sz w:val="22"/>
          <w:szCs w:val="22"/>
        </w:rPr>
        <w:t>z</w:t>
      </w:r>
      <w:r w:rsidRPr="009955BF">
        <w:rPr>
          <w:rFonts w:ascii="Arial" w:hAnsi="Arial" w:cs="Arial"/>
          <w:sz w:val="22"/>
          <w:szCs w:val="22"/>
        </w:rPr>
        <w:t>ące w s</w:t>
      </w:r>
      <w:r w:rsidRPr="009955BF">
        <w:rPr>
          <w:rFonts w:ascii="Arial" w:hAnsi="Arial" w:cs="Arial"/>
          <w:spacing w:val="-1"/>
          <w:sz w:val="22"/>
          <w:szCs w:val="22"/>
        </w:rPr>
        <w:t>k</w:t>
      </w:r>
      <w:r w:rsidRPr="009955BF">
        <w:rPr>
          <w:rFonts w:ascii="Arial" w:hAnsi="Arial" w:cs="Arial"/>
          <w:spacing w:val="1"/>
          <w:sz w:val="22"/>
          <w:szCs w:val="22"/>
        </w:rPr>
        <w:t>ł</w:t>
      </w:r>
      <w:r w:rsidRPr="009955BF">
        <w:rPr>
          <w:rFonts w:ascii="Arial" w:hAnsi="Arial" w:cs="Arial"/>
          <w:sz w:val="22"/>
          <w:szCs w:val="22"/>
        </w:rPr>
        <w:t xml:space="preserve">ad 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pacing w:val="1"/>
          <w:sz w:val="22"/>
          <w:szCs w:val="22"/>
        </w:rPr>
        <w:t>fe</w:t>
      </w:r>
      <w:r w:rsidRPr="009955BF">
        <w:rPr>
          <w:rFonts w:ascii="Arial" w:hAnsi="Arial" w:cs="Arial"/>
          <w:spacing w:val="-1"/>
          <w:sz w:val="22"/>
          <w:szCs w:val="22"/>
        </w:rPr>
        <w:t>r</w:t>
      </w:r>
      <w:r w:rsidRPr="009955BF">
        <w:rPr>
          <w:rFonts w:ascii="Arial" w:hAnsi="Arial" w:cs="Arial"/>
          <w:sz w:val="22"/>
          <w:szCs w:val="22"/>
        </w:rPr>
        <w:t xml:space="preserve">ty mogą </w:t>
      </w:r>
      <w:r w:rsidRPr="009955BF">
        <w:rPr>
          <w:rFonts w:ascii="Arial" w:hAnsi="Arial" w:cs="Arial"/>
          <w:spacing w:val="2"/>
          <w:sz w:val="22"/>
          <w:szCs w:val="22"/>
        </w:rPr>
        <w:t>b</w:t>
      </w:r>
      <w:r w:rsidRPr="009955BF">
        <w:rPr>
          <w:rFonts w:ascii="Arial" w:hAnsi="Arial" w:cs="Arial"/>
          <w:spacing w:val="-1"/>
          <w:sz w:val="22"/>
          <w:szCs w:val="22"/>
        </w:rPr>
        <w:t>y</w:t>
      </w:r>
      <w:r w:rsidRPr="009955BF">
        <w:rPr>
          <w:rFonts w:ascii="Arial" w:hAnsi="Arial" w:cs="Arial"/>
          <w:sz w:val="22"/>
          <w:szCs w:val="22"/>
        </w:rPr>
        <w:t>ć p</w:t>
      </w:r>
      <w:r w:rsidRPr="009955BF">
        <w:rPr>
          <w:rFonts w:ascii="Arial" w:hAnsi="Arial" w:cs="Arial"/>
          <w:spacing w:val="1"/>
          <w:sz w:val="22"/>
          <w:szCs w:val="22"/>
        </w:rPr>
        <w:t>r</w:t>
      </w:r>
      <w:r w:rsidRPr="009955BF">
        <w:rPr>
          <w:rFonts w:ascii="Arial" w:hAnsi="Arial" w:cs="Arial"/>
          <w:spacing w:val="-1"/>
          <w:sz w:val="22"/>
          <w:szCs w:val="22"/>
        </w:rPr>
        <w:t>z</w:t>
      </w:r>
      <w:r w:rsidRPr="009955BF">
        <w:rPr>
          <w:rFonts w:ascii="Arial" w:hAnsi="Arial" w:cs="Arial"/>
          <w:spacing w:val="1"/>
          <w:sz w:val="22"/>
          <w:szCs w:val="22"/>
        </w:rPr>
        <w:t>e</w:t>
      </w:r>
      <w:r w:rsidRPr="009955BF">
        <w:rPr>
          <w:rFonts w:ascii="Arial" w:hAnsi="Arial" w:cs="Arial"/>
          <w:sz w:val="22"/>
          <w:szCs w:val="22"/>
        </w:rPr>
        <w:t>dst</w:t>
      </w:r>
      <w:r w:rsidRPr="009955BF">
        <w:rPr>
          <w:rFonts w:ascii="Arial" w:hAnsi="Arial" w:cs="Arial"/>
          <w:spacing w:val="-1"/>
          <w:sz w:val="22"/>
          <w:szCs w:val="22"/>
        </w:rPr>
        <w:t>a</w:t>
      </w:r>
      <w:r w:rsidRPr="009955BF">
        <w:rPr>
          <w:rFonts w:ascii="Arial" w:hAnsi="Arial" w:cs="Arial"/>
          <w:spacing w:val="1"/>
          <w:sz w:val="22"/>
          <w:szCs w:val="22"/>
        </w:rPr>
        <w:t>wi</w:t>
      </w:r>
      <w:r w:rsidRPr="009955BF">
        <w:rPr>
          <w:rFonts w:ascii="Arial" w:hAnsi="Arial" w:cs="Arial"/>
          <w:sz w:val="22"/>
          <w:szCs w:val="22"/>
        </w:rPr>
        <w:t xml:space="preserve">ane w </w:t>
      </w:r>
      <w:r w:rsidRPr="009955BF">
        <w:rPr>
          <w:rFonts w:ascii="Arial" w:hAnsi="Arial" w:cs="Arial"/>
          <w:spacing w:val="1"/>
          <w:sz w:val="22"/>
          <w:szCs w:val="22"/>
        </w:rPr>
        <w:t>f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pacing w:val="1"/>
          <w:sz w:val="22"/>
          <w:szCs w:val="22"/>
        </w:rPr>
        <w:t>r</w:t>
      </w:r>
      <w:r w:rsidRPr="009955BF">
        <w:rPr>
          <w:rFonts w:ascii="Arial" w:hAnsi="Arial" w:cs="Arial"/>
          <w:sz w:val="22"/>
          <w:szCs w:val="22"/>
        </w:rPr>
        <w:t xml:space="preserve">mie 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pacing w:val="-1"/>
          <w:sz w:val="22"/>
          <w:szCs w:val="22"/>
        </w:rPr>
        <w:t>r</w:t>
      </w:r>
      <w:r w:rsidRPr="009955BF">
        <w:rPr>
          <w:rFonts w:ascii="Arial" w:hAnsi="Arial" w:cs="Arial"/>
          <w:spacing w:val="1"/>
          <w:sz w:val="22"/>
          <w:szCs w:val="22"/>
        </w:rPr>
        <w:t>y</w:t>
      </w:r>
      <w:r w:rsidRPr="009955BF">
        <w:rPr>
          <w:rFonts w:ascii="Arial" w:hAnsi="Arial" w:cs="Arial"/>
          <w:sz w:val="22"/>
          <w:szCs w:val="22"/>
        </w:rPr>
        <w:t>g</w:t>
      </w:r>
      <w:r w:rsidRPr="009955BF">
        <w:rPr>
          <w:rFonts w:ascii="Arial" w:hAnsi="Arial" w:cs="Arial"/>
          <w:spacing w:val="-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na</w:t>
      </w:r>
      <w:r w:rsidRPr="009955BF">
        <w:rPr>
          <w:rFonts w:ascii="Arial" w:hAnsi="Arial" w:cs="Arial"/>
          <w:spacing w:val="1"/>
          <w:sz w:val="22"/>
          <w:szCs w:val="22"/>
        </w:rPr>
        <w:t>ł</w:t>
      </w:r>
      <w:r w:rsidRPr="009955BF">
        <w:rPr>
          <w:rFonts w:ascii="Arial" w:hAnsi="Arial" w:cs="Arial"/>
          <w:spacing w:val="-1"/>
          <w:sz w:val="22"/>
          <w:szCs w:val="22"/>
        </w:rPr>
        <w:t>ó</w:t>
      </w:r>
      <w:r w:rsidRPr="009955BF">
        <w:rPr>
          <w:rFonts w:ascii="Arial" w:hAnsi="Arial" w:cs="Arial"/>
          <w:sz w:val="22"/>
          <w:szCs w:val="22"/>
        </w:rPr>
        <w:t xml:space="preserve">w </w:t>
      </w:r>
      <w:r w:rsidRPr="009955BF">
        <w:rPr>
          <w:rFonts w:ascii="Arial" w:hAnsi="Arial" w:cs="Arial"/>
          <w:spacing w:val="-1"/>
          <w:sz w:val="22"/>
          <w:szCs w:val="22"/>
        </w:rPr>
        <w:t>l</w:t>
      </w:r>
      <w:r w:rsidRPr="009955BF">
        <w:rPr>
          <w:rFonts w:ascii="Arial" w:hAnsi="Arial" w:cs="Arial"/>
          <w:sz w:val="22"/>
          <w:szCs w:val="22"/>
        </w:rPr>
        <w:t>ub p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ś</w:t>
      </w:r>
      <w:r w:rsidRPr="009955BF">
        <w:rPr>
          <w:rFonts w:ascii="Arial" w:hAnsi="Arial" w:cs="Arial"/>
          <w:spacing w:val="1"/>
          <w:sz w:val="22"/>
          <w:szCs w:val="22"/>
        </w:rPr>
        <w:t>wi</w:t>
      </w:r>
      <w:r w:rsidRPr="009955BF">
        <w:rPr>
          <w:rFonts w:ascii="Arial" w:hAnsi="Arial" w:cs="Arial"/>
          <w:sz w:val="22"/>
          <w:szCs w:val="22"/>
        </w:rPr>
        <w:t>adc</w:t>
      </w:r>
      <w:r w:rsidRPr="009955BF">
        <w:rPr>
          <w:rFonts w:ascii="Arial" w:hAnsi="Arial" w:cs="Arial"/>
          <w:spacing w:val="-1"/>
          <w:sz w:val="22"/>
          <w:szCs w:val="22"/>
        </w:rPr>
        <w:t>z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n</w:t>
      </w:r>
      <w:r w:rsidRPr="009955BF">
        <w:rPr>
          <w:rFonts w:ascii="Arial" w:hAnsi="Arial" w:cs="Arial"/>
          <w:spacing w:val="-1"/>
          <w:sz w:val="22"/>
          <w:szCs w:val="22"/>
        </w:rPr>
        <w:t>y</w:t>
      </w:r>
      <w:r w:rsidRPr="009955BF">
        <w:rPr>
          <w:rFonts w:ascii="Arial" w:hAnsi="Arial" w:cs="Arial"/>
          <w:sz w:val="22"/>
          <w:szCs w:val="22"/>
        </w:rPr>
        <w:t>ch p</w:t>
      </w:r>
      <w:r w:rsidRPr="009955BF">
        <w:rPr>
          <w:rFonts w:ascii="Arial" w:hAnsi="Arial" w:cs="Arial"/>
          <w:spacing w:val="-1"/>
          <w:sz w:val="22"/>
          <w:szCs w:val="22"/>
        </w:rPr>
        <w:t>r</w:t>
      </w:r>
      <w:r w:rsidRPr="009955BF">
        <w:rPr>
          <w:rFonts w:ascii="Arial" w:hAnsi="Arial" w:cs="Arial"/>
          <w:spacing w:val="1"/>
          <w:sz w:val="22"/>
          <w:szCs w:val="22"/>
        </w:rPr>
        <w:t>z</w:t>
      </w:r>
      <w:r w:rsidRPr="009955BF">
        <w:rPr>
          <w:rFonts w:ascii="Arial" w:hAnsi="Arial" w:cs="Arial"/>
          <w:spacing w:val="-1"/>
          <w:sz w:val="22"/>
          <w:szCs w:val="22"/>
        </w:rPr>
        <w:t>e</w:t>
      </w:r>
      <w:r w:rsidRPr="009955BF">
        <w:rPr>
          <w:rFonts w:ascii="Arial" w:hAnsi="Arial" w:cs="Arial"/>
          <w:sz w:val="22"/>
          <w:szCs w:val="22"/>
        </w:rPr>
        <w:t>z W</w:t>
      </w:r>
      <w:r w:rsidRPr="009955BF">
        <w:rPr>
          <w:rFonts w:ascii="Arial" w:hAnsi="Arial" w:cs="Arial"/>
          <w:spacing w:val="-1"/>
          <w:sz w:val="22"/>
          <w:szCs w:val="22"/>
        </w:rPr>
        <w:t>yk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na</w:t>
      </w:r>
      <w:r w:rsidRPr="009955BF">
        <w:rPr>
          <w:rFonts w:ascii="Arial" w:hAnsi="Arial" w:cs="Arial"/>
          <w:spacing w:val="-1"/>
          <w:sz w:val="22"/>
          <w:szCs w:val="22"/>
        </w:rPr>
        <w:t>w</w:t>
      </w:r>
      <w:r w:rsidRPr="009955BF">
        <w:rPr>
          <w:rFonts w:ascii="Arial" w:hAnsi="Arial" w:cs="Arial"/>
          <w:sz w:val="22"/>
          <w:szCs w:val="22"/>
        </w:rPr>
        <w:t xml:space="preserve">cę </w:t>
      </w:r>
      <w:r w:rsidRPr="009955BF">
        <w:rPr>
          <w:rFonts w:ascii="Arial" w:hAnsi="Arial" w:cs="Arial"/>
          <w:spacing w:val="-1"/>
          <w:sz w:val="22"/>
          <w:szCs w:val="22"/>
        </w:rPr>
        <w:t>z</w:t>
      </w:r>
      <w:r w:rsidRPr="009955BF">
        <w:rPr>
          <w:rFonts w:ascii="Arial" w:hAnsi="Arial" w:cs="Arial"/>
          <w:sz w:val="22"/>
          <w:szCs w:val="22"/>
        </w:rPr>
        <w:t xml:space="preserve">a </w:t>
      </w:r>
      <w:r w:rsidRPr="009955BF">
        <w:rPr>
          <w:rFonts w:ascii="Arial" w:hAnsi="Arial" w:cs="Arial"/>
          <w:spacing w:val="1"/>
          <w:sz w:val="22"/>
          <w:szCs w:val="22"/>
        </w:rPr>
        <w:t>z</w:t>
      </w:r>
      <w:r w:rsidRPr="009955BF">
        <w:rPr>
          <w:rFonts w:ascii="Arial" w:hAnsi="Arial" w:cs="Arial"/>
          <w:sz w:val="22"/>
          <w:szCs w:val="22"/>
        </w:rPr>
        <w:t>g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dn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 xml:space="preserve">ść z 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pacing w:val="-1"/>
          <w:sz w:val="22"/>
          <w:szCs w:val="22"/>
        </w:rPr>
        <w:t>r</w:t>
      </w:r>
      <w:r w:rsidRPr="009955BF">
        <w:rPr>
          <w:rFonts w:ascii="Arial" w:hAnsi="Arial" w:cs="Arial"/>
          <w:spacing w:val="1"/>
          <w:sz w:val="22"/>
          <w:szCs w:val="22"/>
        </w:rPr>
        <w:t>y</w:t>
      </w:r>
      <w:r w:rsidRPr="009955BF">
        <w:rPr>
          <w:rFonts w:ascii="Arial" w:hAnsi="Arial" w:cs="Arial"/>
          <w:sz w:val="22"/>
          <w:szCs w:val="22"/>
        </w:rPr>
        <w:t>g</w:t>
      </w:r>
      <w:r w:rsidRPr="009955BF">
        <w:rPr>
          <w:rFonts w:ascii="Arial" w:hAnsi="Arial" w:cs="Arial"/>
          <w:spacing w:val="-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na</w:t>
      </w:r>
      <w:r w:rsidRPr="009955BF">
        <w:rPr>
          <w:rFonts w:ascii="Arial" w:hAnsi="Arial" w:cs="Arial"/>
          <w:spacing w:val="1"/>
          <w:sz w:val="22"/>
          <w:szCs w:val="22"/>
        </w:rPr>
        <w:t>łe</w:t>
      </w:r>
      <w:r w:rsidRPr="009955BF">
        <w:rPr>
          <w:rFonts w:ascii="Arial" w:hAnsi="Arial" w:cs="Arial"/>
          <w:sz w:val="22"/>
          <w:szCs w:val="22"/>
        </w:rPr>
        <w:t xml:space="preserve">m </w:t>
      </w:r>
      <w:r w:rsidRPr="009955BF">
        <w:rPr>
          <w:rFonts w:ascii="Arial" w:hAnsi="Arial" w:cs="Arial"/>
          <w:spacing w:val="-1"/>
          <w:sz w:val="22"/>
          <w:szCs w:val="22"/>
        </w:rPr>
        <w:t>k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p</w:t>
      </w:r>
      <w:r w:rsidRPr="009955BF">
        <w:rPr>
          <w:rFonts w:ascii="Arial" w:hAnsi="Arial" w:cs="Arial"/>
          <w:spacing w:val="1"/>
          <w:sz w:val="22"/>
          <w:szCs w:val="22"/>
        </w:rPr>
        <w:t>i</w:t>
      </w:r>
      <w:r w:rsidRPr="009955BF">
        <w:rPr>
          <w:rFonts w:ascii="Arial" w:hAnsi="Arial" w:cs="Arial"/>
          <w:spacing w:val="-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. Oś</w:t>
      </w:r>
      <w:r w:rsidRPr="009955BF">
        <w:rPr>
          <w:rFonts w:ascii="Arial" w:hAnsi="Arial" w:cs="Arial"/>
          <w:spacing w:val="1"/>
          <w:sz w:val="22"/>
          <w:szCs w:val="22"/>
        </w:rPr>
        <w:t>w</w:t>
      </w:r>
      <w:r w:rsidRPr="009955BF">
        <w:rPr>
          <w:rFonts w:ascii="Arial" w:hAnsi="Arial" w:cs="Arial"/>
          <w:spacing w:val="-1"/>
          <w:sz w:val="22"/>
          <w:szCs w:val="22"/>
        </w:rPr>
        <w:t>i</w:t>
      </w:r>
      <w:r w:rsidRPr="009955BF">
        <w:rPr>
          <w:rFonts w:ascii="Arial" w:hAnsi="Arial" w:cs="Arial"/>
          <w:spacing w:val="2"/>
          <w:sz w:val="22"/>
          <w:szCs w:val="22"/>
        </w:rPr>
        <w:t>a</w:t>
      </w:r>
      <w:r w:rsidRPr="009955BF">
        <w:rPr>
          <w:rFonts w:ascii="Arial" w:hAnsi="Arial" w:cs="Arial"/>
          <w:sz w:val="22"/>
          <w:szCs w:val="22"/>
        </w:rPr>
        <w:t>dc</w:t>
      </w:r>
      <w:r w:rsidRPr="009955BF">
        <w:rPr>
          <w:rFonts w:ascii="Arial" w:hAnsi="Arial" w:cs="Arial"/>
          <w:spacing w:val="-1"/>
          <w:sz w:val="22"/>
          <w:szCs w:val="22"/>
        </w:rPr>
        <w:t>ze</w:t>
      </w:r>
      <w:r w:rsidRPr="009955BF">
        <w:rPr>
          <w:rFonts w:ascii="Arial" w:hAnsi="Arial" w:cs="Arial"/>
          <w:sz w:val="22"/>
          <w:szCs w:val="22"/>
        </w:rPr>
        <w:t>n</w:t>
      </w:r>
      <w:r w:rsidRPr="009955BF">
        <w:rPr>
          <w:rFonts w:ascii="Arial" w:hAnsi="Arial" w:cs="Arial"/>
          <w:spacing w:val="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a sp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pacing w:val="1"/>
          <w:sz w:val="22"/>
          <w:szCs w:val="22"/>
        </w:rPr>
        <w:t>r</w:t>
      </w:r>
      <w:r w:rsidRPr="009955BF">
        <w:rPr>
          <w:rFonts w:ascii="Arial" w:hAnsi="Arial" w:cs="Arial"/>
          <w:spacing w:val="-1"/>
          <w:sz w:val="22"/>
          <w:szCs w:val="22"/>
        </w:rPr>
        <w:t>z</w:t>
      </w:r>
      <w:r w:rsidRPr="009955BF">
        <w:rPr>
          <w:rFonts w:ascii="Arial" w:hAnsi="Arial" w:cs="Arial"/>
          <w:sz w:val="22"/>
          <w:szCs w:val="22"/>
        </w:rPr>
        <w:t>ąd</w:t>
      </w:r>
      <w:r w:rsidRPr="009955BF">
        <w:rPr>
          <w:rFonts w:ascii="Arial" w:hAnsi="Arial" w:cs="Arial"/>
          <w:spacing w:val="-1"/>
          <w:sz w:val="22"/>
          <w:szCs w:val="22"/>
        </w:rPr>
        <w:t>z</w:t>
      </w:r>
      <w:r w:rsidRPr="009955BF">
        <w:rPr>
          <w:rFonts w:ascii="Arial" w:hAnsi="Arial" w:cs="Arial"/>
          <w:spacing w:val="2"/>
          <w:sz w:val="22"/>
          <w:szCs w:val="22"/>
        </w:rPr>
        <w:t>a</w:t>
      </w:r>
      <w:r w:rsidRPr="009955BF">
        <w:rPr>
          <w:rFonts w:ascii="Arial" w:hAnsi="Arial" w:cs="Arial"/>
          <w:spacing w:val="-2"/>
          <w:sz w:val="22"/>
          <w:szCs w:val="22"/>
        </w:rPr>
        <w:t>n</w:t>
      </w:r>
      <w:r w:rsidRPr="009955BF">
        <w:rPr>
          <w:rFonts w:ascii="Arial" w:hAnsi="Arial" w:cs="Arial"/>
          <w:sz w:val="22"/>
          <w:szCs w:val="22"/>
        </w:rPr>
        <w:t>e na p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dst</w:t>
      </w:r>
      <w:r w:rsidRPr="009955BF">
        <w:rPr>
          <w:rFonts w:ascii="Arial" w:hAnsi="Arial" w:cs="Arial"/>
          <w:spacing w:val="1"/>
          <w:sz w:val="22"/>
          <w:szCs w:val="22"/>
        </w:rPr>
        <w:t>a</w:t>
      </w:r>
      <w:r w:rsidRPr="009955BF">
        <w:rPr>
          <w:rFonts w:ascii="Arial" w:hAnsi="Arial" w:cs="Arial"/>
          <w:spacing w:val="-1"/>
          <w:sz w:val="22"/>
          <w:szCs w:val="22"/>
        </w:rPr>
        <w:t>w</w:t>
      </w:r>
      <w:r w:rsidRPr="009955BF">
        <w:rPr>
          <w:rFonts w:ascii="Arial" w:hAnsi="Arial" w:cs="Arial"/>
          <w:spacing w:val="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 xml:space="preserve">e </w:t>
      </w:r>
      <w:r w:rsidRPr="009955BF">
        <w:rPr>
          <w:rFonts w:ascii="Arial" w:hAnsi="Arial" w:cs="Arial"/>
          <w:spacing w:val="1"/>
          <w:sz w:val="22"/>
          <w:szCs w:val="22"/>
        </w:rPr>
        <w:t>w</w:t>
      </w:r>
      <w:r w:rsidRPr="009955BF">
        <w:rPr>
          <w:rFonts w:ascii="Arial" w:hAnsi="Arial" w:cs="Arial"/>
          <w:spacing w:val="-1"/>
          <w:sz w:val="22"/>
          <w:szCs w:val="22"/>
        </w:rPr>
        <w:t>z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pacing w:val="-1"/>
          <w:sz w:val="22"/>
          <w:szCs w:val="22"/>
        </w:rPr>
        <w:t>r</w:t>
      </w:r>
      <w:r w:rsidRPr="009955BF">
        <w:rPr>
          <w:rFonts w:ascii="Arial" w:hAnsi="Arial" w:cs="Arial"/>
          <w:spacing w:val="1"/>
          <w:sz w:val="22"/>
          <w:szCs w:val="22"/>
        </w:rPr>
        <w:t>ó</w:t>
      </w:r>
      <w:r w:rsidRPr="009955BF">
        <w:rPr>
          <w:rFonts w:ascii="Arial" w:hAnsi="Arial" w:cs="Arial"/>
          <w:sz w:val="22"/>
          <w:szCs w:val="22"/>
        </w:rPr>
        <w:t>w st</w:t>
      </w:r>
      <w:r w:rsidRPr="009955BF">
        <w:rPr>
          <w:rFonts w:ascii="Arial" w:hAnsi="Arial" w:cs="Arial"/>
          <w:spacing w:val="1"/>
          <w:sz w:val="22"/>
          <w:szCs w:val="22"/>
        </w:rPr>
        <w:t>a</w:t>
      </w:r>
      <w:r w:rsidRPr="009955BF">
        <w:rPr>
          <w:rFonts w:ascii="Arial" w:hAnsi="Arial" w:cs="Arial"/>
          <w:spacing w:val="-2"/>
          <w:sz w:val="22"/>
          <w:szCs w:val="22"/>
        </w:rPr>
        <w:t>n</w:t>
      </w:r>
      <w:r w:rsidRPr="009955BF">
        <w:rPr>
          <w:rFonts w:ascii="Arial" w:hAnsi="Arial" w:cs="Arial"/>
          <w:spacing w:val="1"/>
          <w:sz w:val="22"/>
          <w:szCs w:val="22"/>
        </w:rPr>
        <w:t>ow</w:t>
      </w:r>
      <w:r w:rsidRPr="009955BF">
        <w:rPr>
          <w:rFonts w:ascii="Arial" w:hAnsi="Arial" w:cs="Arial"/>
          <w:spacing w:val="-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ąc</w:t>
      </w:r>
      <w:r w:rsidRPr="009955BF">
        <w:rPr>
          <w:rFonts w:ascii="Arial" w:hAnsi="Arial" w:cs="Arial"/>
          <w:spacing w:val="1"/>
          <w:sz w:val="22"/>
          <w:szCs w:val="22"/>
        </w:rPr>
        <w:t>y</w:t>
      </w:r>
      <w:r w:rsidRPr="009955BF">
        <w:rPr>
          <w:rFonts w:ascii="Arial" w:hAnsi="Arial" w:cs="Arial"/>
          <w:sz w:val="22"/>
          <w:szCs w:val="22"/>
        </w:rPr>
        <w:t xml:space="preserve">ch </w:t>
      </w:r>
      <w:r w:rsidRPr="009955BF">
        <w:rPr>
          <w:rFonts w:ascii="Arial" w:hAnsi="Arial" w:cs="Arial"/>
          <w:spacing w:val="-1"/>
          <w:sz w:val="22"/>
          <w:szCs w:val="22"/>
        </w:rPr>
        <w:t>z</w:t>
      </w:r>
      <w:r w:rsidRPr="009955BF">
        <w:rPr>
          <w:rFonts w:ascii="Arial" w:hAnsi="Arial" w:cs="Arial"/>
          <w:sz w:val="22"/>
          <w:szCs w:val="22"/>
        </w:rPr>
        <w:t>a</w:t>
      </w:r>
      <w:r w:rsidRPr="009955BF">
        <w:rPr>
          <w:rFonts w:ascii="Arial" w:hAnsi="Arial" w:cs="Arial"/>
          <w:spacing w:val="1"/>
          <w:sz w:val="22"/>
          <w:szCs w:val="22"/>
        </w:rPr>
        <w:t>ł</w:t>
      </w:r>
      <w:r w:rsidRPr="009955BF">
        <w:rPr>
          <w:rFonts w:ascii="Arial" w:hAnsi="Arial" w:cs="Arial"/>
          <w:sz w:val="22"/>
          <w:szCs w:val="22"/>
        </w:rPr>
        <w:t>ąc</w:t>
      </w:r>
      <w:r w:rsidRPr="009955BF">
        <w:rPr>
          <w:rFonts w:ascii="Arial" w:hAnsi="Arial" w:cs="Arial"/>
          <w:spacing w:val="-1"/>
          <w:sz w:val="22"/>
          <w:szCs w:val="22"/>
        </w:rPr>
        <w:t>z</w:t>
      </w:r>
      <w:r w:rsidRPr="009955BF">
        <w:rPr>
          <w:rFonts w:ascii="Arial" w:hAnsi="Arial" w:cs="Arial"/>
          <w:sz w:val="22"/>
          <w:szCs w:val="22"/>
        </w:rPr>
        <w:t>n</w:t>
      </w:r>
      <w:r w:rsidRPr="009955BF">
        <w:rPr>
          <w:rFonts w:ascii="Arial" w:hAnsi="Arial" w:cs="Arial"/>
          <w:spacing w:val="1"/>
          <w:sz w:val="22"/>
          <w:szCs w:val="22"/>
        </w:rPr>
        <w:t>i</w:t>
      </w:r>
      <w:r w:rsidRPr="009955BF">
        <w:rPr>
          <w:rFonts w:ascii="Arial" w:hAnsi="Arial" w:cs="Arial"/>
          <w:spacing w:val="-1"/>
          <w:sz w:val="22"/>
          <w:szCs w:val="22"/>
        </w:rPr>
        <w:t>k</w:t>
      </w:r>
      <w:r w:rsidRPr="009955BF">
        <w:rPr>
          <w:rFonts w:ascii="Arial" w:hAnsi="Arial" w:cs="Arial"/>
          <w:sz w:val="22"/>
          <w:szCs w:val="22"/>
        </w:rPr>
        <w:t xml:space="preserve">i </w:t>
      </w:r>
      <w:r w:rsidRPr="009955BF">
        <w:rPr>
          <w:rFonts w:ascii="Arial" w:hAnsi="Arial" w:cs="Arial"/>
          <w:spacing w:val="2"/>
          <w:sz w:val="22"/>
          <w:szCs w:val="22"/>
        </w:rPr>
        <w:t>d</w:t>
      </w:r>
      <w:r w:rsidRPr="009955BF">
        <w:rPr>
          <w:rFonts w:ascii="Arial" w:hAnsi="Arial" w:cs="Arial"/>
          <w:sz w:val="22"/>
          <w:szCs w:val="22"/>
        </w:rPr>
        <w:t>o n</w:t>
      </w:r>
      <w:r w:rsidRPr="009955BF">
        <w:rPr>
          <w:rFonts w:ascii="Arial" w:hAnsi="Arial" w:cs="Arial"/>
          <w:spacing w:val="-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n</w:t>
      </w:r>
      <w:r w:rsidRPr="009955BF">
        <w:rPr>
          <w:rFonts w:ascii="Arial" w:hAnsi="Arial" w:cs="Arial"/>
          <w:spacing w:val="1"/>
          <w:sz w:val="22"/>
          <w:szCs w:val="22"/>
        </w:rPr>
        <w:t>ie</w:t>
      </w:r>
      <w:r w:rsidRPr="009955BF">
        <w:rPr>
          <w:rFonts w:ascii="Arial" w:hAnsi="Arial" w:cs="Arial"/>
          <w:sz w:val="22"/>
          <w:szCs w:val="22"/>
        </w:rPr>
        <w:t>j</w:t>
      </w:r>
      <w:r w:rsidRPr="009955BF">
        <w:rPr>
          <w:rFonts w:ascii="Arial" w:hAnsi="Arial" w:cs="Arial"/>
          <w:spacing w:val="-2"/>
          <w:sz w:val="22"/>
          <w:szCs w:val="22"/>
        </w:rPr>
        <w:t>s</w:t>
      </w:r>
      <w:r w:rsidRPr="009955BF">
        <w:rPr>
          <w:rFonts w:ascii="Arial" w:hAnsi="Arial" w:cs="Arial"/>
          <w:spacing w:val="1"/>
          <w:sz w:val="22"/>
          <w:szCs w:val="22"/>
        </w:rPr>
        <w:t>z</w:t>
      </w:r>
      <w:r w:rsidRPr="009955BF">
        <w:rPr>
          <w:rFonts w:ascii="Arial" w:hAnsi="Arial" w:cs="Arial"/>
          <w:spacing w:val="-1"/>
          <w:sz w:val="22"/>
          <w:szCs w:val="22"/>
        </w:rPr>
        <w:t>e</w:t>
      </w:r>
      <w:r w:rsidRPr="009955BF">
        <w:rPr>
          <w:rFonts w:ascii="Arial" w:hAnsi="Arial" w:cs="Arial"/>
          <w:sz w:val="22"/>
          <w:szCs w:val="22"/>
        </w:rPr>
        <w:t xml:space="preserve">j </w:t>
      </w:r>
      <w:r w:rsidR="009955BF">
        <w:rPr>
          <w:rFonts w:ascii="Arial" w:hAnsi="Arial" w:cs="Arial"/>
          <w:sz w:val="22"/>
          <w:szCs w:val="22"/>
        </w:rPr>
        <w:t>SIWZ</w:t>
      </w:r>
      <w:r w:rsidRPr="009955BF">
        <w:rPr>
          <w:rFonts w:ascii="Arial" w:hAnsi="Arial" w:cs="Arial"/>
          <w:sz w:val="22"/>
          <w:szCs w:val="22"/>
        </w:rPr>
        <w:t xml:space="preserve"> p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pacing w:val="-1"/>
          <w:sz w:val="22"/>
          <w:szCs w:val="22"/>
        </w:rPr>
        <w:t>w</w:t>
      </w:r>
      <w:r w:rsidRPr="009955BF">
        <w:rPr>
          <w:rFonts w:ascii="Arial" w:hAnsi="Arial" w:cs="Arial"/>
          <w:spacing w:val="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nny b</w:t>
      </w:r>
      <w:r w:rsidRPr="009955BF">
        <w:rPr>
          <w:rFonts w:ascii="Arial" w:hAnsi="Arial" w:cs="Arial"/>
          <w:spacing w:val="-1"/>
          <w:sz w:val="22"/>
          <w:szCs w:val="22"/>
        </w:rPr>
        <w:t>y</w:t>
      </w:r>
      <w:r w:rsidRPr="009955BF">
        <w:rPr>
          <w:rFonts w:ascii="Arial" w:hAnsi="Arial" w:cs="Arial"/>
          <w:sz w:val="22"/>
          <w:szCs w:val="22"/>
        </w:rPr>
        <w:t xml:space="preserve">ć </w:t>
      </w:r>
      <w:r w:rsidRPr="009955BF">
        <w:rPr>
          <w:rFonts w:ascii="Arial" w:hAnsi="Arial" w:cs="Arial"/>
          <w:spacing w:val="1"/>
          <w:sz w:val="22"/>
          <w:szCs w:val="22"/>
        </w:rPr>
        <w:t>z</w:t>
      </w:r>
      <w:r w:rsidRPr="009955BF">
        <w:rPr>
          <w:rFonts w:ascii="Arial" w:hAnsi="Arial" w:cs="Arial"/>
          <w:spacing w:val="-1"/>
          <w:sz w:val="22"/>
          <w:szCs w:val="22"/>
        </w:rPr>
        <w:t>łoż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 xml:space="preserve">ne w </w:t>
      </w:r>
      <w:r w:rsidRPr="009955BF">
        <w:rPr>
          <w:rFonts w:ascii="Arial" w:hAnsi="Arial" w:cs="Arial"/>
          <w:spacing w:val="-1"/>
          <w:sz w:val="22"/>
          <w:szCs w:val="22"/>
        </w:rPr>
        <w:t>f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pacing w:val="-1"/>
          <w:sz w:val="22"/>
          <w:szCs w:val="22"/>
        </w:rPr>
        <w:t>r</w:t>
      </w:r>
      <w:r w:rsidRPr="009955BF">
        <w:rPr>
          <w:rFonts w:ascii="Arial" w:hAnsi="Arial" w:cs="Arial"/>
          <w:sz w:val="22"/>
          <w:szCs w:val="22"/>
        </w:rPr>
        <w:t xml:space="preserve">mie 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pacing w:val="-1"/>
          <w:sz w:val="22"/>
          <w:szCs w:val="22"/>
        </w:rPr>
        <w:t>ry</w:t>
      </w:r>
      <w:r w:rsidRPr="009955BF">
        <w:rPr>
          <w:rFonts w:ascii="Arial" w:hAnsi="Arial" w:cs="Arial"/>
          <w:sz w:val="22"/>
          <w:szCs w:val="22"/>
        </w:rPr>
        <w:t>g</w:t>
      </w:r>
      <w:r w:rsidRPr="009955BF">
        <w:rPr>
          <w:rFonts w:ascii="Arial" w:hAnsi="Arial" w:cs="Arial"/>
          <w:spacing w:val="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na</w:t>
      </w:r>
      <w:r w:rsidRPr="009955BF">
        <w:rPr>
          <w:rFonts w:ascii="Arial" w:hAnsi="Arial" w:cs="Arial"/>
          <w:spacing w:val="1"/>
          <w:sz w:val="22"/>
          <w:szCs w:val="22"/>
        </w:rPr>
        <w:t>ł</w:t>
      </w:r>
      <w:r w:rsidRPr="009955BF">
        <w:rPr>
          <w:rFonts w:ascii="Arial" w:hAnsi="Arial" w:cs="Arial"/>
          <w:sz w:val="22"/>
          <w:szCs w:val="22"/>
        </w:rPr>
        <w:t xml:space="preserve">u. </w:t>
      </w:r>
      <w:r w:rsidRPr="009955BF">
        <w:rPr>
          <w:rFonts w:ascii="Arial" w:hAnsi="Arial" w:cs="Arial"/>
          <w:spacing w:val="-1"/>
          <w:sz w:val="22"/>
          <w:szCs w:val="22"/>
        </w:rPr>
        <w:t>Z</w:t>
      </w:r>
      <w:r w:rsidRPr="009955BF">
        <w:rPr>
          <w:rFonts w:ascii="Arial" w:hAnsi="Arial" w:cs="Arial"/>
          <w:sz w:val="22"/>
          <w:szCs w:val="22"/>
        </w:rPr>
        <w:t>g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dn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 xml:space="preserve">ść z 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pacing w:val="1"/>
          <w:sz w:val="22"/>
          <w:szCs w:val="22"/>
        </w:rPr>
        <w:t>r</w:t>
      </w:r>
      <w:r w:rsidRPr="009955BF">
        <w:rPr>
          <w:rFonts w:ascii="Arial" w:hAnsi="Arial" w:cs="Arial"/>
          <w:spacing w:val="-1"/>
          <w:sz w:val="22"/>
          <w:szCs w:val="22"/>
        </w:rPr>
        <w:t>y</w:t>
      </w:r>
      <w:r w:rsidRPr="009955BF">
        <w:rPr>
          <w:rFonts w:ascii="Arial" w:hAnsi="Arial" w:cs="Arial"/>
          <w:sz w:val="22"/>
          <w:szCs w:val="22"/>
        </w:rPr>
        <w:t>g</w:t>
      </w:r>
      <w:r w:rsidRPr="009955BF">
        <w:rPr>
          <w:rFonts w:ascii="Arial" w:hAnsi="Arial" w:cs="Arial"/>
          <w:spacing w:val="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na</w:t>
      </w:r>
      <w:r w:rsidRPr="009955BF">
        <w:rPr>
          <w:rFonts w:ascii="Arial" w:hAnsi="Arial" w:cs="Arial"/>
          <w:spacing w:val="-1"/>
          <w:sz w:val="22"/>
          <w:szCs w:val="22"/>
        </w:rPr>
        <w:t>ł</w:t>
      </w:r>
      <w:r w:rsidRPr="009955BF">
        <w:rPr>
          <w:rFonts w:ascii="Arial" w:hAnsi="Arial" w:cs="Arial"/>
          <w:spacing w:val="1"/>
          <w:sz w:val="22"/>
          <w:szCs w:val="22"/>
        </w:rPr>
        <w:t>e</w:t>
      </w:r>
      <w:r w:rsidRPr="009955BF">
        <w:rPr>
          <w:rFonts w:ascii="Arial" w:hAnsi="Arial" w:cs="Arial"/>
          <w:sz w:val="22"/>
          <w:szCs w:val="22"/>
        </w:rPr>
        <w:t xml:space="preserve">m </w:t>
      </w:r>
      <w:r w:rsidRPr="009955BF">
        <w:rPr>
          <w:rFonts w:ascii="Arial" w:hAnsi="Arial" w:cs="Arial"/>
          <w:spacing w:val="-1"/>
          <w:sz w:val="22"/>
          <w:szCs w:val="22"/>
        </w:rPr>
        <w:t>w</w:t>
      </w:r>
      <w:r w:rsidRPr="009955BF">
        <w:rPr>
          <w:rFonts w:ascii="Arial" w:hAnsi="Arial" w:cs="Arial"/>
          <w:sz w:val="22"/>
          <w:szCs w:val="22"/>
        </w:rPr>
        <w:t>s</w:t>
      </w:r>
      <w:r w:rsidRPr="009955BF">
        <w:rPr>
          <w:rFonts w:ascii="Arial" w:hAnsi="Arial" w:cs="Arial"/>
          <w:spacing w:val="1"/>
          <w:sz w:val="22"/>
          <w:szCs w:val="22"/>
        </w:rPr>
        <w:t>z</w:t>
      </w:r>
      <w:r w:rsidRPr="009955BF">
        <w:rPr>
          <w:rFonts w:ascii="Arial" w:hAnsi="Arial" w:cs="Arial"/>
          <w:spacing w:val="-1"/>
          <w:sz w:val="22"/>
          <w:szCs w:val="22"/>
        </w:rPr>
        <w:t>y</w:t>
      </w:r>
      <w:r w:rsidRPr="009955BF">
        <w:rPr>
          <w:rFonts w:ascii="Arial" w:hAnsi="Arial" w:cs="Arial"/>
          <w:sz w:val="22"/>
          <w:szCs w:val="22"/>
        </w:rPr>
        <w:t>st</w:t>
      </w:r>
      <w:r w:rsidRPr="009955BF">
        <w:rPr>
          <w:rFonts w:ascii="Arial" w:hAnsi="Arial" w:cs="Arial"/>
          <w:spacing w:val="-1"/>
          <w:sz w:val="22"/>
          <w:szCs w:val="22"/>
        </w:rPr>
        <w:t>k</w:t>
      </w:r>
      <w:r w:rsidRPr="009955BF">
        <w:rPr>
          <w:rFonts w:ascii="Arial" w:hAnsi="Arial" w:cs="Arial"/>
          <w:spacing w:val="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 xml:space="preserve">ch </w:t>
      </w:r>
      <w:r w:rsidRPr="009955BF">
        <w:rPr>
          <w:rFonts w:ascii="Arial" w:hAnsi="Arial" w:cs="Arial"/>
          <w:spacing w:val="-1"/>
          <w:sz w:val="22"/>
          <w:szCs w:val="22"/>
        </w:rPr>
        <w:t>z</w:t>
      </w:r>
      <w:r w:rsidRPr="009955BF">
        <w:rPr>
          <w:rFonts w:ascii="Arial" w:hAnsi="Arial" w:cs="Arial"/>
          <w:sz w:val="22"/>
          <w:szCs w:val="22"/>
        </w:rPr>
        <w:t>a</w:t>
      </w:r>
      <w:r w:rsidRPr="009955BF">
        <w:rPr>
          <w:rFonts w:ascii="Arial" w:hAnsi="Arial" w:cs="Arial"/>
          <w:spacing w:val="2"/>
          <w:sz w:val="22"/>
          <w:szCs w:val="22"/>
        </w:rPr>
        <w:t>p</w:t>
      </w:r>
      <w:r w:rsidRPr="009955BF">
        <w:rPr>
          <w:rFonts w:ascii="Arial" w:hAnsi="Arial" w:cs="Arial"/>
          <w:spacing w:val="-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san</w:t>
      </w:r>
      <w:r w:rsidRPr="009955BF">
        <w:rPr>
          <w:rFonts w:ascii="Arial" w:hAnsi="Arial" w:cs="Arial"/>
          <w:spacing w:val="-1"/>
          <w:sz w:val="22"/>
          <w:szCs w:val="22"/>
        </w:rPr>
        <w:t>y</w:t>
      </w:r>
      <w:r w:rsidRPr="009955BF">
        <w:rPr>
          <w:rFonts w:ascii="Arial" w:hAnsi="Arial" w:cs="Arial"/>
          <w:sz w:val="22"/>
          <w:szCs w:val="22"/>
        </w:rPr>
        <w:t>ch str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 xml:space="preserve">n </w:t>
      </w:r>
      <w:r w:rsidRPr="009955BF">
        <w:rPr>
          <w:rFonts w:ascii="Arial" w:hAnsi="Arial" w:cs="Arial"/>
          <w:spacing w:val="-1"/>
          <w:sz w:val="22"/>
          <w:szCs w:val="22"/>
        </w:rPr>
        <w:t>k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p</w:t>
      </w:r>
      <w:r w:rsidRPr="009955BF">
        <w:rPr>
          <w:rFonts w:ascii="Arial" w:hAnsi="Arial" w:cs="Arial"/>
          <w:spacing w:val="-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i d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pacing w:val="1"/>
          <w:sz w:val="22"/>
          <w:szCs w:val="22"/>
        </w:rPr>
        <w:t>k</w:t>
      </w:r>
      <w:r w:rsidRPr="009955BF">
        <w:rPr>
          <w:rFonts w:ascii="Arial" w:hAnsi="Arial" w:cs="Arial"/>
          <w:sz w:val="22"/>
          <w:szCs w:val="22"/>
        </w:rPr>
        <w:t xml:space="preserve">umentów </w:t>
      </w:r>
      <w:r w:rsidRPr="009955BF">
        <w:rPr>
          <w:rFonts w:ascii="Arial" w:hAnsi="Arial" w:cs="Arial"/>
          <w:spacing w:val="1"/>
          <w:sz w:val="22"/>
          <w:szCs w:val="22"/>
        </w:rPr>
        <w:t>w</w:t>
      </w:r>
      <w:r w:rsidRPr="009955BF">
        <w:rPr>
          <w:rFonts w:ascii="Arial" w:hAnsi="Arial" w:cs="Arial"/>
          <w:sz w:val="22"/>
          <w:szCs w:val="22"/>
        </w:rPr>
        <w:t>ch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d</w:t>
      </w:r>
      <w:r w:rsidRPr="009955BF">
        <w:rPr>
          <w:rFonts w:ascii="Arial" w:hAnsi="Arial" w:cs="Arial"/>
          <w:spacing w:val="-1"/>
          <w:sz w:val="22"/>
          <w:szCs w:val="22"/>
        </w:rPr>
        <w:t>z</w:t>
      </w:r>
      <w:r w:rsidRPr="009955BF">
        <w:rPr>
          <w:rFonts w:ascii="Arial" w:hAnsi="Arial" w:cs="Arial"/>
          <w:spacing w:val="2"/>
          <w:sz w:val="22"/>
          <w:szCs w:val="22"/>
        </w:rPr>
        <w:t>ą</w:t>
      </w:r>
      <w:r w:rsidRPr="009955BF">
        <w:rPr>
          <w:rFonts w:ascii="Arial" w:hAnsi="Arial" w:cs="Arial"/>
          <w:spacing w:val="-2"/>
          <w:sz w:val="22"/>
          <w:szCs w:val="22"/>
        </w:rPr>
        <w:t>c</w:t>
      </w:r>
      <w:r w:rsidRPr="009955BF">
        <w:rPr>
          <w:rFonts w:ascii="Arial" w:hAnsi="Arial" w:cs="Arial"/>
          <w:spacing w:val="1"/>
          <w:sz w:val="22"/>
          <w:szCs w:val="22"/>
        </w:rPr>
        <w:t>y</w:t>
      </w:r>
      <w:r w:rsidRPr="009955BF">
        <w:rPr>
          <w:rFonts w:ascii="Arial" w:hAnsi="Arial" w:cs="Arial"/>
          <w:sz w:val="22"/>
          <w:szCs w:val="22"/>
        </w:rPr>
        <w:t xml:space="preserve">ch w </w:t>
      </w:r>
      <w:r w:rsidRPr="009955BF">
        <w:rPr>
          <w:rFonts w:ascii="Arial" w:hAnsi="Arial" w:cs="Arial"/>
          <w:spacing w:val="-2"/>
          <w:sz w:val="22"/>
          <w:szCs w:val="22"/>
        </w:rPr>
        <w:t>s</w:t>
      </w:r>
      <w:r w:rsidRPr="009955BF">
        <w:rPr>
          <w:rFonts w:ascii="Arial" w:hAnsi="Arial" w:cs="Arial"/>
          <w:spacing w:val="1"/>
          <w:sz w:val="22"/>
          <w:szCs w:val="22"/>
        </w:rPr>
        <w:t>k</w:t>
      </w:r>
      <w:r w:rsidRPr="009955BF">
        <w:rPr>
          <w:rFonts w:ascii="Arial" w:hAnsi="Arial" w:cs="Arial"/>
          <w:spacing w:val="-1"/>
          <w:sz w:val="22"/>
          <w:szCs w:val="22"/>
        </w:rPr>
        <w:t>ł</w:t>
      </w:r>
      <w:r w:rsidRPr="009955BF">
        <w:rPr>
          <w:rFonts w:ascii="Arial" w:hAnsi="Arial" w:cs="Arial"/>
          <w:sz w:val="22"/>
          <w:szCs w:val="22"/>
        </w:rPr>
        <w:t xml:space="preserve">ad 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pacing w:val="-1"/>
          <w:sz w:val="22"/>
          <w:szCs w:val="22"/>
        </w:rPr>
        <w:t>f</w:t>
      </w:r>
      <w:r w:rsidRPr="009955BF">
        <w:rPr>
          <w:rFonts w:ascii="Arial" w:hAnsi="Arial" w:cs="Arial"/>
          <w:spacing w:val="1"/>
          <w:sz w:val="22"/>
          <w:szCs w:val="22"/>
        </w:rPr>
        <w:t>e</w:t>
      </w:r>
      <w:r w:rsidRPr="009955BF">
        <w:rPr>
          <w:rFonts w:ascii="Arial" w:hAnsi="Arial" w:cs="Arial"/>
          <w:spacing w:val="-1"/>
          <w:sz w:val="22"/>
          <w:szCs w:val="22"/>
        </w:rPr>
        <w:t>r</w:t>
      </w:r>
      <w:r w:rsidRPr="009955BF">
        <w:rPr>
          <w:rFonts w:ascii="Arial" w:hAnsi="Arial" w:cs="Arial"/>
          <w:sz w:val="22"/>
          <w:szCs w:val="22"/>
        </w:rPr>
        <w:t>ty m</w:t>
      </w:r>
      <w:r w:rsidRPr="009955BF">
        <w:rPr>
          <w:rFonts w:ascii="Arial" w:hAnsi="Arial" w:cs="Arial"/>
          <w:spacing w:val="-1"/>
          <w:sz w:val="22"/>
          <w:szCs w:val="22"/>
        </w:rPr>
        <w:t>u</w:t>
      </w:r>
      <w:r w:rsidRPr="009955BF">
        <w:rPr>
          <w:rFonts w:ascii="Arial" w:hAnsi="Arial" w:cs="Arial"/>
          <w:sz w:val="22"/>
          <w:szCs w:val="22"/>
        </w:rPr>
        <w:t xml:space="preserve">si </w:t>
      </w:r>
      <w:r w:rsidRPr="009955BF">
        <w:rPr>
          <w:rFonts w:ascii="Arial" w:hAnsi="Arial" w:cs="Arial"/>
          <w:spacing w:val="2"/>
          <w:sz w:val="22"/>
          <w:szCs w:val="22"/>
        </w:rPr>
        <w:t>b</w:t>
      </w:r>
      <w:r w:rsidRPr="009955BF">
        <w:rPr>
          <w:rFonts w:ascii="Arial" w:hAnsi="Arial" w:cs="Arial"/>
          <w:spacing w:val="-1"/>
          <w:sz w:val="22"/>
          <w:szCs w:val="22"/>
        </w:rPr>
        <w:t>y</w:t>
      </w:r>
      <w:r w:rsidRPr="009955BF">
        <w:rPr>
          <w:rFonts w:ascii="Arial" w:hAnsi="Arial" w:cs="Arial"/>
          <w:sz w:val="22"/>
          <w:szCs w:val="22"/>
        </w:rPr>
        <w:t>ć p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tw</w:t>
      </w:r>
      <w:r w:rsidRPr="009955BF">
        <w:rPr>
          <w:rFonts w:ascii="Arial" w:hAnsi="Arial" w:cs="Arial"/>
          <w:spacing w:val="1"/>
          <w:sz w:val="22"/>
          <w:szCs w:val="22"/>
        </w:rPr>
        <w:t>i</w:t>
      </w:r>
      <w:r w:rsidRPr="009955BF">
        <w:rPr>
          <w:rFonts w:ascii="Arial" w:hAnsi="Arial" w:cs="Arial"/>
          <w:spacing w:val="-1"/>
          <w:sz w:val="22"/>
          <w:szCs w:val="22"/>
        </w:rPr>
        <w:t>e</w:t>
      </w:r>
      <w:r w:rsidRPr="009955BF">
        <w:rPr>
          <w:rFonts w:ascii="Arial" w:hAnsi="Arial" w:cs="Arial"/>
          <w:spacing w:val="1"/>
          <w:sz w:val="22"/>
          <w:szCs w:val="22"/>
        </w:rPr>
        <w:t>r</w:t>
      </w:r>
      <w:r w:rsidRPr="009955BF">
        <w:rPr>
          <w:rFonts w:ascii="Arial" w:hAnsi="Arial" w:cs="Arial"/>
          <w:sz w:val="22"/>
          <w:szCs w:val="22"/>
        </w:rPr>
        <w:t>d</w:t>
      </w:r>
      <w:r w:rsidRPr="009955BF">
        <w:rPr>
          <w:rFonts w:ascii="Arial" w:hAnsi="Arial" w:cs="Arial"/>
          <w:spacing w:val="-1"/>
          <w:sz w:val="22"/>
          <w:szCs w:val="22"/>
        </w:rPr>
        <w:t>z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 xml:space="preserve">na </w:t>
      </w:r>
      <w:r w:rsidRPr="009955BF">
        <w:rPr>
          <w:rFonts w:ascii="Arial" w:hAnsi="Arial" w:cs="Arial"/>
          <w:spacing w:val="2"/>
          <w:sz w:val="22"/>
          <w:szCs w:val="22"/>
        </w:rPr>
        <w:t>p</w:t>
      </w:r>
      <w:r w:rsidRPr="009955BF">
        <w:rPr>
          <w:rFonts w:ascii="Arial" w:hAnsi="Arial" w:cs="Arial"/>
          <w:spacing w:val="-1"/>
          <w:sz w:val="22"/>
          <w:szCs w:val="22"/>
        </w:rPr>
        <w:t>rz</w:t>
      </w:r>
      <w:r w:rsidRPr="009955BF">
        <w:rPr>
          <w:rFonts w:ascii="Arial" w:hAnsi="Arial" w:cs="Arial"/>
          <w:spacing w:val="1"/>
          <w:sz w:val="22"/>
          <w:szCs w:val="22"/>
        </w:rPr>
        <w:t>e</w:t>
      </w:r>
      <w:r w:rsidRPr="009955BF">
        <w:rPr>
          <w:rFonts w:ascii="Arial" w:hAnsi="Arial" w:cs="Arial"/>
          <w:sz w:val="22"/>
          <w:szCs w:val="22"/>
        </w:rPr>
        <w:t xml:space="preserve">z 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s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bę (</w:t>
      </w:r>
      <w:r w:rsidRPr="009955BF">
        <w:rPr>
          <w:rFonts w:ascii="Arial" w:hAnsi="Arial" w:cs="Arial"/>
          <w:spacing w:val="1"/>
          <w:sz w:val="22"/>
          <w:szCs w:val="22"/>
        </w:rPr>
        <w:t>l</w:t>
      </w:r>
      <w:r w:rsidRPr="009955BF">
        <w:rPr>
          <w:rFonts w:ascii="Arial" w:hAnsi="Arial" w:cs="Arial"/>
          <w:sz w:val="22"/>
          <w:szCs w:val="22"/>
        </w:rPr>
        <w:t xml:space="preserve">ub 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s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by j</w:t>
      </w:r>
      <w:r w:rsidRPr="009955BF">
        <w:rPr>
          <w:rFonts w:ascii="Arial" w:hAnsi="Arial" w:cs="Arial"/>
          <w:spacing w:val="1"/>
          <w:sz w:val="22"/>
          <w:szCs w:val="22"/>
        </w:rPr>
        <w:t>e</w:t>
      </w:r>
      <w:r w:rsidRPr="009955BF">
        <w:rPr>
          <w:rFonts w:ascii="Arial" w:hAnsi="Arial" w:cs="Arial"/>
          <w:spacing w:val="-1"/>
          <w:sz w:val="22"/>
          <w:szCs w:val="22"/>
        </w:rPr>
        <w:t>że</w:t>
      </w:r>
      <w:r w:rsidRPr="009955BF">
        <w:rPr>
          <w:rFonts w:ascii="Arial" w:hAnsi="Arial" w:cs="Arial"/>
          <w:spacing w:val="1"/>
          <w:sz w:val="22"/>
          <w:szCs w:val="22"/>
        </w:rPr>
        <w:t>l</w:t>
      </w:r>
      <w:r w:rsidRPr="009955BF">
        <w:rPr>
          <w:rFonts w:ascii="Arial" w:hAnsi="Arial" w:cs="Arial"/>
          <w:sz w:val="22"/>
          <w:szCs w:val="22"/>
        </w:rPr>
        <w:t xml:space="preserve">i do </w:t>
      </w:r>
      <w:r w:rsidRPr="009955BF">
        <w:rPr>
          <w:rFonts w:ascii="Arial" w:hAnsi="Arial" w:cs="Arial"/>
          <w:spacing w:val="-1"/>
          <w:sz w:val="22"/>
          <w:szCs w:val="22"/>
        </w:rPr>
        <w:t>r</w:t>
      </w:r>
      <w:r w:rsidRPr="009955BF">
        <w:rPr>
          <w:rFonts w:ascii="Arial" w:hAnsi="Arial" w:cs="Arial"/>
          <w:spacing w:val="1"/>
          <w:sz w:val="22"/>
          <w:szCs w:val="22"/>
        </w:rPr>
        <w:t>e</w:t>
      </w:r>
      <w:r w:rsidRPr="009955BF">
        <w:rPr>
          <w:rFonts w:ascii="Arial" w:hAnsi="Arial" w:cs="Arial"/>
          <w:sz w:val="22"/>
          <w:szCs w:val="22"/>
        </w:rPr>
        <w:t>p</w:t>
      </w:r>
      <w:r w:rsidRPr="009955BF">
        <w:rPr>
          <w:rFonts w:ascii="Arial" w:hAnsi="Arial" w:cs="Arial"/>
          <w:spacing w:val="-1"/>
          <w:sz w:val="22"/>
          <w:szCs w:val="22"/>
        </w:rPr>
        <w:t>r</w:t>
      </w:r>
      <w:r w:rsidRPr="009955BF">
        <w:rPr>
          <w:rFonts w:ascii="Arial" w:hAnsi="Arial" w:cs="Arial"/>
          <w:spacing w:val="1"/>
          <w:sz w:val="22"/>
          <w:szCs w:val="22"/>
        </w:rPr>
        <w:t>e</w:t>
      </w:r>
      <w:r w:rsidRPr="009955BF">
        <w:rPr>
          <w:rFonts w:ascii="Arial" w:hAnsi="Arial" w:cs="Arial"/>
          <w:spacing w:val="-1"/>
          <w:sz w:val="22"/>
          <w:szCs w:val="22"/>
        </w:rPr>
        <w:t>ze</w:t>
      </w:r>
      <w:r w:rsidRPr="009955BF">
        <w:rPr>
          <w:rFonts w:ascii="Arial" w:hAnsi="Arial" w:cs="Arial"/>
          <w:sz w:val="22"/>
          <w:szCs w:val="22"/>
        </w:rPr>
        <w:t>nto</w:t>
      </w:r>
      <w:r w:rsidRPr="009955BF">
        <w:rPr>
          <w:rFonts w:ascii="Arial" w:hAnsi="Arial" w:cs="Arial"/>
          <w:spacing w:val="1"/>
          <w:sz w:val="22"/>
          <w:szCs w:val="22"/>
        </w:rPr>
        <w:t>w</w:t>
      </w:r>
      <w:r w:rsidRPr="009955BF">
        <w:rPr>
          <w:rFonts w:ascii="Arial" w:hAnsi="Arial" w:cs="Arial"/>
          <w:sz w:val="22"/>
          <w:szCs w:val="22"/>
        </w:rPr>
        <w:t>an</w:t>
      </w:r>
      <w:r w:rsidRPr="009955BF">
        <w:rPr>
          <w:rFonts w:ascii="Arial" w:hAnsi="Arial" w:cs="Arial"/>
          <w:spacing w:val="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a W</w:t>
      </w:r>
      <w:r w:rsidRPr="009955BF">
        <w:rPr>
          <w:rFonts w:ascii="Arial" w:hAnsi="Arial" w:cs="Arial"/>
          <w:spacing w:val="-1"/>
          <w:sz w:val="22"/>
          <w:szCs w:val="22"/>
        </w:rPr>
        <w:t>yk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na</w:t>
      </w:r>
      <w:r w:rsidRPr="009955BF">
        <w:rPr>
          <w:rFonts w:ascii="Arial" w:hAnsi="Arial" w:cs="Arial"/>
          <w:spacing w:val="-1"/>
          <w:sz w:val="22"/>
          <w:szCs w:val="22"/>
        </w:rPr>
        <w:t>w</w:t>
      </w:r>
      <w:r w:rsidRPr="009955BF">
        <w:rPr>
          <w:rFonts w:ascii="Arial" w:hAnsi="Arial" w:cs="Arial"/>
          <w:sz w:val="22"/>
          <w:szCs w:val="22"/>
        </w:rPr>
        <w:t>cy up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pacing w:val="-1"/>
          <w:sz w:val="22"/>
          <w:szCs w:val="22"/>
        </w:rPr>
        <w:t>w</w:t>
      </w:r>
      <w:r w:rsidRPr="009955BF">
        <w:rPr>
          <w:rFonts w:ascii="Arial" w:hAnsi="Arial" w:cs="Arial"/>
          <w:sz w:val="22"/>
          <w:szCs w:val="22"/>
        </w:rPr>
        <w:t>a</w:t>
      </w:r>
      <w:r w:rsidRPr="009955BF">
        <w:rPr>
          <w:rFonts w:ascii="Arial" w:hAnsi="Arial" w:cs="Arial"/>
          <w:spacing w:val="1"/>
          <w:sz w:val="22"/>
          <w:szCs w:val="22"/>
        </w:rPr>
        <w:t>ż</w:t>
      </w:r>
      <w:r w:rsidRPr="009955BF">
        <w:rPr>
          <w:rFonts w:ascii="Arial" w:hAnsi="Arial" w:cs="Arial"/>
          <w:sz w:val="22"/>
          <w:szCs w:val="22"/>
        </w:rPr>
        <w:t>n</w:t>
      </w:r>
      <w:r w:rsidRPr="009955BF">
        <w:rPr>
          <w:rFonts w:ascii="Arial" w:hAnsi="Arial" w:cs="Arial"/>
          <w:spacing w:val="-1"/>
          <w:sz w:val="22"/>
          <w:szCs w:val="22"/>
        </w:rPr>
        <w:t>i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ne są d</w:t>
      </w:r>
      <w:r w:rsidRPr="009955BF">
        <w:rPr>
          <w:rFonts w:ascii="Arial" w:hAnsi="Arial" w:cs="Arial"/>
          <w:spacing w:val="-1"/>
          <w:sz w:val="22"/>
          <w:szCs w:val="22"/>
        </w:rPr>
        <w:t>w</w:t>
      </w:r>
      <w:r w:rsidRPr="009955BF">
        <w:rPr>
          <w:rFonts w:ascii="Arial" w:hAnsi="Arial" w:cs="Arial"/>
          <w:spacing w:val="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 xml:space="preserve">e </w:t>
      </w:r>
      <w:r w:rsidRPr="009955BF">
        <w:rPr>
          <w:rFonts w:ascii="Arial" w:hAnsi="Arial" w:cs="Arial"/>
          <w:spacing w:val="1"/>
          <w:sz w:val="22"/>
          <w:szCs w:val="22"/>
        </w:rPr>
        <w:t>l</w:t>
      </w:r>
      <w:r w:rsidRPr="009955BF">
        <w:rPr>
          <w:rFonts w:ascii="Arial" w:hAnsi="Arial" w:cs="Arial"/>
          <w:sz w:val="22"/>
          <w:szCs w:val="22"/>
        </w:rPr>
        <w:t xml:space="preserve">ub </w:t>
      </w:r>
      <w:r w:rsidRPr="009955BF">
        <w:rPr>
          <w:rFonts w:ascii="Arial" w:hAnsi="Arial" w:cs="Arial"/>
          <w:spacing w:val="-1"/>
          <w:sz w:val="22"/>
          <w:szCs w:val="22"/>
        </w:rPr>
        <w:t>w</w:t>
      </w:r>
      <w:r w:rsidRPr="009955BF">
        <w:rPr>
          <w:rFonts w:ascii="Arial" w:hAnsi="Arial" w:cs="Arial"/>
          <w:spacing w:val="1"/>
          <w:sz w:val="22"/>
          <w:szCs w:val="22"/>
        </w:rPr>
        <w:t>ię</w:t>
      </w:r>
      <w:r w:rsidRPr="009955BF">
        <w:rPr>
          <w:rFonts w:ascii="Arial" w:hAnsi="Arial" w:cs="Arial"/>
          <w:sz w:val="22"/>
          <w:szCs w:val="22"/>
        </w:rPr>
        <w:t>c</w:t>
      </w:r>
      <w:r w:rsidRPr="009955BF">
        <w:rPr>
          <w:rFonts w:ascii="Arial" w:hAnsi="Arial" w:cs="Arial"/>
          <w:spacing w:val="-1"/>
          <w:sz w:val="22"/>
          <w:szCs w:val="22"/>
        </w:rPr>
        <w:t>e</w:t>
      </w:r>
      <w:r w:rsidRPr="009955BF">
        <w:rPr>
          <w:rFonts w:ascii="Arial" w:hAnsi="Arial" w:cs="Arial"/>
          <w:sz w:val="22"/>
          <w:szCs w:val="22"/>
        </w:rPr>
        <w:t xml:space="preserve">j 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s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b</w:t>
      </w:r>
      <w:r w:rsidRPr="009955BF">
        <w:rPr>
          <w:rFonts w:ascii="Arial" w:hAnsi="Arial" w:cs="Arial"/>
          <w:spacing w:val="-1"/>
          <w:sz w:val="22"/>
          <w:szCs w:val="22"/>
        </w:rPr>
        <w:t>y</w:t>
      </w:r>
      <w:r w:rsidRPr="009955BF">
        <w:rPr>
          <w:rFonts w:ascii="Arial" w:hAnsi="Arial" w:cs="Arial"/>
          <w:sz w:val="22"/>
          <w:szCs w:val="22"/>
        </w:rPr>
        <w:t>) p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d</w:t>
      </w:r>
      <w:r w:rsidRPr="009955BF">
        <w:rPr>
          <w:rFonts w:ascii="Arial" w:hAnsi="Arial" w:cs="Arial"/>
          <w:spacing w:val="2"/>
          <w:sz w:val="22"/>
          <w:szCs w:val="22"/>
        </w:rPr>
        <w:t>p</w:t>
      </w:r>
      <w:r w:rsidRPr="009955BF">
        <w:rPr>
          <w:rFonts w:ascii="Arial" w:hAnsi="Arial" w:cs="Arial"/>
          <w:spacing w:val="-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s</w:t>
      </w:r>
      <w:r w:rsidRPr="009955BF">
        <w:rPr>
          <w:rFonts w:ascii="Arial" w:hAnsi="Arial" w:cs="Arial"/>
          <w:sz w:val="22"/>
          <w:szCs w:val="22"/>
        </w:rPr>
        <w:t>u</w:t>
      </w:r>
      <w:r w:rsidRPr="009955BF">
        <w:rPr>
          <w:rFonts w:ascii="Arial" w:hAnsi="Arial" w:cs="Arial"/>
          <w:sz w:val="22"/>
          <w:szCs w:val="22"/>
        </w:rPr>
        <w:t>jącą (p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dp</w:t>
      </w:r>
      <w:r w:rsidRPr="009955BF">
        <w:rPr>
          <w:rFonts w:ascii="Arial" w:hAnsi="Arial" w:cs="Arial"/>
          <w:spacing w:val="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sując</w:t>
      </w:r>
      <w:r w:rsidRPr="009955BF">
        <w:rPr>
          <w:rFonts w:ascii="Arial" w:hAnsi="Arial" w:cs="Arial"/>
          <w:spacing w:val="1"/>
          <w:sz w:val="22"/>
          <w:szCs w:val="22"/>
        </w:rPr>
        <w:t>e</w:t>
      </w:r>
      <w:r w:rsidRPr="009955BF">
        <w:rPr>
          <w:rFonts w:ascii="Arial" w:hAnsi="Arial" w:cs="Arial"/>
          <w:sz w:val="22"/>
          <w:szCs w:val="22"/>
        </w:rPr>
        <w:t xml:space="preserve">) 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pacing w:val="1"/>
          <w:sz w:val="22"/>
          <w:szCs w:val="22"/>
        </w:rPr>
        <w:t>f</w:t>
      </w:r>
      <w:r w:rsidRPr="009955BF">
        <w:rPr>
          <w:rFonts w:ascii="Arial" w:hAnsi="Arial" w:cs="Arial"/>
          <w:spacing w:val="-1"/>
          <w:sz w:val="22"/>
          <w:szCs w:val="22"/>
        </w:rPr>
        <w:t>e</w:t>
      </w:r>
      <w:r w:rsidRPr="009955BF">
        <w:rPr>
          <w:rFonts w:ascii="Arial" w:hAnsi="Arial" w:cs="Arial"/>
          <w:spacing w:val="1"/>
          <w:sz w:val="22"/>
          <w:szCs w:val="22"/>
        </w:rPr>
        <w:t>r</w:t>
      </w:r>
      <w:r w:rsidRPr="009955BF">
        <w:rPr>
          <w:rFonts w:ascii="Arial" w:hAnsi="Arial" w:cs="Arial"/>
          <w:sz w:val="22"/>
          <w:szCs w:val="22"/>
        </w:rPr>
        <w:t xml:space="preserve">tę </w:t>
      </w:r>
      <w:r w:rsidRPr="009955BF">
        <w:rPr>
          <w:rFonts w:ascii="Arial" w:hAnsi="Arial" w:cs="Arial"/>
          <w:spacing w:val="-1"/>
          <w:sz w:val="22"/>
          <w:szCs w:val="22"/>
        </w:rPr>
        <w:t>z</w:t>
      </w:r>
      <w:r w:rsidRPr="009955BF">
        <w:rPr>
          <w:rFonts w:ascii="Arial" w:hAnsi="Arial" w:cs="Arial"/>
          <w:sz w:val="22"/>
          <w:szCs w:val="22"/>
        </w:rPr>
        <w:t>g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dn</w:t>
      </w:r>
      <w:r w:rsidRPr="009955BF">
        <w:rPr>
          <w:rFonts w:ascii="Arial" w:hAnsi="Arial" w:cs="Arial"/>
          <w:spacing w:val="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e z tr</w:t>
      </w:r>
      <w:r w:rsidRPr="009955BF">
        <w:rPr>
          <w:rFonts w:ascii="Arial" w:hAnsi="Arial" w:cs="Arial"/>
          <w:spacing w:val="-1"/>
          <w:sz w:val="22"/>
          <w:szCs w:val="22"/>
        </w:rPr>
        <w:t>e</w:t>
      </w:r>
      <w:r w:rsidRPr="009955BF">
        <w:rPr>
          <w:rFonts w:ascii="Arial" w:hAnsi="Arial" w:cs="Arial"/>
          <w:sz w:val="22"/>
          <w:szCs w:val="22"/>
        </w:rPr>
        <w:t>śc</w:t>
      </w:r>
      <w:r w:rsidRPr="009955BF">
        <w:rPr>
          <w:rFonts w:ascii="Arial" w:hAnsi="Arial" w:cs="Arial"/>
          <w:spacing w:val="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ą d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pacing w:val="-1"/>
          <w:sz w:val="22"/>
          <w:szCs w:val="22"/>
        </w:rPr>
        <w:t>k</w:t>
      </w:r>
      <w:r w:rsidRPr="009955BF">
        <w:rPr>
          <w:rFonts w:ascii="Arial" w:hAnsi="Arial" w:cs="Arial"/>
          <w:sz w:val="22"/>
          <w:szCs w:val="22"/>
        </w:rPr>
        <w:t xml:space="preserve">umentu 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pacing w:val="-1"/>
          <w:sz w:val="22"/>
          <w:szCs w:val="22"/>
        </w:rPr>
        <w:t>k</w:t>
      </w:r>
      <w:r w:rsidRPr="009955BF">
        <w:rPr>
          <w:rFonts w:ascii="Arial" w:hAnsi="Arial" w:cs="Arial"/>
          <w:spacing w:val="1"/>
          <w:sz w:val="22"/>
          <w:szCs w:val="22"/>
        </w:rPr>
        <w:t>r</w:t>
      </w:r>
      <w:r w:rsidRPr="009955BF">
        <w:rPr>
          <w:rFonts w:ascii="Arial" w:hAnsi="Arial" w:cs="Arial"/>
          <w:spacing w:val="-1"/>
          <w:sz w:val="22"/>
          <w:szCs w:val="22"/>
        </w:rPr>
        <w:t>e</w:t>
      </w:r>
      <w:r w:rsidRPr="009955BF">
        <w:rPr>
          <w:rFonts w:ascii="Arial" w:hAnsi="Arial" w:cs="Arial"/>
          <w:sz w:val="22"/>
          <w:szCs w:val="22"/>
        </w:rPr>
        <w:t>ś</w:t>
      </w:r>
      <w:r w:rsidRPr="009955BF">
        <w:rPr>
          <w:rFonts w:ascii="Arial" w:hAnsi="Arial" w:cs="Arial"/>
          <w:spacing w:val="1"/>
          <w:sz w:val="22"/>
          <w:szCs w:val="22"/>
        </w:rPr>
        <w:t>l</w:t>
      </w:r>
      <w:r w:rsidRPr="009955BF">
        <w:rPr>
          <w:rFonts w:ascii="Arial" w:hAnsi="Arial" w:cs="Arial"/>
          <w:sz w:val="22"/>
          <w:szCs w:val="22"/>
        </w:rPr>
        <w:t>ając</w:t>
      </w:r>
      <w:r w:rsidRPr="009955BF">
        <w:rPr>
          <w:rFonts w:ascii="Arial" w:hAnsi="Arial" w:cs="Arial"/>
          <w:spacing w:val="1"/>
          <w:sz w:val="22"/>
          <w:szCs w:val="22"/>
        </w:rPr>
        <w:t>e</w:t>
      </w:r>
      <w:r w:rsidRPr="009955BF">
        <w:rPr>
          <w:rFonts w:ascii="Arial" w:hAnsi="Arial" w:cs="Arial"/>
          <w:sz w:val="22"/>
          <w:szCs w:val="22"/>
        </w:rPr>
        <w:t>go st</w:t>
      </w:r>
      <w:r w:rsidRPr="009955BF">
        <w:rPr>
          <w:rFonts w:ascii="Arial" w:hAnsi="Arial" w:cs="Arial"/>
          <w:spacing w:val="1"/>
          <w:sz w:val="22"/>
          <w:szCs w:val="22"/>
        </w:rPr>
        <w:t>a</w:t>
      </w:r>
      <w:r w:rsidRPr="009955BF">
        <w:rPr>
          <w:rFonts w:ascii="Arial" w:hAnsi="Arial" w:cs="Arial"/>
          <w:sz w:val="22"/>
          <w:szCs w:val="22"/>
        </w:rPr>
        <w:t>t</w:t>
      </w:r>
      <w:r w:rsidRPr="009955BF">
        <w:rPr>
          <w:rFonts w:ascii="Arial" w:hAnsi="Arial" w:cs="Arial"/>
          <w:spacing w:val="-1"/>
          <w:sz w:val="22"/>
          <w:szCs w:val="22"/>
        </w:rPr>
        <w:t>u</w:t>
      </w:r>
      <w:r w:rsidRPr="009955BF">
        <w:rPr>
          <w:rFonts w:ascii="Arial" w:hAnsi="Arial" w:cs="Arial"/>
          <w:sz w:val="22"/>
          <w:szCs w:val="22"/>
        </w:rPr>
        <w:t>s p</w:t>
      </w:r>
      <w:r w:rsidRPr="009955BF">
        <w:rPr>
          <w:rFonts w:ascii="Arial" w:hAnsi="Arial" w:cs="Arial"/>
          <w:spacing w:val="1"/>
          <w:sz w:val="22"/>
          <w:szCs w:val="22"/>
        </w:rPr>
        <w:t>r</w:t>
      </w:r>
      <w:r w:rsidRPr="009955BF">
        <w:rPr>
          <w:rFonts w:ascii="Arial" w:hAnsi="Arial" w:cs="Arial"/>
          <w:sz w:val="22"/>
          <w:szCs w:val="22"/>
        </w:rPr>
        <w:t>a</w:t>
      </w:r>
      <w:r w:rsidRPr="009955BF">
        <w:rPr>
          <w:rFonts w:ascii="Arial" w:hAnsi="Arial" w:cs="Arial"/>
          <w:spacing w:val="1"/>
          <w:sz w:val="22"/>
          <w:szCs w:val="22"/>
        </w:rPr>
        <w:t>w</w:t>
      </w:r>
      <w:r w:rsidRPr="009955BF">
        <w:rPr>
          <w:rFonts w:ascii="Arial" w:hAnsi="Arial" w:cs="Arial"/>
          <w:sz w:val="22"/>
          <w:szCs w:val="22"/>
        </w:rPr>
        <w:t>ny W</w:t>
      </w:r>
      <w:r w:rsidRPr="009955BF">
        <w:rPr>
          <w:rFonts w:ascii="Arial" w:hAnsi="Arial" w:cs="Arial"/>
          <w:spacing w:val="-1"/>
          <w:sz w:val="22"/>
          <w:szCs w:val="22"/>
        </w:rPr>
        <w:t>y</w:t>
      </w:r>
      <w:r w:rsidRPr="009955BF">
        <w:rPr>
          <w:rFonts w:ascii="Arial" w:hAnsi="Arial" w:cs="Arial"/>
          <w:spacing w:val="-1"/>
          <w:sz w:val="22"/>
          <w:szCs w:val="22"/>
        </w:rPr>
        <w:t>k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na</w:t>
      </w:r>
      <w:r w:rsidRPr="009955BF">
        <w:rPr>
          <w:rFonts w:ascii="Arial" w:hAnsi="Arial" w:cs="Arial"/>
          <w:spacing w:val="1"/>
          <w:sz w:val="22"/>
          <w:szCs w:val="22"/>
        </w:rPr>
        <w:t>w</w:t>
      </w:r>
      <w:r w:rsidRPr="009955BF">
        <w:rPr>
          <w:rFonts w:ascii="Arial" w:hAnsi="Arial" w:cs="Arial"/>
          <w:sz w:val="22"/>
          <w:szCs w:val="22"/>
        </w:rPr>
        <w:t xml:space="preserve">cy </w:t>
      </w:r>
      <w:r w:rsidRPr="009955BF">
        <w:rPr>
          <w:rFonts w:ascii="Arial" w:hAnsi="Arial" w:cs="Arial"/>
          <w:spacing w:val="1"/>
          <w:sz w:val="22"/>
          <w:szCs w:val="22"/>
        </w:rPr>
        <w:t>l</w:t>
      </w:r>
      <w:r w:rsidRPr="009955BF">
        <w:rPr>
          <w:rFonts w:ascii="Arial" w:hAnsi="Arial" w:cs="Arial"/>
          <w:spacing w:val="-2"/>
          <w:sz w:val="22"/>
          <w:szCs w:val="22"/>
        </w:rPr>
        <w:t>u</w:t>
      </w:r>
      <w:r w:rsidRPr="009955BF">
        <w:rPr>
          <w:rFonts w:ascii="Arial" w:hAnsi="Arial" w:cs="Arial"/>
          <w:sz w:val="22"/>
          <w:szCs w:val="22"/>
        </w:rPr>
        <w:t>b</w:t>
      </w:r>
      <w:r w:rsidRPr="009955BF">
        <w:rPr>
          <w:rFonts w:ascii="Arial" w:hAnsi="Arial" w:cs="Arial"/>
          <w:spacing w:val="19"/>
          <w:sz w:val="22"/>
          <w:szCs w:val="22"/>
        </w:rPr>
        <w:t xml:space="preserve"> </w:t>
      </w:r>
      <w:r w:rsidRPr="009955BF">
        <w:rPr>
          <w:rFonts w:ascii="Arial" w:hAnsi="Arial" w:cs="Arial"/>
          <w:sz w:val="22"/>
          <w:szCs w:val="22"/>
        </w:rPr>
        <w:t>tr</w:t>
      </w:r>
      <w:r w:rsidRPr="009955BF">
        <w:rPr>
          <w:rFonts w:ascii="Arial" w:hAnsi="Arial" w:cs="Arial"/>
          <w:spacing w:val="1"/>
          <w:sz w:val="22"/>
          <w:szCs w:val="22"/>
        </w:rPr>
        <w:t>e</w:t>
      </w:r>
      <w:r w:rsidRPr="009955BF">
        <w:rPr>
          <w:rFonts w:ascii="Arial" w:hAnsi="Arial" w:cs="Arial"/>
          <w:sz w:val="22"/>
          <w:szCs w:val="22"/>
        </w:rPr>
        <w:t>ś</w:t>
      </w:r>
      <w:r w:rsidRPr="009955BF">
        <w:rPr>
          <w:rFonts w:ascii="Arial" w:hAnsi="Arial" w:cs="Arial"/>
          <w:spacing w:val="-2"/>
          <w:sz w:val="22"/>
          <w:szCs w:val="22"/>
        </w:rPr>
        <w:t>c</w:t>
      </w:r>
      <w:r w:rsidRPr="009955BF">
        <w:rPr>
          <w:rFonts w:ascii="Arial" w:hAnsi="Arial" w:cs="Arial"/>
          <w:spacing w:val="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ą</w:t>
      </w:r>
      <w:r w:rsidRPr="009955BF">
        <w:rPr>
          <w:rFonts w:ascii="Arial" w:hAnsi="Arial" w:cs="Arial"/>
          <w:spacing w:val="19"/>
          <w:sz w:val="22"/>
          <w:szCs w:val="22"/>
        </w:rPr>
        <w:t xml:space="preserve"> </w:t>
      </w:r>
      <w:r w:rsidRPr="009955BF">
        <w:rPr>
          <w:rFonts w:ascii="Arial" w:hAnsi="Arial" w:cs="Arial"/>
          <w:spacing w:val="-1"/>
          <w:sz w:val="22"/>
          <w:szCs w:val="22"/>
        </w:rPr>
        <w:t>z</w:t>
      </w:r>
      <w:r w:rsidRPr="009955BF">
        <w:rPr>
          <w:rFonts w:ascii="Arial" w:hAnsi="Arial" w:cs="Arial"/>
          <w:sz w:val="22"/>
          <w:szCs w:val="22"/>
        </w:rPr>
        <w:t>a</w:t>
      </w:r>
      <w:r w:rsidRPr="009955BF">
        <w:rPr>
          <w:rFonts w:ascii="Arial" w:hAnsi="Arial" w:cs="Arial"/>
          <w:spacing w:val="1"/>
          <w:sz w:val="22"/>
          <w:szCs w:val="22"/>
        </w:rPr>
        <w:t>ł</w:t>
      </w:r>
      <w:r w:rsidRPr="009955BF">
        <w:rPr>
          <w:rFonts w:ascii="Arial" w:hAnsi="Arial" w:cs="Arial"/>
          <w:sz w:val="22"/>
          <w:szCs w:val="22"/>
        </w:rPr>
        <w:t>ąc</w:t>
      </w:r>
      <w:r w:rsidRPr="009955BF">
        <w:rPr>
          <w:rFonts w:ascii="Arial" w:hAnsi="Arial" w:cs="Arial"/>
          <w:spacing w:val="-1"/>
          <w:sz w:val="22"/>
          <w:szCs w:val="22"/>
        </w:rPr>
        <w:t>z</w:t>
      </w:r>
      <w:r w:rsidRPr="009955BF">
        <w:rPr>
          <w:rFonts w:ascii="Arial" w:hAnsi="Arial" w:cs="Arial"/>
          <w:spacing w:val="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n</w:t>
      </w:r>
      <w:r w:rsidRPr="009955BF">
        <w:rPr>
          <w:rFonts w:ascii="Arial" w:hAnsi="Arial" w:cs="Arial"/>
          <w:spacing w:val="-1"/>
          <w:sz w:val="22"/>
          <w:szCs w:val="22"/>
        </w:rPr>
        <w:t>e</w:t>
      </w:r>
      <w:r w:rsidRPr="009955BF">
        <w:rPr>
          <w:rFonts w:ascii="Arial" w:hAnsi="Arial" w:cs="Arial"/>
          <w:sz w:val="22"/>
          <w:szCs w:val="22"/>
        </w:rPr>
        <w:t>go</w:t>
      </w:r>
      <w:r w:rsidRPr="009955BF">
        <w:rPr>
          <w:rFonts w:ascii="Arial" w:hAnsi="Arial" w:cs="Arial"/>
          <w:spacing w:val="18"/>
          <w:sz w:val="22"/>
          <w:szCs w:val="22"/>
        </w:rPr>
        <w:t xml:space="preserve"> </w:t>
      </w:r>
      <w:r w:rsidRPr="009955BF">
        <w:rPr>
          <w:rFonts w:ascii="Arial" w:hAnsi="Arial" w:cs="Arial"/>
          <w:spacing w:val="2"/>
          <w:sz w:val="22"/>
          <w:szCs w:val="22"/>
        </w:rPr>
        <w:t>d</w:t>
      </w:r>
      <w:r w:rsidRPr="009955BF">
        <w:rPr>
          <w:rFonts w:ascii="Arial" w:hAnsi="Arial" w:cs="Arial"/>
          <w:sz w:val="22"/>
          <w:szCs w:val="22"/>
        </w:rPr>
        <w:t>o</w:t>
      </w:r>
      <w:r w:rsidRPr="009955BF">
        <w:rPr>
          <w:rFonts w:ascii="Arial" w:hAnsi="Arial" w:cs="Arial"/>
          <w:spacing w:val="18"/>
          <w:sz w:val="22"/>
          <w:szCs w:val="22"/>
        </w:rPr>
        <w:t xml:space="preserve"> 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pacing w:val="1"/>
          <w:sz w:val="22"/>
          <w:szCs w:val="22"/>
        </w:rPr>
        <w:t>fe</w:t>
      </w:r>
      <w:r w:rsidRPr="009955BF">
        <w:rPr>
          <w:rFonts w:ascii="Arial" w:hAnsi="Arial" w:cs="Arial"/>
          <w:spacing w:val="-1"/>
          <w:sz w:val="22"/>
          <w:szCs w:val="22"/>
        </w:rPr>
        <w:t>r</w:t>
      </w:r>
      <w:r w:rsidRPr="009955BF">
        <w:rPr>
          <w:rFonts w:ascii="Arial" w:hAnsi="Arial" w:cs="Arial"/>
          <w:sz w:val="22"/>
          <w:szCs w:val="22"/>
        </w:rPr>
        <w:t>ty</w:t>
      </w:r>
      <w:r w:rsidRPr="009955BF">
        <w:rPr>
          <w:rFonts w:ascii="Arial" w:hAnsi="Arial" w:cs="Arial"/>
          <w:spacing w:val="18"/>
          <w:sz w:val="22"/>
          <w:szCs w:val="22"/>
        </w:rPr>
        <w:t xml:space="preserve"> </w:t>
      </w:r>
      <w:r w:rsidRPr="009955BF">
        <w:rPr>
          <w:rFonts w:ascii="Arial" w:hAnsi="Arial" w:cs="Arial"/>
          <w:spacing w:val="2"/>
          <w:sz w:val="22"/>
          <w:szCs w:val="22"/>
        </w:rPr>
        <w:t>p</w:t>
      </w:r>
      <w:r w:rsidRPr="009955BF">
        <w:rPr>
          <w:rFonts w:ascii="Arial" w:hAnsi="Arial" w:cs="Arial"/>
          <w:spacing w:val="-1"/>
          <w:sz w:val="22"/>
          <w:szCs w:val="22"/>
        </w:rPr>
        <w:t>e</w:t>
      </w:r>
      <w:r w:rsidRPr="009955BF">
        <w:rPr>
          <w:rFonts w:ascii="Arial" w:hAnsi="Arial" w:cs="Arial"/>
          <w:spacing w:val="1"/>
          <w:sz w:val="22"/>
          <w:szCs w:val="22"/>
        </w:rPr>
        <w:t>ł</w:t>
      </w:r>
      <w:r w:rsidRPr="009955BF">
        <w:rPr>
          <w:rFonts w:ascii="Arial" w:hAnsi="Arial" w:cs="Arial"/>
          <w:sz w:val="22"/>
          <w:szCs w:val="22"/>
        </w:rPr>
        <w:t>n</w:t>
      </w:r>
      <w:r w:rsidRPr="009955BF">
        <w:rPr>
          <w:rFonts w:ascii="Arial" w:hAnsi="Arial" w:cs="Arial"/>
          <w:spacing w:val="-1"/>
          <w:sz w:val="22"/>
          <w:szCs w:val="22"/>
        </w:rPr>
        <w:t>o</w:t>
      </w:r>
      <w:r w:rsidRPr="009955BF">
        <w:rPr>
          <w:rFonts w:ascii="Arial" w:hAnsi="Arial" w:cs="Arial"/>
          <w:sz w:val="22"/>
          <w:szCs w:val="22"/>
        </w:rPr>
        <w:t>mocn</w:t>
      </w:r>
      <w:r w:rsidRPr="009955BF">
        <w:rPr>
          <w:rFonts w:ascii="Arial" w:hAnsi="Arial" w:cs="Arial"/>
          <w:spacing w:val="1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ctwa.</w:t>
      </w:r>
    </w:p>
    <w:p w:rsidR="000F63EF" w:rsidRPr="000F63EF" w:rsidRDefault="000F63EF" w:rsidP="00AF021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0F63EF">
        <w:rPr>
          <w:rFonts w:ascii="Arial" w:hAnsi="Arial" w:cs="Arial"/>
          <w:sz w:val="22"/>
          <w:szCs w:val="22"/>
        </w:rPr>
        <w:t>Up</w:t>
      </w:r>
      <w:r w:rsidRPr="000F63EF">
        <w:rPr>
          <w:rFonts w:ascii="Arial" w:hAnsi="Arial" w:cs="Arial"/>
          <w:spacing w:val="-1"/>
          <w:sz w:val="22"/>
          <w:szCs w:val="22"/>
        </w:rPr>
        <w:t>o</w:t>
      </w:r>
      <w:r w:rsidRPr="000F63EF">
        <w:rPr>
          <w:rFonts w:ascii="Arial" w:hAnsi="Arial" w:cs="Arial"/>
          <w:spacing w:val="1"/>
          <w:sz w:val="22"/>
          <w:szCs w:val="22"/>
        </w:rPr>
        <w:t>w</w:t>
      </w:r>
      <w:r w:rsidRPr="000F63EF">
        <w:rPr>
          <w:rFonts w:ascii="Arial" w:hAnsi="Arial" w:cs="Arial"/>
          <w:sz w:val="22"/>
          <w:szCs w:val="22"/>
        </w:rPr>
        <w:t>a</w:t>
      </w:r>
      <w:r w:rsidRPr="000F63EF">
        <w:rPr>
          <w:rFonts w:ascii="Arial" w:hAnsi="Arial" w:cs="Arial"/>
          <w:spacing w:val="-1"/>
          <w:sz w:val="22"/>
          <w:szCs w:val="22"/>
        </w:rPr>
        <w:t>ż</w:t>
      </w:r>
      <w:r w:rsidRPr="000F63EF">
        <w:rPr>
          <w:rFonts w:ascii="Arial" w:hAnsi="Arial" w:cs="Arial"/>
          <w:sz w:val="22"/>
          <w:szCs w:val="22"/>
        </w:rPr>
        <w:t>n</w:t>
      </w:r>
      <w:r w:rsidRPr="000F63EF">
        <w:rPr>
          <w:rFonts w:ascii="Arial" w:hAnsi="Arial" w:cs="Arial"/>
          <w:spacing w:val="1"/>
          <w:sz w:val="22"/>
          <w:szCs w:val="22"/>
        </w:rPr>
        <w:t>i</w:t>
      </w:r>
      <w:r w:rsidRPr="000F63EF">
        <w:rPr>
          <w:rFonts w:ascii="Arial" w:hAnsi="Arial" w:cs="Arial"/>
          <w:spacing w:val="-1"/>
          <w:sz w:val="22"/>
          <w:szCs w:val="22"/>
        </w:rPr>
        <w:t>e</w:t>
      </w:r>
      <w:r w:rsidRPr="000F63EF">
        <w:rPr>
          <w:rFonts w:ascii="Arial" w:hAnsi="Arial" w:cs="Arial"/>
          <w:sz w:val="22"/>
          <w:szCs w:val="22"/>
        </w:rPr>
        <w:t>n</w:t>
      </w:r>
      <w:r w:rsidRPr="000F63EF">
        <w:rPr>
          <w:rFonts w:ascii="Arial" w:hAnsi="Arial" w:cs="Arial"/>
          <w:spacing w:val="1"/>
          <w:sz w:val="22"/>
          <w:szCs w:val="22"/>
        </w:rPr>
        <w:t>i</w:t>
      </w:r>
      <w:r w:rsidRPr="000F63EF">
        <w:rPr>
          <w:rFonts w:ascii="Arial" w:hAnsi="Arial" w:cs="Arial"/>
          <w:sz w:val="22"/>
          <w:szCs w:val="22"/>
        </w:rPr>
        <w:t xml:space="preserve">e </w:t>
      </w:r>
      <w:r w:rsidRPr="000F63EF">
        <w:rPr>
          <w:rFonts w:ascii="Arial" w:hAnsi="Arial" w:cs="Arial"/>
          <w:spacing w:val="1"/>
          <w:sz w:val="22"/>
          <w:szCs w:val="22"/>
        </w:rPr>
        <w:t>o</w:t>
      </w:r>
      <w:r w:rsidRPr="000F63EF">
        <w:rPr>
          <w:rFonts w:ascii="Arial" w:hAnsi="Arial" w:cs="Arial"/>
          <w:sz w:val="22"/>
          <w:szCs w:val="22"/>
        </w:rPr>
        <w:t>s</w:t>
      </w:r>
      <w:r w:rsidRPr="000F63EF">
        <w:rPr>
          <w:rFonts w:ascii="Arial" w:hAnsi="Arial" w:cs="Arial"/>
          <w:spacing w:val="-1"/>
          <w:sz w:val="22"/>
          <w:szCs w:val="22"/>
        </w:rPr>
        <w:t>ó</w:t>
      </w:r>
      <w:r w:rsidRPr="000F63EF">
        <w:rPr>
          <w:rFonts w:ascii="Arial" w:hAnsi="Arial" w:cs="Arial"/>
          <w:sz w:val="22"/>
          <w:szCs w:val="22"/>
        </w:rPr>
        <w:t>b p</w:t>
      </w:r>
      <w:r w:rsidRPr="000F63EF">
        <w:rPr>
          <w:rFonts w:ascii="Arial" w:hAnsi="Arial" w:cs="Arial"/>
          <w:spacing w:val="1"/>
          <w:sz w:val="22"/>
          <w:szCs w:val="22"/>
        </w:rPr>
        <w:t>o</w:t>
      </w:r>
      <w:r w:rsidRPr="000F63EF">
        <w:rPr>
          <w:rFonts w:ascii="Arial" w:hAnsi="Arial" w:cs="Arial"/>
          <w:sz w:val="22"/>
          <w:szCs w:val="22"/>
        </w:rPr>
        <w:t>dp</w:t>
      </w:r>
      <w:r w:rsidRPr="000F63EF">
        <w:rPr>
          <w:rFonts w:ascii="Arial" w:hAnsi="Arial" w:cs="Arial"/>
          <w:spacing w:val="1"/>
          <w:sz w:val="22"/>
          <w:szCs w:val="22"/>
        </w:rPr>
        <w:t>i</w:t>
      </w:r>
      <w:r w:rsidRPr="000F63EF">
        <w:rPr>
          <w:rFonts w:ascii="Arial" w:hAnsi="Arial" w:cs="Arial"/>
          <w:sz w:val="22"/>
          <w:szCs w:val="22"/>
        </w:rPr>
        <w:t>s</w:t>
      </w:r>
      <w:r w:rsidRPr="000F63EF">
        <w:rPr>
          <w:rFonts w:ascii="Arial" w:hAnsi="Arial" w:cs="Arial"/>
          <w:spacing w:val="-2"/>
          <w:sz w:val="22"/>
          <w:szCs w:val="22"/>
        </w:rPr>
        <w:t>u</w:t>
      </w:r>
      <w:r w:rsidRPr="000F63EF">
        <w:rPr>
          <w:rFonts w:ascii="Arial" w:hAnsi="Arial" w:cs="Arial"/>
          <w:sz w:val="22"/>
          <w:szCs w:val="22"/>
        </w:rPr>
        <w:t>j</w:t>
      </w:r>
      <w:r w:rsidRPr="000F63EF">
        <w:rPr>
          <w:rFonts w:ascii="Arial" w:hAnsi="Arial" w:cs="Arial"/>
          <w:spacing w:val="2"/>
          <w:sz w:val="22"/>
          <w:szCs w:val="22"/>
        </w:rPr>
        <w:t>ą</w:t>
      </w:r>
      <w:r w:rsidRPr="000F63EF">
        <w:rPr>
          <w:rFonts w:ascii="Arial" w:hAnsi="Arial" w:cs="Arial"/>
          <w:spacing w:val="-2"/>
          <w:sz w:val="22"/>
          <w:szCs w:val="22"/>
        </w:rPr>
        <w:t>c</w:t>
      </w:r>
      <w:r w:rsidRPr="000F63EF">
        <w:rPr>
          <w:rFonts w:ascii="Arial" w:hAnsi="Arial" w:cs="Arial"/>
          <w:spacing w:val="1"/>
          <w:sz w:val="22"/>
          <w:szCs w:val="22"/>
        </w:rPr>
        <w:t>y</w:t>
      </w:r>
      <w:r w:rsidRPr="000F63EF">
        <w:rPr>
          <w:rFonts w:ascii="Arial" w:hAnsi="Arial" w:cs="Arial"/>
          <w:sz w:val="22"/>
          <w:szCs w:val="22"/>
        </w:rPr>
        <w:t xml:space="preserve">ch </w:t>
      </w:r>
      <w:r w:rsidRPr="000F63EF">
        <w:rPr>
          <w:rFonts w:ascii="Arial" w:hAnsi="Arial" w:cs="Arial"/>
          <w:spacing w:val="1"/>
          <w:sz w:val="22"/>
          <w:szCs w:val="22"/>
        </w:rPr>
        <w:t>o</w:t>
      </w:r>
      <w:r w:rsidRPr="000F63EF">
        <w:rPr>
          <w:rFonts w:ascii="Arial" w:hAnsi="Arial" w:cs="Arial"/>
          <w:spacing w:val="-1"/>
          <w:sz w:val="22"/>
          <w:szCs w:val="22"/>
        </w:rPr>
        <w:t>f</w:t>
      </w:r>
      <w:r w:rsidRPr="000F63EF">
        <w:rPr>
          <w:rFonts w:ascii="Arial" w:hAnsi="Arial" w:cs="Arial"/>
          <w:spacing w:val="1"/>
          <w:sz w:val="22"/>
          <w:szCs w:val="22"/>
        </w:rPr>
        <w:t>e</w:t>
      </w:r>
      <w:r w:rsidRPr="000F63EF">
        <w:rPr>
          <w:rFonts w:ascii="Arial" w:hAnsi="Arial" w:cs="Arial"/>
          <w:spacing w:val="-1"/>
          <w:sz w:val="22"/>
          <w:szCs w:val="22"/>
        </w:rPr>
        <w:t>r</w:t>
      </w:r>
      <w:r w:rsidRPr="000F63EF">
        <w:rPr>
          <w:rFonts w:ascii="Arial" w:hAnsi="Arial" w:cs="Arial"/>
          <w:sz w:val="22"/>
          <w:szCs w:val="22"/>
        </w:rPr>
        <w:t>tę do j</w:t>
      </w:r>
      <w:r w:rsidRPr="000F63EF">
        <w:rPr>
          <w:rFonts w:ascii="Arial" w:hAnsi="Arial" w:cs="Arial"/>
          <w:spacing w:val="-1"/>
          <w:sz w:val="22"/>
          <w:szCs w:val="22"/>
        </w:rPr>
        <w:t>e</w:t>
      </w:r>
      <w:r w:rsidRPr="000F63EF">
        <w:rPr>
          <w:rFonts w:ascii="Arial" w:hAnsi="Arial" w:cs="Arial"/>
          <w:sz w:val="22"/>
          <w:szCs w:val="22"/>
        </w:rPr>
        <w:t>j p</w:t>
      </w:r>
      <w:r w:rsidRPr="000F63EF">
        <w:rPr>
          <w:rFonts w:ascii="Arial" w:hAnsi="Arial" w:cs="Arial"/>
          <w:spacing w:val="-1"/>
          <w:sz w:val="22"/>
          <w:szCs w:val="22"/>
        </w:rPr>
        <w:t>o</w:t>
      </w:r>
      <w:r w:rsidRPr="000F63EF">
        <w:rPr>
          <w:rFonts w:ascii="Arial" w:hAnsi="Arial" w:cs="Arial"/>
          <w:spacing w:val="2"/>
          <w:sz w:val="22"/>
          <w:szCs w:val="22"/>
        </w:rPr>
        <w:t>d</w:t>
      </w:r>
      <w:r w:rsidRPr="000F63EF">
        <w:rPr>
          <w:rFonts w:ascii="Arial" w:hAnsi="Arial" w:cs="Arial"/>
          <w:sz w:val="22"/>
          <w:szCs w:val="22"/>
        </w:rPr>
        <w:t>p</w:t>
      </w:r>
      <w:r w:rsidRPr="000F63EF">
        <w:rPr>
          <w:rFonts w:ascii="Arial" w:hAnsi="Arial" w:cs="Arial"/>
          <w:spacing w:val="-1"/>
          <w:sz w:val="22"/>
          <w:szCs w:val="22"/>
        </w:rPr>
        <w:t>i</w:t>
      </w:r>
      <w:r w:rsidRPr="000F63EF">
        <w:rPr>
          <w:rFonts w:ascii="Arial" w:hAnsi="Arial" w:cs="Arial"/>
          <w:sz w:val="22"/>
          <w:szCs w:val="22"/>
        </w:rPr>
        <w:t>san</w:t>
      </w:r>
      <w:r w:rsidRPr="000F63EF">
        <w:rPr>
          <w:rFonts w:ascii="Arial" w:hAnsi="Arial" w:cs="Arial"/>
          <w:spacing w:val="1"/>
          <w:sz w:val="22"/>
          <w:szCs w:val="22"/>
        </w:rPr>
        <w:t>i</w:t>
      </w:r>
      <w:r w:rsidRPr="000F63EF">
        <w:rPr>
          <w:rFonts w:ascii="Arial" w:hAnsi="Arial" w:cs="Arial"/>
          <w:sz w:val="22"/>
          <w:szCs w:val="22"/>
        </w:rPr>
        <w:t>a m</w:t>
      </w:r>
      <w:r w:rsidRPr="000F63EF">
        <w:rPr>
          <w:rFonts w:ascii="Arial" w:hAnsi="Arial" w:cs="Arial"/>
          <w:spacing w:val="-1"/>
          <w:sz w:val="22"/>
          <w:szCs w:val="22"/>
        </w:rPr>
        <w:t>u</w:t>
      </w:r>
      <w:r w:rsidRPr="000F63EF">
        <w:rPr>
          <w:rFonts w:ascii="Arial" w:hAnsi="Arial" w:cs="Arial"/>
          <w:sz w:val="22"/>
          <w:szCs w:val="22"/>
        </w:rPr>
        <w:t>si b</w:t>
      </w:r>
      <w:r w:rsidRPr="000F63EF">
        <w:rPr>
          <w:rFonts w:ascii="Arial" w:hAnsi="Arial" w:cs="Arial"/>
          <w:spacing w:val="1"/>
          <w:sz w:val="22"/>
          <w:szCs w:val="22"/>
        </w:rPr>
        <w:t>e</w:t>
      </w:r>
      <w:r w:rsidRPr="000F63EF">
        <w:rPr>
          <w:rFonts w:ascii="Arial" w:hAnsi="Arial" w:cs="Arial"/>
          <w:spacing w:val="-1"/>
          <w:sz w:val="22"/>
          <w:szCs w:val="22"/>
        </w:rPr>
        <w:t>z</w:t>
      </w:r>
      <w:r w:rsidRPr="000F63EF">
        <w:rPr>
          <w:rFonts w:ascii="Arial" w:hAnsi="Arial" w:cs="Arial"/>
          <w:sz w:val="22"/>
          <w:szCs w:val="22"/>
        </w:rPr>
        <w:t>p</w:t>
      </w:r>
      <w:r w:rsidRPr="000F63EF">
        <w:rPr>
          <w:rFonts w:ascii="Arial" w:hAnsi="Arial" w:cs="Arial"/>
          <w:spacing w:val="1"/>
          <w:sz w:val="22"/>
          <w:szCs w:val="22"/>
        </w:rPr>
        <w:t>o</w:t>
      </w:r>
      <w:r w:rsidRPr="000F63EF">
        <w:rPr>
          <w:rFonts w:ascii="Arial" w:hAnsi="Arial" w:cs="Arial"/>
          <w:sz w:val="22"/>
          <w:szCs w:val="22"/>
        </w:rPr>
        <w:t>ś</w:t>
      </w:r>
      <w:r w:rsidRPr="000F63EF">
        <w:rPr>
          <w:rFonts w:ascii="Arial" w:hAnsi="Arial" w:cs="Arial"/>
          <w:spacing w:val="-1"/>
          <w:sz w:val="22"/>
          <w:szCs w:val="22"/>
        </w:rPr>
        <w:t>r</w:t>
      </w:r>
      <w:r w:rsidRPr="000F63EF">
        <w:rPr>
          <w:rFonts w:ascii="Arial" w:hAnsi="Arial" w:cs="Arial"/>
          <w:spacing w:val="1"/>
          <w:sz w:val="22"/>
          <w:szCs w:val="22"/>
        </w:rPr>
        <w:t>e</w:t>
      </w:r>
      <w:r w:rsidRPr="000F63EF">
        <w:rPr>
          <w:rFonts w:ascii="Arial" w:hAnsi="Arial" w:cs="Arial"/>
          <w:sz w:val="22"/>
          <w:szCs w:val="22"/>
        </w:rPr>
        <w:t>dn</w:t>
      </w:r>
      <w:r w:rsidRPr="000F63EF">
        <w:rPr>
          <w:rFonts w:ascii="Arial" w:hAnsi="Arial" w:cs="Arial"/>
          <w:spacing w:val="-1"/>
          <w:sz w:val="22"/>
          <w:szCs w:val="22"/>
        </w:rPr>
        <w:t>i</w:t>
      </w:r>
      <w:r w:rsidRPr="000F63EF">
        <w:rPr>
          <w:rFonts w:ascii="Arial" w:hAnsi="Arial" w:cs="Arial"/>
          <w:sz w:val="22"/>
          <w:szCs w:val="22"/>
        </w:rPr>
        <w:t xml:space="preserve">o </w:t>
      </w:r>
      <w:r w:rsidRPr="000F63EF">
        <w:rPr>
          <w:rFonts w:ascii="Arial" w:hAnsi="Arial" w:cs="Arial"/>
          <w:spacing w:val="-1"/>
          <w:sz w:val="22"/>
          <w:szCs w:val="22"/>
        </w:rPr>
        <w:t>w</w:t>
      </w:r>
      <w:r w:rsidRPr="000F63EF">
        <w:rPr>
          <w:rFonts w:ascii="Arial" w:hAnsi="Arial" w:cs="Arial"/>
          <w:spacing w:val="1"/>
          <w:sz w:val="22"/>
          <w:szCs w:val="22"/>
        </w:rPr>
        <w:t>y</w:t>
      </w:r>
      <w:r w:rsidRPr="000F63EF">
        <w:rPr>
          <w:rFonts w:ascii="Arial" w:hAnsi="Arial" w:cs="Arial"/>
          <w:sz w:val="22"/>
          <w:szCs w:val="22"/>
        </w:rPr>
        <w:t>n</w:t>
      </w:r>
      <w:r w:rsidRPr="000F63EF">
        <w:rPr>
          <w:rFonts w:ascii="Arial" w:hAnsi="Arial" w:cs="Arial"/>
          <w:spacing w:val="-1"/>
          <w:sz w:val="22"/>
          <w:szCs w:val="22"/>
        </w:rPr>
        <w:t>ik</w:t>
      </w:r>
      <w:r w:rsidRPr="000F63EF">
        <w:rPr>
          <w:rFonts w:ascii="Arial" w:hAnsi="Arial" w:cs="Arial"/>
          <w:spacing w:val="2"/>
          <w:sz w:val="22"/>
          <w:szCs w:val="22"/>
        </w:rPr>
        <w:t>a</w:t>
      </w:r>
      <w:r w:rsidRPr="000F63EF">
        <w:rPr>
          <w:rFonts w:ascii="Arial" w:hAnsi="Arial" w:cs="Arial"/>
          <w:sz w:val="22"/>
          <w:szCs w:val="22"/>
        </w:rPr>
        <w:t xml:space="preserve">ć </w:t>
      </w:r>
      <w:r w:rsidR="007542B0">
        <w:rPr>
          <w:rFonts w:ascii="Arial" w:hAnsi="Arial" w:cs="Arial"/>
          <w:sz w:val="22"/>
          <w:szCs w:val="22"/>
        </w:rPr>
        <w:br/>
      </w:r>
      <w:r w:rsidRPr="000F63EF">
        <w:rPr>
          <w:rFonts w:ascii="Arial" w:hAnsi="Arial" w:cs="Arial"/>
          <w:sz w:val="22"/>
          <w:szCs w:val="22"/>
        </w:rPr>
        <w:t>z d</w:t>
      </w:r>
      <w:r w:rsidRPr="000F63EF">
        <w:rPr>
          <w:rFonts w:ascii="Arial" w:hAnsi="Arial" w:cs="Arial"/>
          <w:spacing w:val="-1"/>
          <w:sz w:val="22"/>
          <w:szCs w:val="22"/>
        </w:rPr>
        <w:t>o</w:t>
      </w:r>
      <w:r w:rsidRPr="000F63EF">
        <w:rPr>
          <w:rFonts w:ascii="Arial" w:hAnsi="Arial" w:cs="Arial"/>
          <w:spacing w:val="1"/>
          <w:sz w:val="22"/>
          <w:szCs w:val="22"/>
        </w:rPr>
        <w:t>k</w:t>
      </w:r>
      <w:r w:rsidRPr="000F63EF">
        <w:rPr>
          <w:rFonts w:ascii="Arial" w:hAnsi="Arial" w:cs="Arial"/>
          <w:sz w:val="22"/>
          <w:szCs w:val="22"/>
        </w:rPr>
        <w:t>umentów d</w:t>
      </w:r>
      <w:r w:rsidRPr="000F63EF">
        <w:rPr>
          <w:rFonts w:ascii="Arial" w:hAnsi="Arial" w:cs="Arial"/>
          <w:spacing w:val="-1"/>
          <w:sz w:val="22"/>
          <w:szCs w:val="22"/>
        </w:rPr>
        <w:t>o</w:t>
      </w:r>
      <w:r w:rsidRPr="000F63EF">
        <w:rPr>
          <w:rFonts w:ascii="Arial" w:hAnsi="Arial" w:cs="Arial"/>
          <w:spacing w:val="1"/>
          <w:sz w:val="22"/>
          <w:szCs w:val="22"/>
        </w:rPr>
        <w:t>ł</w:t>
      </w:r>
      <w:r w:rsidRPr="000F63EF">
        <w:rPr>
          <w:rFonts w:ascii="Arial" w:hAnsi="Arial" w:cs="Arial"/>
          <w:sz w:val="22"/>
          <w:szCs w:val="22"/>
        </w:rPr>
        <w:t>ąc</w:t>
      </w:r>
      <w:r w:rsidRPr="000F63EF">
        <w:rPr>
          <w:rFonts w:ascii="Arial" w:hAnsi="Arial" w:cs="Arial"/>
          <w:spacing w:val="-1"/>
          <w:sz w:val="22"/>
          <w:szCs w:val="22"/>
        </w:rPr>
        <w:t>z</w:t>
      </w:r>
      <w:r w:rsidRPr="000F63EF">
        <w:rPr>
          <w:rFonts w:ascii="Arial" w:hAnsi="Arial" w:cs="Arial"/>
          <w:spacing w:val="1"/>
          <w:sz w:val="22"/>
          <w:szCs w:val="22"/>
        </w:rPr>
        <w:t>o</w:t>
      </w:r>
      <w:r w:rsidRPr="000F63EF">
        <w:rPr>
          <w:rFonts w:ascii="Arial" w:hAnsi="Arial" w:cs="Arial"/>
          <w:sz w:val="22"/>
          <w:szCs w:val="22"/>
        </w:rPr>
        <w:t>n</w:t>
      </w:r>
      <w:r w:rsidRPr="000F63EF">
        <w:rPr>
          <w:rFonts w:ascii="Arial" w:hAnsi="Arial" w:cs="Arial"/>
          <w:spacing w:val="-1"/>
          <w:sz w:val="22"/>
          <w:szCs w:val="22"/>
        </w:rPr>
        <w:t>y</w:t>
      </w:r>
      <w:r w:rsidRPr="000F63EF">
        <w:rPr>
          <w:rFonts w:ascii="Arial" w:hAnsi="Arial" w:cs="Arial"/>
          <w:sz w:val="22"/>
          <w:szCs w:val="22"/>
        </w:rPr>
        <w:t xml:space="preserve">ch do </w:t>
      </w:r>
      <w:r w:rsidRPr="000F63EF">
        <w:rPr>
          <w:rFonts w:ascii="Arial" w:hAnsi="Arial" w:cs="Arial"/>
          <w:spacing w:val="-1"/>
          <w:sz w:val="22"/>
          <w:szCs w:val="22"/>
        </w:rPr>
        <w:t>o</w:t>
      </w:r>
      <w:r w:rsidRPr="000F63EF">
        <w:rPr>
          <w:rFonts w:ascii="Arial" w:hAnsi="Arial" w:cs="Arial"/>
          <w:spacing w:val="1"/>
          <w:sz w:val="22"/>
          <w:szCs w:val="22"/>
        </w:rPr>
        <w:t>f</w:t>
      </w:r>
      <w:r w:rsidRPr="000F63EF">
        <w:rPr>
          <w:rFonts w:ascii="Arial" w:hAnsi="Arial" w:cs="Arial"/>
          <w:spacing w:val="-1"/>
          <w:sz w:val="22"/>
          <w:szCs w:val="22"/>
        </w:rPr>
        <w:t>e</w:t>
      </w:r>
      <w:r w:rsidRPr="000F63EF">
        <w:rPr>
          <w:rFonts w:ascii="Arial" w:hAnsi="Arial" w:cs="Arial"/>
          <w:spacing w:val="1"/>
          <w:sz w:val="22"/>
          <w:szCs w:val="22"/>
        </w:rPr>
        <w:t>r</w:t>
      </w:r>
      <w:r w:rsidRPr="000F63EF">
        <w:rPr>
          <w:rFonts w:ascii="Arial" w:hAnsi="Arial" w:cs="Arial"/>
          <w:sz w:val="22"/>
          <w:szCs w:val="22"/>
        </w:rPr>
        <w:t>t</w:t>
      </w:r>
      <w:r w:rsidRPr="000F63EF">
        <w:rPr>
          <w:rFonts w:ascii="Arial" w:hAnsi="Arial" w:cs="Arial"/>
          <w:spacing w:val="1"/>
          <w:sz w:val="22"/>
          <w:szCs w:val="22"/>
        </w:rPr>
        <w:t>y</w:t>
      </w:r>
      <w:r w:rsidRPr="000F63EF">
        <w:rPr>
          <w:rFonts w:ascii="Arial" w:hAnsi="Arial" w:cs="Arial"/>
          <w:sz w:val="22"/>
          <w:szCs w:val="22"/>
        </w:rPr>
        <w:t xml:space="preserve">. </w:t>
      </w:r>
      <w:r w:rsidRPr="000F63EF">
        <w:rPr>
          <w:rFonts w:ascii="Arial" w:hAnsi="Arial" w:cs="Arial"/>
          <w:spacing w:val="-2"/>
          <w:sz w:val="22"/>
          <w:szCs w:val="22"/>
        </w:rPr>
        <w:t>O</w:t>
      </w:r>
      <w:r w:rsidRPr="000F63EF">
        <w:rPr>
          <w:rFonts w:ascii="Arial" w:hAnsi="Arial" w:cs="Arial"/>
          <w:spacing w:val="1"/>
          <w:sz w:val="22"/>
          <w:szCs w:val="22"/>
        </w:rPr>
        <w:t>z</w:t>
      </w:r>
      <w:r w:rsidRPr="000F63EF">
        <w:rPr>
          <w:rFonts w:ascii="Arial" w:hAnsi="Arial" w:cs="Arial"/>
          <w:sz w:val="22"/>
          <w:szCs w:val="22"/>
        </w:rPr>
        <w:t>nac</w:t>
      </w:r>
      <w:r w:rsidRPr="000F63EF">
        <w:rPr>
          <w:rFonts w:ascii="Arial" w:hAnsi="Arial" w:cs="Arial"/>
          <w:spacing w:val="-1"/>
          <w:sz w:val="22"/>
          <w:szCs w:val="22"/>
        </w:rPr>
        <w:t>z</w:t>
      </w:r>
      <w:r w:rsidRPr="000F63EF">
        <w:rPr>
          <w:rFonts w:ascii="Arial" w:hAnsi="Arial" w:cs="Arial"/>
          <w:sz w:val="22"/>
          <w:szCs w:val="22"/>
        </w:rPr>
        <w:t xml:space="preserve">a to, </w:t>
      </w:r>
      <w:r w:rsidRPr="000F63EF">
        <w:rPr>
          <w:rFonts w:ascii="Arial" w:hAnsi="Arial" w:cs="Arial"/>
          <w:spacing w:val="-1"/>
          <w:sz w:val="22"/>
          <w:szCs w:val="22"/>
        </w:rPr>
        <w:t>ż</w:t>
      </w:r>
      <w:r w:rsidRPr="000F63EF">
        <w:rPr>
          <w:rFonts w:ascii="Arial" w:hAnsi="Arial" w:cs="Arial"/>
          <w:sz w:val="22"/>
          <w:szCs w:val="22"/>
        </w:rPr>
        <w:t>e j</w:t>
      </w:r>
      <w:r w:rsidRPr="000F63EF">
        <w:rPr>
          <w:rFonts w:ascii="Arial" w:hAnsi="Arial" w:cs="Arial"/>
          <w:spacing w:val="1"/>
          <w:sz w:val="22"/>
          <w:szCs w:val="22"/>
        </w:rPr>
        <w:t>e</w:t>
      </w:r>
      <w:r w:rsidRPr="000F63EF">
        <w:rPr>
          <w:rFonts w:ascii="Arial" w:hAnsi="Arial" w:cs="Arial"/>
          <w:spacing w:val="-1"/>
          <w:sz w:val="22"/>
          <w:szCs w:val="22"/>
        </w:rPr>
        <w:t>że</w:t>
      </w:r>
      <w:r w:rsidRPr="000F63EF">
        <w:rPr>
          <w:rFonts w:ascii="Arial" w:hAnsi="Arial" w:cs="Arial"/>
          <w:spacing w:val="1"/>
          <w:sz w:val="22"/>
          <w:szCs w:val="22"/>
        </w:rPr>
        <w:t>l</w:t>
      </w:r>
      <w:r w:rsidRPr="000F63EF">
        <w:rPr>
          <w:rFonts w:ascii="Arial" w:hAnsi="Arial" w:cs="Arial"/>
          <w:sz w:val="22"/>
          <w:szCs w:val="22"/>
        </w:rPr>
        <w:t>i up</w:t>
      </w:r>
      <w:r w:rsidRPr="000F63EF">
        <w:rPr>
          <w:rFonts w:ascii="Arial" w:hAnsi="Arial" w:cs="Arial"/>
          <w:spacing w:val="1"/>
          <w:sz w:val="22"/>
          <w:szCs w:val="22"/>
        </w:rPr>
        <w:t>o</w:t>
      </w:r>
      <w:r w:rsidRPr="000F63EF">
        <w:rPr>
          <w:rFonts w:ascii="Arial" w:hAnsi="Arial" w:cs="Arial"/>
          <w:spacing w:val="-1"/>
          <w:sz w:val="22"/>
          <w:szCs w:val="22"/>
        </w:rPr>
        <w:t>w</w:t>
      </w:r>
      <w:r w:rsidRPr="000F63EF">
        <w:rPr>
          <w:rFonts w:ascii="Arial" w:hAnsi="Arial" w:cs="Arial"/>
          <w:sz w:val="22"/>
          <w:szCs w:val="22"/>
        </w:rPr>
        <w:t>a</w:t>
      </w:r>
      <w:r w:rsidRPr="000F63EF">
        <w:rPr>
          <w:rFonts w:ascii="Arial" w:hAnsi="Arial" w:cs="Arial"/>
          <w:spacing w:val="1"/>
          <w:sz w:val="22"/>
          <w:szCs w:val="22"/>
        </w:rPr>
        <w:t>ż</w:t>
      </w:r>
      <w:r w:rsidRPr="000F63EF">
        <w:rPr>
          <w:rFonts w:ascii="Arial" w:hAnsi="Arial" w:cs="Arial"/>
          <w:spacing w:val="-2"/>
          <w:sz w:val="22"/>
          <w:szCs w:val="22"/>
        </w:rPr>
        <w:t>n</w:t>
      </w:r>
      <w:r w:rsidRPr="000F63EF">
        <w:rPr>
          <w:rFonts w:ascii="Arial" w:hAnsi="Arial" w:cs="Arial"/>
          <w:spacing w:val="1"/>
          <w:sz w:val="22"/>
          <w:szCs w:val="22"/>
        </w:rPr>
        <w:t>ie</w:t>
      </w:r>
      <w:r w:rsidRPr="000F63EF">
        <w:rPr>
          <w:rFonts w:ascii="Arial" w:hAnsi="Arial" w:cs="Arial"/>
          <w:sz w:val="22"/>
          <w:szCs w:val="22"/>
        </w:rPr>
        <w:t>n</w:t>
      </w:r>
      <w:r w:rsidRPr="000F63EF">
        <w:rPr>
          <w:rFonts w:ascii="Arial" w:hAnsi="Arial" w:cs="Arial"/>
          <w:spacing w:val="-1"/>
          <w:sz w:val="22"/>
          <w:szCs w:val="22"/>
        </w:rPr>
        <w:t>i</w:t>
      </w:r>
      <w:r w:rsidRPr="000F63EF">
        <w:rPr>
          <w:rFonts w:ascii="Arial" w:hAnsi="Arial" w:cs="Arial"/>
          <w:sz w:val="22"/>
          <w:szCs w:val="22"/>
        </w:rPr>
        <w:t>e t</w:t>
      </w:r>
      <w:r w:rsidRPr="000F63EF">
        <w:rPr>
          <w:rFonts w:ascii="Arial" w:hAnsi="Arial" w:cs="Arial"/>
          <w:spacing w:val="1"/>
          <w:sz w:val="22"/>
          <w:szCs w:val="22"/>
        </w:rPr>
        <w:t>a</w:t>
      </w:r>
      <w:r w:rsidRPr="000F63EF">
        <w:rPr>
          <w:rFonts w:ascii="Arial" w:hAnsi="Arial" w:cs="Arial"/>
          <w:spacing w:val="-1"/>
          <w:sz w:val="22"/>
          <w:szCs w:val="22"/>
        </w:rPr>
        <w:t>k</w:t>
      </w:r>
      <w:r w:rsidRPr="000F63EF">
        <w:rPr>
          <w:rFonts w:ascii="Arial" w:hAnsi="Arial" w:cs="Arial"/>
          <w:spacing w:val="1"/>
          <w:sz w:val="22"/>
          <w:szCs w:val="22"/>
        </w:rPr>
        <w:t>i</w:t>
      </w:r>
      <w:r w:rsidRPr="000F63EF">
        <w:rPr>
          <w:rFonts w:ascii="Arial" w:hAnsi="Arial" w:cs="Arial"/>
          <w:sz w:val="22"/>
          <w:szCs w:val="22"/>
        </w:rPr>
        <w:t>e n</w:t>
      </w:r>
      <w:r w:rsidRPr="000F63EF">
        <w:rPr>
          <w:rFonts w:ascii="Arial" w:hAnsi="Arial" w:cs="Arial"/>
          <w:spacing w:val="1"/>
          <w:sz w:val="22"/>
          <w:szCs w:val="22"/>
        </w:rPr>
        <w:t>i</w:t>
      </w:r>
      <w:r w:rsidRPr="000F63EF">
        <w:rPr>
          <w:rFonts w:ascii="Arial" w:hAnsi="Arial" w:cs="Arial"/>
          <w:sz w:val="22"/>
          <w:szCs w:val="22"/>
        </w:rPr>
        <w:t xml:space="preserve">e </w:t>
      </w:r>
      <w:r w:rsidRPr="000F63EF">
        <w:rPr>
          <w:rFonts w:ascii="Arial" w:hAnsi="Arial" w:cs="Arial"/>
          <w:spacing w:val="-1"/>
          <w:sz w:val="22"/>
          <w:szCs w:val="22"/>
        </w:rPr>
        <w:t>w</w:t>
      </w:r>
      <w:r w:rsidRPr="000F63EF">
        <w:rPr>
          <w:rFonts w:ascii="Arial" w:hAnsi="Arial" w:cs="Arial"/>
          <w:spacing w:val="1"/>
          <w:sz w:val="22"/>
          <w:szCs w:val="22"/>
        </w:rPr>
        <w:t>y</w:t>
      </w:r>
      <w:r w:rsidRPr="000F63EF">
        <w:rPr>
          <w:rFonts w:ascii="Arial" w:hAnsi="Arial" w:cs="Arial"/>
          <w:spacing w:val="-2"/>
          <w:sz w:val="22"/>
          <w:szCs w:val="22"/>
        </w:rPr>
        <w:t>n</w:t>
      </w:r>
      <w:r w:rsidRPr="000F63EF">
        <w:rPr>
          <w:rFonts w:ascii="Arial" w:hAnsi="Arial" w:cs="Arial"/>
          <w:spacing w:val="1"/>
          <w:sz w:val="22"/>
          <w:szCs w:val="22"/>
        </w:rPr>
        <w:t>i</w:t>
      </w:r>
      <w:r w:rsidRPr="000F63EF">
        <w:rPr>
          <w:rFonts w:ascii="Arial" w:hAnsi="Arial" w:cs="Arial"/>
          <w:spacing w:val="-1"/>
          <w:sz w:val="22"/>
          <w:szCs w:val="22"/>
        </w:rPr>
        <w:t>k</w:t>
      </w:r>
      <w:r w:rsidRPr="000F63EF">
        <w:rPr>
          <w:rFonts w:ascii="Arial" w:hAnsi="Arial" w:cs="Arial"/>
          <w:sz w:val="22"/>
          <w:szCs w:val="22"/>
        </w:rPr>
        <w:t xml:space="preserve">a </w:t>
      </w:r>
      <w:r w:rsidRPr="000F63EF">
        <w:rPr>
          <w:rFonts w:ascii="Arial" w:hAnsi="Arial" w:cs="Arial"/>
          <w:spacing w:val="1"/>
          <w:sz w:val="22"/>
          <w:szCs w:val="22"/>
        </w:rPr>
        <w:t>w</w:t>
      </w:r>
      <w:r w:rsidRPr="000F63EF">
        <w:rPr>
          <w:rFonts w:ascii="Arial" w:hAnsi="Arial" w:cs="Arial"/>
          <w:sz w:val="22"/>
          <w:szCs w:val="22"/>
        </w:rPr>
        <w:t>p</w:t>
      </w:r>
      <w:r w:rsidRPr="000F63EF">
        <w:rPr>
          <w:rFonts w:ascii="Arial" w:hAnsi="Arial" w:cs="Arial"/>
          <w:spacing w:val="-1"/>
          <w:sz w:val="22"/>
          <w:szCs w:val="22"/>
        </w:rPr>
        <w:t>r</w:t>
      </w:r>
      <w:r w:rsidRPr="000F63EF">
        <w:rPr>
          <w:rFonts w:ascii="Arial" w:hAnsi="Arial" w:cs="Arial"/>
          <w:spacing w:val="1"/>
          <w:sz w:val="22"/>
          <w:szCs w:val="22"/>
        </w:rPr>
        <w:t>o</w:t>
      </w:r>
      <w:r w:rsidRPr="000F63EF">
        <w:rPr>
          <w:rFonts w:ascii="Arial" w:hAnsi="Arial" w:cs="Arial"/>
          <w:spacing w:val="-2"/>
          <w:sz w:val="22"/>
          <w:szCs w:val="22"/>
        </w:rPr>
        <w:t>s</w:t>
      </w:r>
      <w:r w:rsidRPr="000F63EF">
        <w:rPr>
          <w:rFonts w:ascii="Arial" w:hAnsi="Arial" w:cs="Arial"/>
          <w:sz w:val="22"/>
          <w:szCs w:val="22"/>
        </w:rPr>
        <w:t>t z d</w:t>
      </w:r>
      <w:r w:rsidRPr="000F63EF">
        <w:rPr>
          <w:rFonts w:ascii="Arial" w:hAnsi="Arial" w:cs="Arial"/>
          <w:spacing w:val="-1"/>
          <w:sz w:val="22"/>
          <w:szCs w:val="22"/>
        </w:rPr>
        <w:t>ok</w:t>
      </w:r>
      <w:r w:rsidRPr="000F63EF">
        <w:rPr>
          <w:rFonts w:ascii="Arial" w:hAnsi="Arial" w:cs="Arial"/>
          <w:sz w:val="22"/>
          <w:szCs w:val="22"/>
        </w:rPr>
        <w:t>umentu st</w:t>
      </w:r>
      <w:r w:rsidRPr="000F63EF">
        <w:rPr>
          <w:rFonts w:ascii="Arial" w:hAnsi="Arial" w:cs="Arial"/>
          <w:spacing w:val="2"/>
          <w:sz w:val="22"/>
          <w:szCs w:val="22"/>
        </w:rPr>
        <w:t>w</w:t>
      </w:r>
      <w:r w:rsidRPr="000F63EF">
        <w:rPr>
          <w:rFonts w:ascii="Arial" w:hAnsi="Arial" w:cs="Arial"/>
          <w:spacing w:val="-1"/>
          <w:sz w:val="22"/>
          <w:szCs w:val="22"/>
        </w:rPr>
        <w:t>i</w:t>
      </w:r>
      <w:r w:rsidRPr="000F63EF">
        <w:rPr>
          <w:rFonts w:ascii="Arial" w:hAnsi="Arial" w:cs="Arial"/>
          <w:spacing w:val="1"/>
          <w:sz w:val="22"/>
          <w:szCs w:val="22"/>
        </w:rPr>
        <w:t>e</w:t>
      </w:r>
      <w:r w:rsidRPr="000F63EF">
        <w:rPr>
          <w:rFonts w:ascii="Arial" w:hAnsi="Arial" w:cs="Arial"/>
          <w:spacing w:val="-1"/>
          <w:sz w:val="22"/>
          <w:szCs w:val="22"/>
        </w:rPr>
        <w:t>r</w:t>
      </w:r>
      <w:r w:rsidRPr="000F63EF">
        <w:rPr>
          <w:rFonts w:ascii="Arial" w:hAnsi="Arial" w:cs="Arial"/>
          <w:sz w:val="22"/>
          <w:szCs w:val="22"/>
        </w:rPr>
        <w:t>d</w:t>
      </w:r>
      <w:r w:rsidRPr="000F63EF">
        <w:rPr>
          <w:rFonts w:ascii="Arial" w:hAnsi="Arial" w:cs="Arial"/>
          <w:spacing w:val="1"/>
          <w:sz w:val="22"/>
          <w:szCs w:val="22"/>
        </w:rPr>
        <w:t>z</w:t>
      </w:r>
      <w:r w:rsidRPr="000F63EF">
        <w:rPr>
          <w:rFonts w:ascii="Arial" w:hAnsi="Arial" w:cs="Arial"/>
          <w:sz w:val="22"/>
          <w:szCs w:val="22"/>
        </w:rPr>
        <w:t>ając</w:t>
      </w:r>
      <w:r w:rsidRPr="000F63EF">
        <w:rPr>
          <w:rFonts w:ascii="Arial" w:hAnsi="Arial" w:cs="Arial"/>
          <w:spacing w:val="-1"/>
          <w:sz w:val="22"/>
          <w:szCs w:val="22"/>
        </w:rPr>
        <w:t>e</w:t>
      </w:r>
      <w:r w:rsidRPr="000F63EF">
        <w:rPr>
          <w:rFonts w:ascii="Arial" w:hAnsi="Arial" w:cs="Arial"/>
          <w:sz w:val="22"/>
          <w:szCs w:val="22"/>
        </w:rPr>
        <w:t xml:space="preserve">go </w:t>
      </w:r>
      <w:r w:rsidRPr="000F63EF">
        <w:rPr>
          <w:rFonts w:ascii="Arial" w:hAnsi="Arial" w:cs="Arial"/>
          <w:spacing w:val="-2"/>
          <w:sz w:val="22"/>
          <w:szCs w:val="22"/>
        </w:rPr>
        <w:t>s</w:t>
      </w:r>
      <w:r w:rsidRPr="000F63EF">
        <w:rPr>
          <w:rFonts w:ascii="Arial" w:hAnsi="Arial" w:cs="Arial"/>
          <w:sz w:val="22"/>
          <w:szCs w:val="22"/>
        </w:rPr>
        <w:t>t</w:t>
      </w:r>
      <w:r w:rsidRPr="000F63EF">
        <w:rPr>
          <w:rFonts w:ascii="Arial" w:hAnsi="Arial" w:cs="Arial"/>
          <w:spacing w:val="1"/>
          <w:sz w:val="22"/>
          <w:szCs w:val="22"/>
        </w:rPr>
        <w:t>a</w:t>
      </w:r>
      <w:r w:rsidRPr="000F63EF">
        <w:rPr>
          <w:rFonts w:ascii="Arial" w:hAnsi="Arial" w:cs="Arial"/>
          <w:sz w:val="22"/>
          <w:szCs w:val="22"/>
        </w:rPr>
        <w:t>t</w:t>
      </w:r>
      <w:r w:rsidRPr="000F63EF">
        <w:rPr>
          <w:rFonts w:ascii="Arial" w:hAnsi="Arial" w:cs="Arial"/>
          <w:spacing w:val="-1"/>
          <w:sz w:val="22"/>
          <w:szCs w:val="22"/>
        </w:rPr>
        <w:t>u</w:t>
      </w:r>
      <w:r w:rsidRPr="000F63EF">
        <w:rPr>
          <w:rFonts w:ascii="Arial" w:hAnsi="Arial" w:cs="Arial"/>
          <w:sz w:val="22"/>
          <w:szCs w:val="22"/>
        </w:rPr>
        <w:t>s p</w:t>
      </w:r>
      <w:r w:rsidRPr="000F63EF">
        <w:rPr>
          <w:rFonts w:ascii="Arial" w:hAnsi="Arial" w:cs="Arial"/>
          <w:spacing w:val="1"/>
          <w:sz w:val="22"/>
          <w:szCs w:val="22"/>
        </w:rPr>
        <w:t>r</w:t>
      </w:r>
      <w:r w:rsidRPr="000F63EF">
        <w:rPr>
          <w:rFonts w:ascii="Arial" w:hAnsi="Arial" w:cs="Arial"/>
          <w:sz w:val="22"/>
          <w:szCs w:val="22"/>
        </w:rPr>
        <w:t>a</w:t>
      </w:r>
      <w:r w:rsidRPr="000F63EF">
        <w:rPr>
          <w:rFonts w:ascii="Arial" w:hAnsi="Arial" w:cs="Arial"/>
          <w:spacing w:val="-1"/>
          <w:sz w:val="22"/>
          <w:szCs w:val="22"/>
        </w:rPr>
        <w:t>w</w:t>
      </w:r>
      <w:r w:rsidRPr="000F63EF">
        <w:rPr>
          <w:rFonts w:ascii="Arial" w:hAnsi="Arial" w:cs="Arial"/>
          <w:sz w:val="22"/>
          <w:szCs w:val="22"/>
        </w:rPr>
        <w:t>ny W</w:t>
      </w:r>
      <w:r w:rsidRPr="000F63EF">
        <w:rPr>
          <w:rFonts w:ascii="Arial" w:hAnsi="Arial" w:cs="Arial"/>
          <w:spacing w:val="-1"/>
          <w:sz w:val="22"/>
          <w:szCs w:val="22"/>
        </w:rPr>
        <w:t>y</w:t>
      </w:r>
      <w:r w:rsidRPr="000F63EF">
        <w:rPr>
          <w:rFonts w:ascii="Arial" w:hAnsi="Arial" w:cs="Arial"/>
          <w:spacing w:val="1"/>
          <w:sz w:val="22"/>
          <w:szCs w:val="22"/>
        </w:rPr>
        <w:t>k</w:t>
      </w:r>
      <w:r w:rsidRPr="000F63EF">
        <w:rPr>
          <w:rFonts w:ascii="Arial" w:hAnsi="Arial" w:cs="Arial"/>
          <w:spacing w:val="-1"/>
          <w:sz w:val="22"/>
          <w:szCs w:val="22"/>
        </w:rPr>
        <w:t>o</w:t>
      </w:r>
      <w:r w:rsidRPr="000F63EF">
        <w:rPr>
          <w:rFonts w:ascii="Arial" w:hAnsi="Arial" w:cs="Arial"/>
          <w:sz w:val="22"/>
          <w:szCs w:val="22"/>
        </w:rPr>
        <w:t>na</w:t>
      </w:r>
      <w:r w:rsidRPr="000F63EF">
        <w:rPr>
          <w:rFonts w:ascii="Arial" w:hAnsi="Arial" w:cs="Arial"/>
          <w:spacing w:val="1"/>
          <w:sz w:val="22"/>
          <w:szCs w:val="22"/>
        </w:rPr>
        <w:t>w</w:t>
      </w:r>
      <w:r w:rsidRPr="000F63EF">
        <w:rPr>
          <w:rFonts w:ascii="Arial" w:hAnsi="Arial" w:cs="Arial"/>
          <w:sz w:val="22"/>
          <w:szCs w:val="22"/>
        </w:rPr>
        <w:t>cy (</w:t>
      </w:r>
      <w:r w:rsidRPr="000F63EF">
        <w:rPr>
          <w:rFonts w:ascii="Arial" w:hAnsi="Arial" w:cs="Arial"/>
          <w:spacing w:val="-1"/>
          <w:sz w:val="22"/>
          <w:szCs w:val="22"/>
        </w:rPr>
        <w:t>o</w:t>
      </w:r>
      <w:r w:rsidRPr="000F63EF">
        <w:rPr>
          <w:rFonts w:ascii="Arial" w:hAnsi="Arial" w:cs="Arial"/>
          <w:sz w:val="22"/>
          <w:szCs w:val="22"/>
        </w:rPr>
        <w:t>dp</w:t>
      </w:r>
      <w:r w:rsidRPr="000F63EF">
        <w:rPr>
          <w:rFonts w:ascii="Arial" w:hAnsi="Arial" w:cs="Arial"/>
          <w:spacing w:val="1"/>
          <w:sz w:val="22"/>
          <w:szCs w:val="22"/>
        </w:rPr>
        <w:t>i</w:t>
      </w:r>
      <w:r w:rsidRPr="000F63EF">
        <w:rPr>
          <w:rFonts w:ascii="Arial" w:hAnsi="Arial" w:cs="Arial"/>
          <w:sz w:val="22"/>
          <w:szCs w:val="22"/>
        </w:rPr>
        <w:t xml:space="preserve">su z </w:t>
      </w:r>
      <w:r w:rsidRPr="000F63EF">
        <w:rPr>
          <w:rFonts w:ascii="Arial" w:hAnsi="Arial" w:cs="Arial"/>
          <w:spacing w:val="1"/>
          <w:sz w:val="22"/>
          <w:szCs w:val="22"/>
        </w:rPr>
        <w:t>wł</w:t>
      </w:r>
      <w:r w:rsidRPr="000F63EF">
        <w:rPr>
          <w:rFonts w:ascii="Arial" w:hAnsi="Arial" w:cs="Arial"/>
          <w:sz w:val="22"/>
          <w:szCs w:val="22"/>
        </w:rPr>
        <w:t>aśc</w:t>
      </w:r>
      <w:r w:rsidRPr="000F63EF">
        <w:rPr>
          <w:rFonts w:ascii="Arial" w:hAnsi="Arial" w:cs="Arial"/>
          <w:spacing w:val="-1"/>
          <w:sz w:val="22"/>
          <w:szCs w:val="22"/>
        </w:rPr>
        <w:t>i</w:t>
      </w:r>
      <w:r w:rsidRPr="000F63EF">
        <w:rPr>
          <w:rFonts w:ascii="Arial" w:hAnsi="Arial" w:cs="Arial"/>
          <w:spacing w:val="1"/>
          <w:sz w:val="22"/>
          <w:szCs w:val="22"/>
        </w:rPr>
        <w:t>w</w:t>
      </w:r>
      <w:r w:rsidRPr="000F63EF">
        <w:rPr>
          <w:rFonts w:ascii="Arial" w:hAnsi="Arial" w:cs="Arial"/>
          <w:spacing w:val="-1"/>
          <w:sz w:val="22"/>
          <w:szCs w:val="22"/>
        </w:rPr>
        <w:t>e</w:t>
      </w:r>
      <w:r w:rsidRPr="000F63EF">
        <w:rPr>
          <w:rFonts w:ascii="Arial" w:hAnsi="Arial" w:cs="Arial"/>
          <w:spacing w:val="2"/>
          <w:sz w:val="22"/>
          <w:szCs w:val="22"/>
        </w:rPr>
        <w:t>g</w:t>
      </w:r>
      <w:r w:rsidRPr="000F63EF">
        <w:rPr>
          <w:rFonts w:ascii="Arial" w:hAnsi="Arial" w:cs="Arial"/>
          <w:sz w:val="22"/>
          <w:szCs w:val="22"/>
        </w:rPr>
        <w:t xml:space="preserve">o </w:t>
      </w:r>
      <w:r w:rsidRPr="000F63EF">
        <w:rPr>
          <w:rFonts w:ascii="Arial" w:hAnsi="Arial" w:cs="Arial"/>
          <w:spacing w:val="1"/>
          <w:sz w:val="22"/>
          <w:szCs w:val="22"/>
        </w:rPr>
        <w:t>r</w:t>
      </w:r>
      <w:r w:rsidRPr="000F63EF">
        <w:rPr>
          <w:rFonts w:ascii="Arial" w:hAnsi="Arial" w:cs="Arial"/>
          <w:spacing w:val="-1"/>
          <w:sz w:val="22"/>
          <w:szCs w:val="22"/>
        </w:rPr>
        <w:t>e</w:t>
      </w:r>
      <w:r w:rsidRPr="000F63EF">
        <w:rPr>
          <w:rFonts w:ascii="Arial" w:hAnsi="Arial" w:cs="Arial"/>
          <w:sz w:val="22"/>
          <w:szCs w:val="22"/>
        </w:rPr>
        <w:t>j</w:t>
      </w:r>
      <w:r w:rsidRPr="000F63EF">
        <w:rPr>
          <w:rFonts w:ascii="Arial" w:hAnsi="Arial" w:cs="Arial"/>
          <w:spacing w:val="-1"/>
          <w:sz w:val="22"/>
          <w:szCs w:val="22"/>
        </w:rPr>
        <w:t>e</w:t>
      </w:r>
      <w:r w:rsidRPr="000F63EF">
        <w:rPr>
          <w:rFonts w:ascii="Arial" w:hAnsi="Arial" w:cs="Arial"/>
          <w:sz w:val="22"/>
          <w:szCs w:val="22"/>
        </w:rPr>
        <w:t xml:space="preserve">stru, </w:t>
      </w:r>
      <w:proofErr w:type="spellStart"/>
      <w:r w:rsidRPr="000F63EF">
        <w:rPr>
          <w:rFonts w:ascii="Arial" w:hAnsi="Arial" w:cs="Arial"/>
          <w:sz w:val="22"/>
          <w:szCs w:val="22"/>
        </w:rPr>
        <w:t>CEiDG</w:t>
      </w:r>
      <w:proofErr w:type="spellEnd"/>
      <w:r w:rsidRPr="000F63EF">
        <w:rPr>
          <w:rFonts w:ascii="Arial" w:hAnsi="Arial" w:cs="Arial"/>
          <w:sz w:val="22"/>
          <w:szCs w:val="22"/>
        </w:rPr>
        <w:t xml:space="preserve">), to </w:t>
      </w:r>
      <w:r w:rsidRPr="000F63EF">
        <w:rPr>
          <w:rFonts w:ascii="Arial" w:hAnsi="Arial" w:cs="Arial"/>
          <w:spacing w:val="2"/>
          <w:sz w:val="22"/>
          <w:szCs w:val="22"/>
        </w:rPr>
        <w:t>d</w:t>
      </w:r>
      <w:r w:rsidRPr="000F63EF">
        <w:rPr>
          <w:rFonts w:ascii="Arial" w:hAnsi="Arial" w:cs="Arial"/>
          <w:sz w:val="22"/>
          <w:szCs w:val="22"/>
        </w:rPr>
        <w:t xml:space="preserve">o </w:t>
      </w:r>
      <w:r w:rsidRPr="000F63EF">
        <w:rPr>
          <w:rFonts w:ascii="Arial" w:hAnsi="Arial" w:cs="Arial"/>
          <w:spacing w:val="-1"/>
          <w:sz w:val="22"/>
          <w:szCs w:val="22"/>
        </w:rPr>
        <w:t>o</w:t>
      </w:r>
      <w:r w:rsidRPr="000F63EF">
        <w:rPr>
          <w:rFonts w:ascii="Arial" w:hAnsi="Arial" w:cs="Arial"/>
          <w:spacing w:val="1"/>
          <w:sz w:val="22"/>
          <w:szCs w:val="22"/>
        </w:rPr>
        <w:t>fe</w:t>
      </w:r>
      <w:r w:rsidRPr="000F63EF">
        <w:rPr>
          <w:rFonts w:ascii="Arial" w:hAnsi="Arial" w:cs="Arial"/>
          <w:spacing w:val="-1"/>
          <w:sz w:val="22"/>
          <w:szCs w:val="22"/>
        </w:rPr>
        <w:t>r</w:t>
      </w:r>
      <w:r w:rsidRPr="000F63EF">
        <w:rPr>
          <w:rFonts w:ascii="Arial" w:hAnsi="Arial" w:cs="Arial"/>
          <w:sz w:val="22"/>
          <w:szCs w:val="22"/>
        </w:rPr>
        <w:t>ty na</w:t>
      </w:r>
      <w:r w:rsidRPr="000F63EF">
        <w:rPr>
          <w:rFonts w:ascii="Arial" w:hAnsi="Arial" w:cs="Arial"/>
          <w:spacing w:val="-1"/>
          <w:sz w:val="22"/>
          <w:szCs w:val="22"/>
        </w:rPr>
        <w:t>l</w:t>
      </w:r>
      <w:r w:rsidRPr="000F63EF">
        <w:rPr>
          <w:rFonts w:ascii="Arial" w:hAnsi="Arial" w:cs="Arial"/>
          <w:spacing w:val="1"/>
          <w:sz w:val="22"/>
          <w:szCs w:val="22"/>
        </w:rPr>
        <w:t>e</w:t>
      </w:r>
      <w:r w:rsidRPr="000F63EF">
        <w:rPr>
          <w:rFonts w:ascii="Arial" w:hAnsi="Arial" w:cs="Arial"/>
          <w:spacing w:val="-1"/>
          <w:sz w:val="22"/>
          <w:szCs w:val="22"/>
        </w:rPr>
        <w:t>ż</w:t>
      </w:r>
      <w:r w:rsidRPr="000F63EF">
        <w:rPr>
          <w:rFonts w:ascii="Arial" w:hAnsi="Arial" w:cs="Arial"/>
          <w:sz w:val="22"/>
          <w:szCs w:val="22"/>
        </w:rPr>
        <w:t>y d</w:t>
      </w:r>
      <w:r w:rsidRPr="000F63EF">
        <w:rPr>
          <w:rFonts w:ascii="Arial" w:hAnsi="Arial" w:cs="Arial"/>
          <w:spacing w:val="-1"/>
          <w:sz w:val="22"/>
          <w:szCs w:val="22"/>
        </w:rPr>
        <w:t>o</w:t>
      </w:r>
      <w:r w:rsidRPr="000F63EF">
        <w:rPr>
          <w:rFonts w:ascii="Arial" w:hAnsi="Arial" w:cs="Arial"/>
          <w:spacing w:val="1"/>
          <w:sz w:val="22"/>
          <w:szCs w:val="22"/>
        </w:rPr>
        <w:t>ł</w:t>
      </w:r>
      <w:r w:rsidRPr="000F63EF">
        <w:rPr>
          <w:rFonts w:ascii="Arial" w:hAnsi="Arial" w:cs="Arial"/>
          <w:sz w:val="22"/>
          <w:szCs w:val="22"/>
        </w:rPr>
        <w:t>ąc</w:t>
      </w:r>
      <w:r w:rsidRPr="000F63EF">
        <w:rPr>
          <w:rFonts w:ascii="Arial" w:hAnsi="Arial" w:cs="Arial"/>
          <w:spacing w:val="-1"/>
          <w:sz w:val="22"/>
          <w:szCs w:val="22"/>
        </w:rPr>
        <w:t>zy</w:t>
      </w:r>
      <w:r w:rsidRPr="000F63EF">
        <w:rPr>
          <w:rFonts w:ascii="Arial" w:hAnsi="Arial" w:cs="Arial"/>
          <w:sz w:val="22"/>
          <w:szCs w:val="22"/>
        </w:rPr>
        <w:t xml:space="preserve">ć </w:t>
      </w:r>
      <w:r w:rsidRPr="000F63EF">
        <w:rPr>
          <w:rFonts w:ascii="Arial" w:hAnsi="Arial" w:cs="Arial"/>
          <w:b/>
          <w:bCs/>
          <w:spacing w:val="-1"/>
          <w:sz w:val="22"/>
          <w:szCs w:val="22"/>
        </w:rPr>
        <w:t>o</w:t>
      </w:r>
      <w:r w:rsidRPr="000F63EF">
        <w:rPr>
          <w:rFonts w:ascii="Arial" w:hAnsi="Arial" w:cs="Arial"/>
          <w:b/>
          <w:bCs/>
          <w:spacing w:val="1"/>
          <w:sz w:val="22"/>
          <w:szCs w:val="22"/>
        </w:rPr>
        <w:t>r</w:t>
      </w:r>
      <w:r w:rsidRPr="000F63EF">
        <w:rPr>
          <w:rFonts w:ascii="Arial" w:hAnsi="Arial" w:cs="Arial"/>
          <w:b/>
          <w:bCs/>
          <w:spacing w:val="-1"/>
          <w:sz w:val="22"/>
          <w:szCs w:val="22"/>
        </w:rPr>
        <w:t>y</w:t>
      </w:r>
      <w:r w:rsidRPr="000F63EF">
        <w:rPr>
          <w:rFonts w:ascii="Arial" w:hAnsi="Arial" w:cs="Arial"/>
          <w:b/>
          <w:bCs/>
          <w:sz w:val="22"/>
          <w:szCs w:val="22"/>
        </w:rPr>
        <w:t>g</w:t>
      </w:r>
      <w:r w:rsidRPr="000F63EF">
        <w:rPr>
          <w:rFonts w:ascii="Arial" w:hAnsi="Arial" w:cs="Arial"/>
          <w:b/>
          <w:bCs/>
          <w:spacing w:val="1"/>
          <w:sz w:val="22"/>
          <w:szCs w:val="22"/>
        </w:rPr>
        <w:t>i</w:t>
      </w:r>
      <w:r w:rsidRPr="000F63EF">
        <w:rPr>
          <w:rFonts w:ascii="Arial" w:hAnsi="Arial" w:cs="Arial"/>
          <w:b/>
          <w:bCs/>
          <w:spacing w:val="-2"/>
          <w:sz w:val="22"/>
          <w:szCs w:val="22"/>
        </w:rPr>
        <w:t>n</w:t>
      </w:r>
      <w:r w:rsidRPr="000F63EF">
        <w:rPr>
          <w:rFonts w:ascii="Arial" w:hAnsi="Arial" w:cs="Arial"/>
          <w:b/>
          <w:bCs/>
          <w:spacing w:val="2"/>
          <w:sz w:val="22"/>
          <w:szCs w:val="22"/>
        </w:rPr>
        <w:t>a</w:t>
      </w:r>
      <w:r w:rsidRPr="000F63EF">
        <w:rPr>
          <w:rFonts w:ascii="Arial" w:hAnsi="Arial" w:cs="Arial"/>
          <w:b/>
          <w:bCs/>
          <w:sz w:val="22"/>
          <w:szCs w:val="22"/>
        </w:rPr>
        <w:t xml:space="preserve">ł </w:t>
      </w:r>
      <w:r w:rsidRPr="000F63EF">
        <w:rPr>
          <w:rFonts w:ascii="Arial" w:hAnsi="Arial" w:cs="Arial"/>
          <w:b/>
          <w:bCs/>
          <w:spacing w:val="1"/>
          <w:sz w:val="22"/>
          <w:szCs w:val="22"/>
        </w:rPr>
        <w:t>l</w:t>
      </w:r>
      <w:r w:rsidRPr="000F63EF">
        <w:rPr>
          <w:rFonts w:ascii="Arial" w:hAnsi="Arial" w:cs="Arial"/>
          <w:b/>
          <w:bCs/>
          <w:sz w:val="22"/>
          <w:szCs w:val="22"/>
        </w:rPr>
        <w:t>ub p</w:t>
      </w:r>
      <w:r w:rsidRPr="000F63EF">
        <w:rPr>
          <w:rFonts w:ascii="Arial" w:hAnsi="Arial" w:cs="Arial"/>
          <w:b/>
          <w:bCs/>
          <w:spacing w:val="1"/>
          <w:sz w:val="22"/>
          <w:szCs w:val="22"/>
        </w:rPr>
        <w:t>o</w:t>
      </w:r>
      <w:r w:rsidRPr="000F63EF">
        <w:rPr>
          <w:rFonts w:ascii="Arial" w:hAnsi="Arial" w:cs="Arial"/>
          <w:b/>
          <w:bCs/>
          <w:sz w:val="22"/>
          <w:szCs w:val="22"/>
        </w:rPr>
        <w:t>ś</w:t>
      </w:r>
      <w:r w:rsidRPr="000F63EF">
        <w:rPr>
          <w:rFonts w:ascii="Arial" w:hAnsi="Arial" w:cs="Arial"/>
          <w:b/>
          <w:bCs/>
          <w:spacing w:val="-1"/>
          <w:sz w:val="22"/>
          <w:szCs w:val="22"/>
        </w:rPr>
        <w:t>w</w:t>
      </w:r>
      <w:r w:rsidRPr="000F63EF">
        <w:rPr>
          <w:rFonts w:ascii="Arial" w:hAnsi="Arial" w:cs="Arial"/>
          <w:b/>
          <w:bCs/>
          <w:spacing w:val="1"/>
          <w:sz w:val="22"/>
          <w:szCs w:val="22"/>
        </w:rPr>
        <w:t>i</w:t>
      </w:r>
      <w:r w:rsidRPr="000F63EF">
        <w:rPr>
          <w:rFonts w:ascii="Arial" w:hAnsi="Arial" w:cs="Arial"/>
          <w:b/>
          <w:bCs/>
          <w:sz w:val="22"/>
          <w:szCs w:val="22"/>
        </w:rPr>
        <w:t>adc</w:t>
      </w:r>
      <w:r w:rsidRPr="000F63EF">
        <w:rPr>
          <w:rFonts w:ascii="Arial" w:hAnsi="Arial" w:cs="Arial"/>
          <w:b/>
          <w:bCs/>
          <w:spacing w:val="-1"/>
          <w:sz w:val="22"/>
          <w:szCs w:val="22"/>
        </w:rPr>
        <w:t>z</w:t>
      </w:r>
      <w:r w:rsidRPr="000F63EF">
        <w:rPr>
          <w:rFonts w:ascii="Arial" w:hAnsi="Arial" w:cs="Arial"/>
          <w:b/>
          <w:bCs/>
          <w:spacing w:val="1"/>
          <w:sz w:val="22"/>
          <w:szCs w:val="22"/>
        </w:rPr>
        <w:t>o</w:t>
      </w:r>
      <w:r w:rsidRPr="000F63EF">
        <w:rPr>
          <w:rFonts w:ascii="Arial" w:hAnsi="Arial" w:cs="Arial"/>
          <w:b/>
          <w:bCs/>
          <w:sz w:val="22"/>
          <w:szCs w:val="22"/>
        </w:rPr>
        <w:t>ną notarialnie</w:t>
      </w:r>
      <w:r w:rsidRPr="000F63EF">
        <w:rPr>
          <w:rFonts w:ascii="Arial" w:hAnsi="Arial" w:cs="Arial"/>
          <w:sz w:val="22"/>
          <w:szCs w:val="22"/>
        </w:rPr>
        <w:t xml:space="preserve"> </w:t>
      </w:r>
      <w:r w:rsidRPr="000F63EF">
        <w:rPr>
          <w:rFonts w:ascii="Arial" w:hAnsi="Arial" w:cs="Arial"/>
          <w:spacing w:val="-1"/>
          <w:sz w:val="22"/>
          <w:szCs w:val="22"/>
        </w:rPr>
        <w:t>z</w:t>
      </w:r>
      <w:r w:rsidRPr="000F63EF">
        <w:rPr>
          <w:rFonts w:ascii="Arial" w:hAnsi="Arial" w:cs="Arial"/>
          <w:sz w:val="22"/>
          <w:szCs w:val="22"/>
        </w:rPr>
        <w:t xml:space="preserve">a </w:t>
      </w:r>
      <w:r w:rsidRPr="000F63EF">
        <w:rPr>
          <w:rFonts w:ascii="Arial" w:hAnsi="Arial" w:cs="Arial"/>
          <w:spacing w:val="-1"/>
          <w:sz w:val="22"/>
          <w:szCs w:val="22"/>
        </w:rPr>
        <w:t>z</w:t>
      </w:r>
      <w:r w:rsidRPr="000F63EF">
        <w:rPr>
          <w:rFonts w:ascii="Arial" w:hAnsi="Arial" w:cs="Arial"/>
          <w:sz w:val="22"/>
          <w:szCs w:val="22"/>
        </w:rPr>
        <w:t>g</w:t>
      </w:r>
      <w:r w:rsidRPr="000F63EF">
        <w:rPr>
          <w:rFonts w:ascii="Arial" w:hAnsi="Arial" w:cs="Arial"/>
          <w:spacing w:val="1"/>
          <w:sz w:val="22"/>
          <w:szCs w:val="22"/>
        </w:rPr>
        <w:t>o</w:t>
      </w:r>
      <w:r w:rsidRPr="000F63EF">
        <w:rPr>
          <w:rFonts w:ascii="Arial" w:hAnsi="Arial" w:cs="Arial"/>
          <w:sz w:val="22"/>
          <w:szCs w:val="22"/>
        </w:rPr>
        <w:t>dn</w:t>
      </w:r>
      <w:r w:rsidRPr="000F63EF">
        <w:rPr>
          <w:rFonts w:ascii="Arial" w:hAnsi="Arial" w:cs="Arial"/>
          <w:spacing w:val="-1"/>
          <w:sz w:val="22"/>
          <w:szCs w:val="22"/>
        </w:rPr>
        <w:t>o</w:t>
      </w:r>
      <w:r w:rsidRPr="000F63EF">
        <w:rPr>
          <w:rFonts w:ascii="Arial" w:hAnsi="Arial" w:cs="Arial"/>
          <w:sz w:val="22"/>
          <w:szCs w:val="22"/>
        </w:rPr>
        <w:t xml:space="preserve">ść z </w:t>
      </w:r>
      <w:r w:rsidRPr="000F63EF">
        <w:rPr>
          <w:rFonts w:ascii="Arial" w:hAnsi="Arial" w:cs="Arial"/>
          <w:spacing w:val="-1"/>
          <w:sz w:val="22"/>
          <w:szCs w:val="22"/>
        </w:rPr>
        <w:t>o</w:t>
      </w:r>
      <w:r w:rsidRPr="000F63EF">
        <w:rPr>
          <w:rFonts w:ascii="Arial" w:hAnsi="Arial" w:cs="Arial"/>
          <w:spacing w:val="1"/>
          <w:sz w:val="22"/>
          <w:szCs w:val="22"/>
        </w:rPr>
        <w:t>r</w:t>
      </w:r>
      <w:r w:rsidRPr="000F63EF">
        <w:rPr>
          <w:rFonts w:ascii="Arial" w:hAnsi="Arial" w:cs="Arial"/>
          <w:spacing w:val="-1"/>
          <w:sz w:val="22"/>
          <w:szCs w:val="22"/>
        </w:rPr>
        <w:t>y</w:t>
      </w:r>
      <w:r w:rsidRPr="000F63EF">
        <w:rPr>
          <w:rFonts w:ascii="Arial" w:hAnsi="Arial" w:cs="Arial"/>
          <w:sz w:val="22"/>
          <w:szCs w:val="22"/>
        </w:rPr>
        <w:t>g</w:t>
      </w:r>
      <w:r w:rsidRPr="000F63EF">
        <w:rPr>
          <w:rFonts w:ascii="Arial" w:hAnsi="Arial" w:cs="Arial"/>
          <w:spacing w:val="1"/>
          <w:sz w:val="22"/>
          <w:szCs w:val="22"/>
        </w:rPr>
        <w:t>i</w:t>
      </w:r>
      <w:r w:rsidRPr="000F63EF">
        <w:rPr>
          <w:rFonts w:ascii="Arial" w:hAnsi="Arial" w:cs="Arial"/>
          <w:spacing w:val="-2"/>
          <w:sz w:val="22"/>
          <w:szCs w:val="22"/>
        </w:rPr>
        <w:t>n</w:t>
      </w:r>
      <w:r w:rsidRPr="000F63EF">
        <w:rPr>
          <w:rFonts w:ascii="Arial" w:hAnsi="Arial" w:cs="Arial"/>
          <w:spacing w:val="2"/>
          <w:sz w:val="22"/>
          <w:szCs w:val="22"/>
        </w:rPr>
        <w:t>a</w:t>
      </w:r>
      <w:r w:rsidRPr="000F63EF">
        <w:rPr>
          <w:rFonts w:ascii="Arial" w:hAnsi="Arial" w:cs="Arial"/>
          <w:spacing w:val="-1"/>
          <w:sz w:val="22"/>
          <w:szCs w:val="22"/>
        </w:rPr>
        <w:t>ł</w:t>
      </w:r>
      <w:r w:rsidRPr="000F63EF">
        <w:rPr>
          <w:rFonts w:ascii="Arial" w:hAnsi="Arial" w:cs="Arial"/>
          <w:spacing w:val="1"/>
          <w:sz w:val="22"/>
          <w:szCs w:val="22"/>
        </w:rPr>
        <w:t>e</w:t>
      </w:r>
      <w:r w:rsidRPr="000F63EF">
        <w:rPr>
          <w:rFonts w:ascii="Arial" w:hAnsi="Arial" w:cs="Arial"/>
          <w:sz w:val="22"/>
          <w:szCs w:val="22"/>
        </w:rPr>
        <w:t xml:space="preserve">m </w:t>
      </w:r>
      <w:r w:rsidRPr="000F63EF">
        <w:rPr>
          <w:rFonts w:ascii="Arial" w:hAnsi="Arial" w:cs="Arial"/>
          <w:spacing w:val="1"/>
          <w:sz w:val="22"/>
          <w:szCs w:val="22"/>
        </w:rPr>
        <w:t>k</w:t>
      </w:r>
      <w:r w:rsidRPr="000F63EF">
        <w:rPr>
          <w:rFonts w:ascii="Arial" w:hAnsi="Arial" w:cs="Arial"/>
          <w:spacing w:val="-1"/>
          <w:sz w:val="22"/>
          <w:szCs w:val="22"/>
        </w:rPr>
        <w:t>o</w:t>
      </w:r>
      <w:r w:rsidRPr="000F63EF">
        <w:rPr>
          <w:rFonts w:ascii="Arial" w:hAnsi="Arial" w:cs="Arial"/>
          <w:sz w:val="22"/>
          <w:szCs w:val="22"/>
        </w:rPr>
        <w:t>p</w:t>
      </w:r>
      <w:r w:rsidRPr="000F63EF">
        <w:rPr>
          <w:rFonts w:ascii="Arial" w:hAnsi="Arial" w:cs="Arial"/>
          <w:spacing w:val="1"/>
          <w:sz w:val="22"/>
          <w:szCs w:val="22"/>
        </w:rPr>
        <w:t>i</w:t>
      </w:r>
      <w:r w:rsidRPr="000F63EF">
        <w:rPr>
          <w:rFonts w:ascii="Arial" w:hAnsi="Arial" w:cs="Arial"/>
          <w:sz w:val="22"/>
          <w:szCs w:val="22"/>
        </w:rPr>
        <w:t>ę stos</w:t>
      </w:r>
      <w:r w:rsidRPr="000F63EF">
        <w:rPr>
          <w:rFonts w:ascii="Arial" w:hAnsi="Arial" w:cs="Arial"/>
          <w:spacing w:val="-1"/>
          <w:sz w:val="22"/>
          <w:szCs w:val="22"/>
        </w:rPr>
        <w:t>o</w:t>
      </w:r>
      <w:r w:rsidRPr="000F63EF">
        <w:rPr>
          <w:rFonts w:ascii="Arial" w:hAnsi="Arial" w:cs="Arial"/>
          <w:spacing w:val="1"/>
          <w:sz w:val="22"/>
          <w:szCs w:val="22"/>
        </w:rPr>
        <w:t>w</w:t>
      </w:r>
      <w:r w:rsidRPr="000F63EF">
        <w:rPr>
          <w:rFonts w:ascii="Arial" w:hAnsi="Arial" w:cs="Arial"/>
          <w:sz w:val="22"/>
          <w:szCs w:val="22"/>
        </w:rPr>
        <w:t>n</w:t>
      </w:r>
      <w:r w:rsidRPr="000F63EF">
        <w:rPr>
          <w:rFonts w:ascii="Arial" w:hAnsi="Arial" w:cs="Arial"/>
          <w:spacing w:val="-1"/>
          <w:sz w:val="22"/>
          <w:szCs w:val="22"/>
        </w:rPr>
        <w:t>e</w:t>
      </w:r>
      <w:r w:rsidRPr="000F63EF">
        <w:rPr>
          <w:rFonts w:ascii="Arial" w:hAnsi="Arial" w:cs="Arial"/>
          <w:sz w:val="22"/>
          <w:szCs w:val="22"/>
        </w:rPr>
        <w:t>go p</w:t>
      </w:r>
      <w:r w:rsidRPr="000F63EF">
        <w:rPr>
          <w:rFonts w:ascii="Arial" w:hAnsi="Arial" w:cs="Arial"/>
          <w:spacing w:val="-1"/>
          <w:sz w:val="22"/>
          <w:szCs w:val="22"/>
        </w:rPr>
        <w:t>e</w:t>
      </w:r>
      <w:r w:rsidRPr="000F63EF">
        <w:rPr>
          <w:rFonts w:ascii="Arial" w:hAnsi="Arial" w:cs="Arial"/>
          <w:spacing w:val="1"/>
          <w:sz w:val="22"/>
          <w:szCs w:val="22"/>
        </w:rPr>
        <w:t>ł</w:t>
      </w:r>
      <w:r w:rsidRPr="000F63EF">
        <w:rPr>
          <w:rFonts w:ascii="Arial" w:hAnsi="Arial" w:cs="Arial"/>
          <w:sz w:val="22"/>
          <w:szCs w:val="22"/>
        </w:rPr>
        <w:t>n</w:t>
      </w:r>
      <w:r w:rsidRPr="000F63EF">
        <w:rPr>
          <w:rFonts w:ascii="Arial" w:hAnsi="Arial" w:cs="Arial"/>
          <w:spacing w:val="1"/>
          <w:sz w:val="22"/>
          <w:szCs w:val="22"/>
        </w:rPr>
        <w:t>o</w:t>
      </w:r>
      <w:r w:rsidRPr="000F63EF">
        <w:rPr>
          <w:rFonts w:ascii="Arial" w:hAnsi="Arial" w:cs="Arial"/>
          <w:sz w:val="22"/>
          <w:szCs w:val="22"/>
        </w:rPr>
        <w:t>moc</w:t>
      </w:r>
      <w:r w:rsidRPr="000F63EF">
        <w:rPr>
          <w:rFonts w:ascii="Arial" w:hAnsi="Arial" w:cs="Arial"/>
          <w:spacing w:val="-2"/>
          <w:sz w:val="22"/>
          <w:szCs w:val="22"/>
        </w:rPr>
        <w:t>n</w:t>
      </w:r>
      <w:r w:rsidRPr="000F63EF">
        <w:rPr>
          <w:rFonts w:ascii="Arial" w:hAnsi="Arial" w:cs="Arial"/>
          <w:spacing w:val="1"/>
          <w:sz w:val="22"/>
          <w:szCs w:val="22"/>
        </w:rPr>
        <w:t>i</w:t>
      </w:r>
      <w:r w:rsidRPr="000F63EF">
        <w:rPr>
          <w:rFonts w:ascii="Arial" w:hAnsi="Arial" w:cs="Arial"/>
          <w:sz w:val="22"/>
          <w:szCs w:val="22"/>
        </w:rPr>
        <w:t>ctwa</w:t>
      </w:r>
      <w:r w:rsidRPr="000F63EF">
        <w:rPr>
          <w:rFonts w:ascii="Arial" w:hAnsi="Arial" w:cs="Arial"/>
          <w:spacing w:val="19"/>
          <w:sz w:val="22"/>
          <w:szCs w:val="22"/>
        </w:rPr>
        <w:t xml:space="preserve"> </w:t>
      </w:r>
      <w:r w:rsidRPr="000F63EF">
        <w:rPr>
          <w:rFonts w:ascii="Arial" w:hAnsi="Arial" w:cs="Arial"/>
          <w:spacing w:val="1"/>
          <w:sz w:val="22"/>
          <w:szCs w:val="22"/>
        </w:rPr>
        <w:t>w</w:t>
      </w:r>
      <w:r w:rsidRPr="000F63EF">
        <w:rPr>
          <w:rFonts w:ascii="Arial" w:hAnsi="Arial" w:cs="Arial"/>
          <w:spacing w:val="-1"/>
          <w:sz w:val="22"/>
          <w:szCs w:val="22"/>
        </w:rPr>
        <w:t>y</w:t>
      </w:r>
      <w:r w:rsidRPr="000F63EF">
        <w:rPr>
          <w:rFonts w:ascii="Arial" w:hAnsi="Arial" w:cs="Arial"/>
          <w:sz w:val="22"/>
          <w:szCs w:val="22"/>
        </w:rPr>
        <w:t>st</w:t>
      </w:r>
      <w:r w:rsidRPr="000F63EF">
        <w:rPr>
          <w:rFonts w:ascii="Arial" w:hAnsi="Arial" w:cs="Arial"/>
          <w:spacing w:val="-1"/>
          <w:sz w:val="22"/>
          <w:szCs w:val="22"/>
        </w:rPr>
        <w:t>a</w:t>
      </w:r>
      <w:r w:rsidRPr="000F63EF">
        <w:rPr>
          <w:rFonts w:ascii="Arial" w:hAnsi="Arial" w:cs="Arial"/>
          <w:spacing w:val="1"/>
          <w:sz w:val="22"/>
          <w:szCs w:val="22"/>
        </w:rPr>
        <w:t>wi</w:t>
      </w:r>
      <w:r w:rsidRPr="000F63EF">
        <w:rPr>
          <w:rFonts w:ascii="Arial" w:hAnsi="Arial" w:cs="Arial"/>
          <w:spacing w:val="-1"/>
          <w:sz w:val="22"/>
          <w:szCs w:val="22"/>
        </w:rPr>
        <w:t>o</w:t>
      </w:r>
      <w:r w:rsidRPr="000F63EF">
        <w:rPr>
          <w:rFonts w:ascii="Arial" w:hAnsi="Arial" w:cs="Arial"/>
          <w:sz w:val="22"/>
          <w:szCs w:val="22"/>
        </w:rPr>
        <w:t>n</w:t>
      </w:r>
      <w:r w:rsidRPr="000F63EF">
        <w:rPr>
          <w:rFonts w:ascii="Arial" w:hAnsi="Arial" w:cs="Arial"/>
          <w:spacing w:val="1"/>
          <w:sz w:val="22"/>
          <w:szCs w:val="22"/>
        </w:rPr>
        <w:t>e</w:t>
      </w:r>
      <w:r w:rsidRPr="000F63EF">
        <w:rPr>
          <w:rFonts w:ascii="Arial" w:hAnsi="Arial" w:cs="Arial"/>
          <w:sz w:val="22"/>
          <w:szCs w:val="22"/>
        </w:rPr>
        <w:t>go</w:t>
      </w:r>
      <w:r w:rsidRPr="000F63EF">
        <w:rPr>
          <w:rFonts w:ascii="Arial" w:hAnsi="Arial" w:cs="Arial"/>
          <w:spacing w:val="18"/>
          <w:sz w:val="22"/>
          <w:szCs w:val="22"/>
        </w:rPr>
        <w:t xml:space="preserve"> </w:t>
      </w:r>
      <w:r w:rsidRPr="000F63EF">
        <w:rPr>
          <w:rFonts w:ascii="Arial" w:hAnsi="Arial" w:cs="Arial"/>
          <w:sz w:val="22"/>
          <w:szCs w:val="22"/>
        </w:rPr>
        <w:t>p</w:t>
      </w:r>
      <w:r w:rsidRPr="000F63EF">
        <w:rPr>
          <w:rFonts w:ascii="Arial" w:hAnsi="Arial" w:cs="Arial"/>
          <w:spacing w:val="1"/>
          <w:sz w:val="22"/>
          <w:szCs w:val="22"/>
        </w:rPr>
        <w:t>r</w:t>
      </w:r>
      <w:r w:rsidRPr="000F63EF">
        <w:rPr>
          <w:rFonts w:ascii="Arial" w:hAnsi="Arial" w:cs="Arial"/>
          <w:spacing w:val="-1"/>
          <w:sz w:val="22"/>
          <w:szCs w:val="22"/>
        </w:rPr>
        <w:t>ze</w:t>
      </w:r>
      <w:r w:rsidRPr="000F63EF">
        <w:rPr>
          <w:rFonts w:ascii="Arial" w:hAnsi="Arial" w:cs="Arial"/>
          <w:sz w:val="22"/>
          <w:szCs w:val="22"/>
        </w:rPr>
        <w:t>z</w:t>
      </w:r>
      <w:r w:rsidRPr="000F63EF">
        <w:rPr>
          <w:rFonts w:ascii="Arial" w:hAnsi="Arial" w:cs="Arial"/>
          <w:spacing w:val="18"/>
          <w:sz w:val="22"/>
          <w:szCs w:val="22"/>
        </w:rPr>
        <w:t xml:space="preserve"> </w:t>
      </w:r>
      <w:r w:rsidRPr="000F63EF">
        <w:rPr>
          <w:rFonts w:ascii="Arial" w:hAnsi="Arial" w:cs="Arial"/>
          <w:spacing w:val="1"/>
          <w:sz w:val="22"/>
          <w:szCs w:val="22"/>
        </w:rPr>
        <w:t>o</w:t>
      </w:r>
      <w:r w:rsidRPr="000F63EF">
        <w:rPr>
          <w:rFonts w:ascii="Arial" w:hAnsi="Arial" w:cs="Arial"/>
          <w:sz w:val="22"/>
          <w:szCs w:val="22"/>
        </w:rPr>
        <w:t>s</w:t>
      </w:r>
      <w:r w:rsidRPr="000F63EF">
        <w:rPr>
          <w:rFonts w:ascii="Arial" w:hAnsi="Arial" w:cs="Arial"/>
          <w:spacing w:val="-1"/>
          <w:sz w:val="22"/>
          <w:szCs w:val="22"/>
        </w:rPr>
        <w:t>o</w:t>
      </w:r>
      <w:r w:rsidRPr="000F63EF">
        <w:rPr>
          <w:rFonts w:ascii="Arial" w:hAnsi="Arial" w:cs="Arial"/>
          <w:spacing w:val="2"/>
          <w:sz w:val="22"/>
          <w:szCs w:val="22"/>
        </w:rPr>
        <w:t>b</w:t>
      </w:r>
      <w:r w:rsidRPr="000F63EF">
        <w:rPr>
          <w:rFonts w:ascii="Arial" w:hAnsi="Arial" w:cs="Arial"/>
          <w:sz w:val="22"/>
          <w:szCs w:val="22"/>
        </w:rPr>
        <w:t>y</w:t>
      </w:r>
      <w:r w:rsidRPr="000F63EF">
        <w:rPr>
          <w:rFonts w:ascii="Arial" w:hAnsi="Arial" w:cs="Arial"/>
          <w:spacing w:val="16"/>
          <w:sz w:val="22"/>
          <w:szCs w:val="22"/>
        </w:rPr>
        <w:t xml:space="preserve"> </w:t>
      </w:r>
      <w:r w:rsidRPr="000F63EF">
        <w:rPr>
          <w:rFonts w:ascii="Arial" w:hAnsi="Arial" w:cs="Arial"/>
          <w:spacing w:val="2"/>
          <w:sz w:val="22"/>
          <w:szCs w:val="22"/>
        </w:rPr>
        <w:t>d</w:t>
      </w:r>
      <w:r w:rsidRPr="000F63EF">
        <w:rPr>
          <w:rFonts w:ascii="Arial" w:hAnsi="Arial" w:cs="Arial"/>
          <w:sz w:val="22"/>
          <w:szCs w:val="22"/>
        </w:rPr>
        <w:t>o</w:t>
      </w:r>
      <w:r w:rsidRPr="000F63EF">
        <w:rPr>
          <w:rFonts w:ascii="Arial" w:hAnsi="Arial" w:cs="Arial"/>
          <w:spacing w:val="18"/>
          <w:sz w:val="22"/>
          <w:szCs w:val="22"/>
        </w:rPr>
        <w:t xml:space="preserve"> </w:t>
      </w:r>
      <w:r w:rsidRPr="000F63EF">
        <w:rPr>
          <w:rFonts w:ascii="Arial" w:hAnsi="Arial" w:cs="Arial"/>
          <w:sz w:val="22"/>
          <w:szCs w:val="22"/>
        </w:rPr>
        <w:t>tego</w:t>
      </w:r>
      <w:r w:rsidRPr="000F63EF">
        <w:rPr>
          <w:rFonts w:ascii="Arial" w:hAnsi="Arial" w:cs="Arial"/>
          <w:spacing w:val="18"/>
          <w:sz w:val="22"/>
          <w:szCs w:val="22"/>
        </w:rPr>
        <w:t xml:space="preserve"> </w:t>
      </w:r>
      <w:r w:rsidRPr="000F63EF">
        <w:rPr>
          <w:rFonts w:ascii="Arial" w:hAnsi="Arial" w:cs="Arial"/>
          <w:sz w:val="22"/>
          <w:szCs w:val="22"/>
        </w:rPr>
        <w:t>up</w:t>
      </w:r>
      <w:r w:rsidRPr="000F63EF">
        <w:rPr>
          <w:rFonts w:ascii="Arial" w:hAnsi="Arial" w:cs="Arial"/>
          <w:spacing w:val="1"/>
          <w:sz w:val="22"/>
          <w:szCs w:val="22"/>
        </w:rPr>
        <w:t>o</w:t>
      </w:r>
      <w:r w:rsidRPr="000F63EF">
        <w:rPr>
          <w:rFonts w:ascii="Arial" w:hAnsi="Arial" w:cs="Arial"/>
          <w:spacing w:val="-1"/>
          <w:sz w:val="22"/>
          <w:szCs w:val="22"/>
        </w:rPr>
        <w:t>w</w:t>
      </w:r>
      <w:r w:rsidRPr="000F63EF">
        <w:rPr>
          <w:rFonts w:ascii="Arial" w:hAnsi="Arial" w:cs="Arial"/>
          <w:spacing w:val="2"/>
          <w:sz w:val="22"/>
          <w:szCs w:val="22"/>
        </w:rPr>
        <w:t>a</w:t>
      </w:r>
      <w:r w:rsidRPr="000F63EF">
        <w:rPr>
          <w:rFonts w:ascii="Arial" w:hAnsi="Arial" w:cs="Arial"/>
          <w:spacing w:val="-1"/>
          <w:sz w:val="22"/>
          <w:szCs w:val="22"/>
        </w:rPr>
        <w:t>ż</w:t>
      </w:r>
      <w:r w:rsidRPr="000F63EF">
        <w:rPr>
          <w:rFonts w:ascii="Arial" w:hAnsi="Arial" w:cs="Arial"/>
          <w:sz w:val="22"/>
          <w:szCs w:val="22"/>
        </w:rPr>
        <w:t>n</w:t>
      </w:r>
      <w:r w:rsidRPr="000F63EF">
        <w:rPr>
          <w:rFonts w:ascii="Arial" w:hAnsi="Arial" w:cs="Arial"/>
          <w:spacing w:val="-1"/>
          <w:sz w:val="22"/>
          <w:szCs w:val="22"/>
        </w:rPr>
        <w:t>i</w:t>
      </w:r>
      <w:r w:rsidRPr="000F63EF">
        <w:rPr>
          <w:rFonts w:ascii="Arial" w:hAnsi="Arial" w:cs="Arial"/>
          <w:spacing w:val="1"/>
          <w:sz w:val="22"/>
          <w:szCs w:val="22"/>
        </w:rPr>
        <w:t>o</w:t>
      </w:r>
      <w:r w:rsidRPr="000F63EF">
        <w:rPr>
          <w:rFonts w:ascii="Arial" w:hAnsi="Arial" w:cs="Arial"/>
          <w:sz w:val="22"/>
          <w:szCs w:val="22"/>
        </w:rPr>
        <w:t>n</w:t>
      </w:r>
      <w:r w:rsidRPr="000F63EF">
        <w:rPr>
          <w:rFonts w:ascii="Arial" w:hAnsi="Arial" w:cs="Arial"/>
          <w:spacing w:val="-1"/>
          <w:sz w:val="22"/>
          <w:szCs w:val="22"/>
        </w:rPr>
        <w:t>e.</w:t>
      </w:r>
    </w:p>
    <w:p w:rsidR="009955BF" w:rsidRPr="009955BF" w:rsidRDefault="009955BF" w:rsidP="00AF021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9955BF">
        <w:rPr>
          <w:rFonts w:ascii="Arial" w:hAnsi="Arial" w:cs="Arial"/>
          <w:sz w:val="22"/>
          <w:szCs w:val="22"/>
        </w:rPr>
        <w:t xml:space="preserve">Zamawiający </w:t>
      </w:r>
      <w:r w:rsidR="001F561F">
        <w:rPr>
          <w:rFonts w:ascii="Arial" w:hAnsi="Arial" w:cs="Arial"/>
          <w:sz w:val="22"/>
          <w:szCs w:val="22"/>
        </w:rPr>
        <w:t>zażąda</w:t>
      </w:r>
      <w:r w:rsidRPr="009955BF">
        <w:rPr>
          <w:rFonts w:ascii="Arial" w:hAnsi="Arial" w:cs="Arial"/>
          <w:sz w:val="22"/>
          <w:szCs w:val="22"/>
        </w:rPr>
        <w:t xml:space="preserve"> przedstawienia oryginału lub notarialnie poświadczonej kopii dok</w:t>
      </w:r>
      <w:r w:rsidRPr="009955BF">
        <w:rPr>
          <w:rFonts w:ascii="Arial" w:hAnsi="Arial" w:cs="Arial"/>
          <w:sz w:val="22"/>
          <w:szCs w:val="22"/>
        </w:rPr>
        <w:t>u</w:t>
      </w:r>
      <w:r w:rsidRPr="009955BF">
        <w:rPr>
          <w:rFonts w:ascii="Arial" w:hAnsi="Arial" w:cs="Arial"/>
          <w:sz w:val="22"/>
          <w:szCs w:val="22"/>
        </w:rPr>
        <w:t>mentu wyłącznie wtedy, gdy złożona kopia dokumentu jest nieczytelna lub budzi wątpl</w:t>
      </w:r>
      <w:r w:rsidRPr="009955BF">
        <w:rPr>
          <w:rFonts w:ascii="Arial" w:hAnsi="Arial" w:cs="Arial"/>
          <w:sz w:val="22"/>
          <w:szCs w:val="22"/>
        </w:rPr>
        <w:t>i</w:t>
      </w:r>
      <w:r w:rsidRPr="009955BF">
        <w:rPr>
          <w:rFonts w:ascii="Arial" w:hAnsi="Arial" w:cs="Arial"/>
          <w:sz w:val="22"/>
          <w:szCs w:val="22"/>
        </w:rPr>
        <w:t>wości co do jej prawdziwości</w:t>
      </w:r>
      <w:r w:rsidR="001F561F">
        <w:rPr>
          <w:rFonts w:ascii="Arial" w:hAnsi="Arial" w:cs="Arial"/>
          <w:sz w:val="22"/>
          <w:szCs w:val="22"/>
        </w:rPr>
        <w:t>.</w:t>
      </w:r>
    </w:p>
    <w:p w:rsidR="0023253E" w:rsidRPr="00511D7E" w:rsidRDefault="00063950" w:rsidP="00AF021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063950">
        <w:rPr>
          <w:rFonts w:ascii="Arial" w:hAnsi="Arial" w:cs="Arial"/>
          <w:sz w:val="22"/>
          <w:szCs w:val="22"/>
        </w:rPr>
        <w:t>We wszystkich przypadkach, gdzie jest mowa o pieczątkach, Zamawiający dopuszcza złożenie czytelnego zapisu o treści pieczęci zawierającego co najmniej oznaczenie n</w:t>
      </w:r>
      <w:r w:rsidRPr="00063950">
        <w:rPr>
          <w:rFonts w:ascii="Arial" w:hAnsi="Arial" w:cs="Arial"/>
          <w:sz w:val="22"/>
          <w:szCs w:val="22"/>
        </w:rPr>
        <w:t>a</w:t>
      </w:r>
      <w:r w:rsidRPr="00063950">
        <w:rPr>
          <w:rFonts w:ascii="Arial" w:hAnsi="Arial" w:cs="Arial"/>
          <w:sz w:val="22"/>
          <w:szCs w:val="22"/>
        </w:rPr>
        <w:t>zwy (firmy) i siedziby</w:t>
      </w:r>
      <w:r>
        <w:rPr>
          <w:rFonts w:ascii="Arial" w:hAnsi="Arial" w:cs="Arial"/>
          <w:sz w:val="22"/>
          <w:szCs w:val="22"/>
        </w:rPr>
        <w:t>.</w:t>
      </w:r>
    </w:p>
    <w:p w:rsidR="00511D7E" w:rsidRPr="00511D7E" w:rsidRDefault="00511D7E" w:rsidP="00AF021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511D7E">
        <w:rPr>
          <w:rFonts w:ascii="Arial" w:hAnsi="Arial" w:cs="Arial"/>
          <w:sz w:val="22"/>
          <w:szCs w:val="22"/>
        </w:rPr>
        <w:t xml:space="preserve">Wykonawcy ponoszą wszelkie koszty związane z przygotowaniem i złożeniem oferty, </w:t>
      </w:r>
      <w:r w:rsidR="00F62D47">
        <w:rPr>
          <w:rFonts w:ascii="Arial" w:hAnsi="Arial" w:cs="Arial"/>
          <w:sz w:val="22"/>
          <w:szCs w:val="22"/>
        </w:rPr>
        <w:br/>
      </w:r>
      <w:r w:rsidRPr="00511D7E">
        <w:rPr>
          <w:rFonts w:ascii="Arial" w:hAnsi="Arial" w:cs="Arial"/>
          <w:sz w:val="22"/>
          <w:szCs w:val="22"/>
        </w:rPr>
        <w:t xml:space="preserve">z zastrzeżeniem art. 93 ust. 4 </w:t>
      </w:r>
      <w:r w:rsidR="00A121A0">
        <w:rPr>
          <w:rFonts w:ascii="Arial" w:hAnsi="Arial" w:cs="Arial"/>
          <w:sz w:val="22"/>
          <w:szCs w:val="22"/>
        </w:rPr>
        <w:t>PZP.</w:t>
      </w:r>
      <w:r w:rsidRPr="00511D7E">
        <w:rPr>
          <w:rFonts w:ascii="Arial" w:hAnsi="Arial" w:cs="Arial"/>
          <w:sz w:val="22"/>
          <w:szCs w:val="22"/>
        </w:rPr>
        <w:t xml:space="preserve"> </w:t>
      </w:r>
    </w:p>
    <w:p w:rsidR="00511D7E" w:rsidRPr="00511D7E" w:rsidRDefault="00511D7E" w:rsidP="00AF021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511D7E">
        <w:rPr>
          <w:rFonts w:ascii="Arial" w:hAnsi="Arial" w:cs="Arial"/>
          <w:sz w:val="22"/>
          <w:szCs w:val="22"/>
        </w:rPr>
        <w:lastRenderedPageBreak/>
        <w:t>Zamawiający zaleca, aby oferta wraz z załącznikami była zestawiona w sposób uniemo</w:t>
      </w:r>
      <w:r w:rsidRPr="00511D7E">
        <w:rPr>
          <w:rFonts w:ascii="Arial" w:hAnsi="Arial" w:cs="Arial"/>
          <w:sz w:val="22"/>
          <w:szCs w:val="22"/>
        </w:rPr>
        <w:t>ż</w:t>
      </w:r>
      <w:r w:rsidRPr="00511D7E">
        <w:rPr>
          <w:rFonts w:ascii="Arial" w:hAnsi="Arial" w:cs="Arial"/>
          <w:sz w:val="22"/>
          <w:szCs w:val="22"/>
        </w:rPr>
        <w:t xml:space="preserve">liwiający jej samoistną dekompletację (bez udziału osób trzecich) oraz uniemożliwiający zmianę jej zawartości bez widocznych śladów naruszenia. </w:t>
      </w:r>
    </w:p>
    <w:p w:rsidR="00511D7E" w:rsidRPr="00511D7E" w:rsidRDefault="00511D7E" w:rsidP="00AF021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511D7E">
        <w:rPr>
          <w:rFonts w:ascii="Arial" w:hAnsi="Arial" w:cs="Arial"/>
          <w:sz w:val="22"/>
          <w:szCs w:val="22"/>
        </w:rPr>
        <w:t>Zamawiający informuje, iż zgodnie z art. 96 ust. 3 PZP, oferty składane w postępowaniu o zamówienie publiczne są jawne i podlegają udostępnieniu od chwili ich otwarcia, z w</w:t>
      </w:r>
      <w:r w:rsidRPr="00511D7E">
        <w:rPr>
          <w:rFonts w:ascii="Arial" w:hAnsi="Arial" w:cs="Arial"/>
          <w:sz w:val="22"/>
          <w:szCs w:val="22"/>
        </w:rPr>
        <w:t>y</w:t>
      </w:r>
      <w:r w:rsidRPr="00511D7E">
        <w:rPr>
          <w:rFonts w:ascii="Arial" w:hAnsi="Arial" w:cs="Arial"/>
          <w:sz w:val="22"/>
          <w:szCs w:val="22"/>
        </w:rPr>
        <w:t xml:space="preserve">jątkiem informacji stanowiących tajemnicę przedsiębiorstwa w rozumieniu przepisów </w:t>
      </w:r>
      <w:r w:rsidR="00F62D47">
        <w:rPr>
          <w:rFonts w:ascii="Arial" w:hAnsi="Arial" w:cs="Arial"/>
          <w:sz w:val="22"/>
          <w:szCs w:val="22"/>
        </w:rPr>
        <w:br/>
      </w:r>
      <w:r w:rsidRPr="00511D7E">
        <w:rPr>
          <w:rFonts w:ascii="Arial" w:hAnsi="Arial" w:cs="Arial"/>
          <w:sz w:val="22"/>
          <w:szCs w:val="22"/>
        </w:rPr>
        <w:t xml:space="preserve">o zwalczaniu nieuczciwej konkurencji, jeśli </w:t>
      </w:r>
      <w:r w:rsidR="0023253E" w:rsidRPr="00511D7E">
        <w:rPr>
          <w:rFonts w:ascii="Arial" w:hAnsi="Arial" w:cs="Arial"/>
          <w:sz w:val="22"/>
          <w:szCs w:val="22"/>
        </w:rPr>
        <w:t>Wykonawca</w:t>
      </w:r>
      <w:r w:rsidRPr="00511D7E">
        <w:rPr>
          <w:rFonts w:ascii="Arial" w:hAnsi="Arial" w:cs="Arial"/>
          <w:sz w:val="22"/>
          <w:szCs w:val="22"/>
        </w:rPr>
        <w:t>, nie później niż w terminie skł</w:t>
      </w:r>
      <w:r w:rsidRPr="00511D7E">
        <w:rPr>
          <w:rFonts w:ascii="Arial" w:hAnsi="Arial" w:cs="Arial"/>
          <w:sz w:val="22"/>
          <w:szCs w:val="22"/>
        </w:rPr>
        <w:t>a</w:t>
      </w:r>
      <w:r w:rsidRPr="00511D7E">
        <w:rPr>
          <w:rFonts w:ascii="Arial" w:hAnsi="Arial" w:cs="Arial"/>
          <w:sz w:val="22"/>
          <w:szCs w:val="22"/>
        </w:rPr>
        <w:t xml:space="preserve">dania ofert, zastrzegł </w:t>
      </w:r>
      <w:r w:rsidR="004971B1">
        <w:rPr>
          <w:rFonts w:ascii="Arial" w:hAnsi="Arial" w:cs="Arial"/>
          <w:sz w:val="22"/>
          <w:szCs w:val="22"/>
        </w:rPr>
        <w:t xml:space="preserve">w </w:t>
      </w:r>
      <w:r w:rsidRPr="00511D7E">
        <w:rPr>
          <w:rFonts w:ascii="Arial" w:hAnsi="Arial" w:cs="Arial"/>
          <w:sz w:val="22"/>
          <w:szCs w:val="22"/>
        </w:rPr>
        <w:t xml:space="preserve">ofercie, że </w:t>
      </w:r>
      <w:r w:rsidR="000506B9">
        <w:rPr>
          <w:rFonts w:ascii="Arial" w:hAnsi="Arial" w:cs="Arial"/>
          <w:sz w:val="22"/>
          <w:szCs w:val="22"/>
        </w:rPr>
        <w:t>nie mogą one być udostępniane.</w:t>
      </w:r>
      <w:r w:rsidRPr="00511D7E">
        <w:rPr>
          <w:rFonts w:ascii="Arial" w:hAnsi="Arial" w:cs="Arial"/>
          <w:sz w:val="22"/>
          <w:szCs w:val="22"/>
        </w:rPr>
        <w:t xml:space="preserve"> Nie naruszając przy tym art.</w:t>
      </w:r>
      <w:r w:rsidR="004971B1">
        <w:rPr>
          <w:rFonts w:ascii="Arial" w:hAnsi="Arial" w:cs="Arial"/>
          <w:sz w:val="22"/>
          <w:szCs w:val="22"/>
        </w:rPr>
        <w:t xml:space="preserve"> </w:t>
      </w:r>
      <w:r w:rsidRPr="00511D7E">
        <w:rPr>
          <w:rFonts w:ascii="Arial" w:hAnsi="Arial" w:cs="Arial"/>
          <w:sz w:val="22"/>
          <w:szCs w:val="22"/>
        </w:rPr>
        <w:t>8 ust.</w:t>
      </w:r>
      <w:r w:rsidR="004971B1">
        <w:rPr>
          <w:rFonts w:ascii="Arial" w:hAnsi="Arial" w:cs="Arial"/>
          <w:sz w:val="22"/>
          <w:szCs w:val="22"/>
        </w:rPr>
        <w:t xml:space="preserve"> </w:t>
      </w:r>
      <w:r w:rsidRPr="00511D7E">
        <w:rPr>
          <w:rFonts w:ascii="Arial" w:hAnsi="Arial" w:cs="Arial"/>
          <w:sz w:val="22"/>
          <w:szCs w:val="22"/>
        </w:rPr>
        <w:t xml:space="preserve">3 PZP. </w:t>
      </w:r>
    </w:p>
    <w:p w:rsidR="00D97123" w:rsidRPr="00D97123" w:rsidRDefault="00511D7E" w:rsidP="00AF021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97123">
        <w:rPr>
          <w:rFonts w:ascii="Arial" w:hAnsi="Arial" w:cs="Arial"/>
          <w:sz w:val="22"/>
          <w:szCs w:val="22"/>
        </w:rPr>
        <w:t>Przez tajemnicę przedsiębiorstwa w rozumieniu art. 11 ust. 4 ustawy z dnia 16 kwietnia 1993</w:t>
      </w:r>
      <w:r w:rsidR="008C51A3" w:rsidRPr="00D97123">
        <w:rPr>
          <w:rFonts w:ascii="Arial" w:hAnsi="Arial" w:cs="Arial"/>
          <w:sz w:val="22"/>
          <w:szCs w:val="22"/>
        </w:rPr>
        <w:t xml:space="preserve"> </w:t>
      </w:r>
      <w:r w:rsidRPr="00D97123">
        <w:rPr>
          <w:rFonts w:ascii="Arial" w:hAnsi="Arial" w:cs="Arial"/>
          <w:sz w:val="22"/>
          <w:szCs w:val="22"/>
        </w:rPr>
        <w:t xml:space="preserve">r. o </w:t>
      </w:r>
      <w:r w:rsidR="004971B1" w:rsidRPr="00D97123">
        <w:rPr>
          <w:rFonts w:ascii="Arial" w:hAnsi="Arial" w:cs="Arial"/>
          <w:sz w:val="22"/>
          <w:szCs w:val="22"/>
        </w:rPr>
        <w:t xml:space="preserve">zwalczaniu </w:t>
      </w:r>
      <w:r w:rsidRPr="00D97123">
        <w:rPr>
          <w:rFonts w:ascii="Arial" w:hAnsi="Arial" w:cs="Arial"/>
          <w:sz w:val="22"/>
          <w:szCs w:val="22"/>
        </w:rPr>
        <w:t>nieuczciwej konkurencji, rozumie się nieujawnione do wiadomości publicznej informacje techniczne, technologiczne, organizacyjne przedsiębiorstwa lub i</w:t>
      </w:r>
      <w:r w:rsidRPr="00D97123">
        <w:rPr>
          <w:rFonts w:ascii="Arial" w:hAnsi="Arial" w:cs="Arial"/>
          <w:sz w:val="22"/>
          <w:szCs w:val="22"/>
        </w:rPr>
        <w:t>n</w:t>
      </w:r>
      <w:r w:rsidRPr="00D97123">
        <w:rPr>
          <w:rFonts w:ascii="Arial" w:hAnsi="Arial" w:cs="Arial"/>
          <w:sz w:val="22"/>
          <w:szCs w:val="22"/>
        </w:rPr>
        <w:t>ne informacje posi</w:t>
      </w:r>
      <w:r w:rsidR="004971B1">
        <w:rPr>
          <w:rFonts w:ascii="Arial" w:hAnsi="Arial" w:cs="Arial"/>
          <w:sz w:val="22"/>
          <w:szCs w:val="22"/>
        </w:rPr>
        <w:t>adające wartość gospodarczą, co</w:t>
      </w:r>
      <w:r w:rsidRPr="00D97123">
        <w:rPr>
          <w:rFonts w:ascii="Arial" w:hAnsi="Arial" w:cs="Arial"/>
          <w:sz w:val="22"/>
          <w:szCs w:val="22"/>
        </w:rPr>
        <w:t xml:space="preserve"> do których przedsiębiorca podjął niezbędne działania w celu zachowania </w:t>
      </w:r>
      <w:r w:rsidRPr="00D97123">
        <w:rPr>
          <w:rFonts w:ascii="Arial" w:hAnsi="Arial" w:cs="Arial"/>
          <w:color w:val="auto"/>
          <w:sz w:val="22"/>
          <w:szCs w:val="22"/>
        </w:rPr>
        <w:t xml:space="preserve">ich poufności, tzn. zastrzegł składając ofertę, iż nie mogą być one udostępnione innym uczestnikom postępowania. </w:t>
      </w:r>
      <w:r w:rsidR="00003E51" w:rsidRPr="00003E51">
        <w:rPr>
          <w:rFonts w:ascii="Arial" w:hAnsi="Arial" w:cs="Arial"/>
          <w:color w:val="auto"/>
          <w:sz w:val="22"/>
          <w:szCs w:val="22"/>
        </w:rPr>
        <w:t>Wykonawca nie m</w:t>
      </w:r>
      <w:r w:rsidR="00003E51" w:rsidRPr="00003E51">
        <w:rPr>
          <w:rFonts w:ascii="Arial" w:hAnsi="Arial" w:cs="Arial"/>
          <w:color w:val="auto"/>
          <w:sz w:val="22"/>
          <w:szCs w:val="22"/>
        </w:rPr>
        <w:t>o</w:t>
      </w:r>
      <w:r w:rsidR="00003E51" w:rsidRPr="00003E51">
        <w:rPr>
          <w:rFonts w:ascii="Arial" w:hAnsi="Arial" w:cs="Arial"/>
          <w:color w:val="auto"/>
          <w:sz w:val="22"/>
          <w:szCs w:val="22"/>
        </w:rPr>
        <w:t xml:space="preserve">że zastrzec informacji, o których mowa w art. 86 ust. 4 </w:t>
      </w:r>
      <w:r w:rsidR="00003E51">
        <w:rPr>
          <w:rFonts w:ascii="Arial" w:hAnsi="Arial" w:cs="Arial"/>
          <w:color w:val="auto"/>
          <w:sz w:val="22"/>
          <w:szCs w:val="22"/>
        </w:rPr>
        <w:t>PZP.</w:t>
      </w:r>
    </w:p>
    <w:p w:rsidR="00D97123" w:rsidRDefault="00D474E2" w:rsidP="00AF021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97123">
        <w:rPr>
          <w:rFonts w:ascii="Arial" w:hAnsi="Arial" w:cs="Arial"/>
          <w:sz w:val="22"/>
          <w:szCs w:val="22"/>
        </w:rPr>
        <w:t xml:space="preserve">Ofertę </w:t>
      </w:r>
      <w:r w:rsidR="00D97123" w:rsidRPr="00D97123">
        <w:rPr>
          <w:rFonts w:ascii="Arial" w:hAnsi="Arial" w:cs="Arial"/>
          <w:sz w:val="22"/>
          <w:szCs w:val="22"/>
        </w:rPr>
        <w:t>wraz ze wszystkimi załącznikami należy umieścić w pojedynczej kopercie z</w:t>
      </w:r>
      <w:r w:rsidR="00D97123" w:rsidRPr="00D97123">
        <w:rPr>
          <w:rFonts w:ascii="Arial" w:hAnsi="Arial" w:cs="Arial"/>
          <w:sz w:val="22"/>
          <w:szCs w:val="22"/>
        </w:rPr>
        <w:t>a</w:t>
      </w:r>
      <w:r w:rsidR="00D97123" w:rsidRPr="00D97123">
        <w:rPr>
          <w:rFonts w:ascii="Arial" w:hAnsi="Arial" w:cs="Arial"/>
          <w:sz w:val="22"/>
          <w:szCs w:val="22"/>
        </w:rPr>
        <w:t>mkniętej w sposób gwarantujący zachowanie w poufności jej treści oraz zabezpieczającej jej nienaruszalność do terminu otwarcia.</w:t>
      </w:r>
    </w:p>
    <w:p w:rsidR="00391FCF" w:rsidRDefault="00D97123" w:rsidP="00AF021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97123">
        <w:rPr>
          <w:rFonts w:ascii="Arial" w:hAnsi="Arial" w:cs="Arial"/>
          <w:sz w:val="22"/>
          <w:szCs w:val="22"/>
        </w:rPr>
        <w:t xml:space="preserve">Koperta powinna </w:t>
      </w:r>
      <w:r w:rsidR="00391FCF">
        <w:rPr>
          <w:rFonts w:ascii="Arial" w:hAnsi="Arial" w:cs="Arial"/>
          <w:sz w:val="22"/>
          <w:szCs w:val="22"/>
        </w:rPr>
        <w:t>zawierać:</w:t>
      </w:r>
    </w:p>
    <w:p w:rsidR="00391FCF" w:rsidRDefault="00391FCF" w:rsidP="00391FCF">
      <w:pPr>
        <w:pStyle w:val="Default"/>
        <w:numPr>
          <w:ilvl w:val="0"/>
          <w:numId w:val="42"/>
        </w:numP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dokładną nazwę i adres Zamawiającego;</w:t>
      </w:r>
    </w:p>
    <w:p w:rsidR="00391FCF" w:rsidRDefault="00391FCF" w:rsidP="00391FCF">
      <w:pPr>
        <w:pStyle w:val="Default"/>
        <w:numPr>
          <w:ilvl w:val="0"/>
          <w:numId w:val="42"/>
        </w:numP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dokładną nazwę i adres Wykonawcy;</w:t>
      </w:r>
    </w:p>
    <w:p w:rsidR="00F4050B" w:rsidRDefault="00902074" w:rsidP="00391FCF">
      <w:pPr>
        <w:pStyle w:val="Default"/>
        <w:numPr>
          <w:ilvl w:val="0"/>
          <w:numId w:val="42"/>
        </w:numP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opis</w:t>
      </w:r>
      <w:r w:rsidR="00D97123" w:rsidRPr="00D97123">
        <w:rPr>
          <w:rFonts w:ascii="Arial" w:hAnsi="Arial" w:cs="Arial"/>
          <w:sz w:val="22"/>
          <w:szCs w:val="22"/>
        </w:rPr>
        <w:t>:</w:t>
      </w:r>
    </w:p>
    <w:p w:rsidR="00997785" w:rsidRDefault="00997785" w:rsidP="00DB1514">
      <w:pPr>
        <w:pStyle w:val="Default"/>
        <w:spacing w:line="300" w:lineRule="atLeast"/>
        <w:ind w:left="357"/>
        <w:jc w:val="both"/>
        <w:rPr>
          <w:rFonts w:ascii="Arial" w:hAnsi="Arial" w:cs="Arial"/>
          <w:sz w:val="22"/>
          <w:szCs w:val="22"/>
        </w:rPr>
      </w:pPr>
    </w:p>
    <w:p w:rsidR="00792D91" w:rsidRDefault="00354EC9" w:rsidP="00DB1514">
      <w:pPr>
        <w:pStyle w:val="Default"/>
        <w:spacing w:line="300" w:lineRule="atLeast"/>
        <w:ind w:left="357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-21590</wp:posOffset>
                </wp:positionV>
                <wp:extent cx="5441950" cy="1333500"/>
                <wp:effectExtent l="0" t="0" r="25400" b="19050"/>
                <wp:wrapNone/>
                <wp:docPr id="5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1950" cy="1333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01FCF" w:rsidRPr="00C470BE" w:rsidRDefault="00B01FCF" w:rsidP="00994929">
                            <w:pPr>
                              <w:overflowPunct w:val="0"/>
                              <w:autoSpaceDE w:val="0"/>
                              <w:spacing w:line="320" w:lineRule="atLeast"/>
                              <w:ind w:left="-57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</w:pPr>
                            <w:r w:rsidRPr="00C470BE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Wojewódzki Fundusz Ochrony Środowiska i Gospodarki Wodnej w Opolu</w:t>
                            </w:r>
                          </w:p>
                          <w:p w:rsidR="00B01FCF" w:rsidRDefault="00B01FCF" w:rsidP="00994929">
                            <w:pPr>
                              <w:widowControl w:val="0"/>
                              <w:tabs>
                                <w:tab w:val="left" w:pos="567"/>
                                <w:tab w:val="left" w:pos="850"/>
                              </w:tabs>
                              <w:snapToGrid w:val="0"/>
                              <w:spacing w:line="320" w:lineRule="atLeast"/>
                              <w:ind w:left="-57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Oferta  w p</w:t>
                            </w:r>
                            <w:r w:rsidRPr="00C470B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rzetarg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u</w:t>
                            </w:r>
                            <w:r w:rsidRPr="00C470B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nieograniczony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</w:t>
                            </w:r>
                            <w:r w:rsidRPr="00C470B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B01FCF" w:rsidRPr="00994929" w:rsidRDefault="00B01FCF" w:rsidP="00994929">
                            <w:pPr>
                              <w:widowControl w:val="0"/>
                              <w:tabs>
                                <w:tab w:val="left" w:pos="567"/>
                                <w:tab w:val="left" w:pos="850"/>
                              </w:tabs>
                              <w:snapToGrid w:val="0"/>
                              <w:spacing w:line="320" w:lineRule="atLeast"/>
                              <w:ind w:left="-57"/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na wykonanie adaptacji strychów na pomieszczenia biurowe</w:t>
                            </w:r>
                          </w:p>
                          <w:p w:rsidR="00B01FCF" w:rsidRPr="00994929" w:rsidRDefault="00B01FCF" w:rsidP="00994929">
                            <w:pPr>
                              <w:widowControl w:val="0"/>
                              <w:tabs>
                                <w:tab w:val="left" w:pos="567"/>
                                <w:tab w:val="left" w:pos="850"/>
                              </w:tabs>
                              <w:snapToGrid w:val="0"/>
                              <w:spacing w:line="320" w:lineRule="atLeast"/>
                              <w:ind w:left="-57"/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99492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numer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postepowania</w:t>
                            </w:r>
                            <w:r w:rsidRPr="0099492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Pr="0090207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1/PZP/VIII/2014</w:t>
                            </w:r>
                          </w:p>
                          <w:p w:rsidR="00B01FCF" w:rsidRPr="00994929" w:rsidRDefault="00B01FCF" w:rsidP="00994929">
                            <w:pPr>
                              <w:widowControl w:val="0"/>
                              <w:tabs>
                                <w:tab w:val="left" w:pos="567"/>
                                <w:tab w:val="left" w:pos="850"/>
                              </w:tabs>
                              <w:snapToGrid w:val="0"/>
                              <w:spacing w:line="320" w:lineRule="atLeast"/>
                              <w:ind w:left="-57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C470B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oraz </w:t>
                            </w:r>
                            <w:r w:rsidRPr="00C470BE">
                              <w:rPr>
                                <w:rFonts w:cs="Arial"/>
                                <w:sz w:val="22"/>
                                <w:szCs w:val="22"/>
                              </w:rPr>
                              <w:t>„</w:t>
                            </w:r>
                            <w:r w:rsidRPr="00C470B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Nie otwierać przed dniem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05.09.2014 </w:t>
                            </w:r>
                            <w:r w:rsidRPr="00C470BE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r. godz. </w:t>
                            </w:r>
                            <w:r w:rsidR="00F8789F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12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.</w:t>
                            </w:r>
                            <w:r w:rsidR="00F8789F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5" o:spid="_x0000_s1026" style="position:absolute;left:0;text-align:left;margin-left:21.3pt;margin-top:-1.7pt;width:428.5pt;height:1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">
                <v:textbox>
                  <w:txbxContent>
                    <w:p w:rsidR="00B01FCF" w:rsidRPr="00C470BE" w:rsidRDefault="00B01FCF" w:rsidP="00994929">
                      <w:pPr>
                        <w:overflowPunct w:val="0"/>
                        <w:autoSpaceDE w:val="0"/>
                        <w:spacing w:line="320" w:lineRule="atLeast"/>
                        <w:ind w:left="-57"/>
                        <w:jc w:val="center"/>
                        <w:textAlignment w:val="baseline"/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</w:pPr>
                      <w:r w:rsidRPr="00C470BE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Wojewódzki Fundusz Ochrony Środowiska i Gospodarki Wodnej w Opolu</w:t>
                      </w:r>
                    </w:p>
                    <w:p w:rsidR="00B01FCF" w:rsidRDefault="00B01FCF" w:rsidP="00994929">
                      <w:pPr>
                        <w:widowControl w:val="0"/>
                        <w:tabs>
                          <w:tab w:val="left" w:pos="567"/>
                          <w:tab w:val="left" w:pos="850"/>
                        </w:tabs>
                        <w:snapToGrid w:val="0"/>
                        <w:spacing w:line="320" w:lineRule="atLeast"/>
                        <w:ind w:left="-57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Oferta  w p</w:t>
                      </w:r>
                      <w:r w:rsidRPr="00C470BE">
                        <w:rPr>
                          <w:rFonts w:ascii="Arial" w:hAnsi="Arial" w:cs="Arial"/>
                          <w:sz w:val="22"/>
                          <w:szCs w:val="22"/>
                        </w:rPr>
                        <w:t>rzetarg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u</w:t>
                      </w:r>
                      <w:r w:rsidRPr="00C470B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nieograniczony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m</w:t>
                      </w:r>
                      <w:r w:rsidRPr="00C470B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</w:p>
                    <w:p w:rsidR="00B01FCF" w:rsidRPr="00994929" w:rsidRDefault="00B01FCF" w:rsidP="00994929">
                      <w:pPr>
                        <w:widowControl w:val="0"/>
                        <w:tabs>
                          <w:tab w:val="left" w:pos="567"/>
                          <w:tab w:val="left" w:pos="850"/>
                        </w:tabs>
                        <w:snapToGrid w:val="0"/>
                        <w:spacing w:line="320" w:lineRule="atLeast"/>
                        <w:ind w:left="-57"/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na wykonanie adaptacji strychów na pomieszczenia biurowe</w:t>
                      </w:r>
                    </w:p>
                    <w:p w:rsidR="00B01FCF" w:rsidRPr="00994929" w:rsidRDefault="00B01FCF" w:rsidP="00994929">
                      <w:pPr>
                        <w:widowControl w:val="0"/>
                        <w:tabs>
                          <w:tab w:val="left" w:pos="567"/>
                          <w:tab w:val="left" w:pos="850"/>
                        </w:tabs>
                        <w:snapToGrid w:val="0"/>
                        <w:spacing w:line="320" w:lineRule="atLeast"/>
                        <w:ind w:left="-57"/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99492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numer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postepowania</w:t>
                      </w:r>
                      <w:r w:rsidRPr="0099492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: </w:t>
                      </w:r>
                      <w:r w:rsidRPr="0090207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1/PZP/VIII/2014</w:t>
                      </w:r>
                    </w:p>
                    <w:p w:rsidR="00B01FCF" w:rsidRPr="00994929" w:rsidRDefault="00B01FCF" w:rsidP="00994929">
                      <w:pPr>
                        <w:widowControl w:val="0"/>
                        <w:tabs>
                          <w:tab w:val="left" w:pos="567"/>
                          <w:tab w:val="left" w:pos="850"/>
                        </w:tabs>
                        <w:snapToGrid w:val="0"/>
                        <w:spacing w:line="320" w:lineRule="atLeast"/>
                        <w:ind w:left="-57"/>
                        <w:jc w:val="center"/>
                        <w:rPr>
                          <w:rFonts w:cs="Arial"/>
                          <w:sz w:val="22"/>
                          <w:szCs w:val="22"/>
                        </w:rPr>
                      </w:pPr>
                      <w:r w:rsidRPr="00C470B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oraz </w:t>
                      </w:r>
                      <w:r w:rsidRPr="00C470BE">
                        <w:rPr>
                          <w:rFonts w:cs="Arial"/>
                          <w:sz w:val="22"/>
                          <w:szCs w:val="22"/>
                        </w:rPr>
                        <w:t>„</w:t>
                      </w:r>
                      <w:r w:rsidRPr="00C470B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Nie otwierać przed dniem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05.09.2014 </w:t>
                      </w:r>
                      <w:r w:rsidRPr="00C470B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r. godz. </w:t>
                      </w:r>
                      <w:r w:rsidR="00F8789F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12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.</w:t>
                      </w:r>
                      <w:r w:rsidR="00F8789F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15</w:t>
                      </w:r>
                    </w:p>
                  </w:txbxContent>
                </v:textbox>
              </v:roundrect>
            </w:pict>
          </mc:Fallback>
        </mc:AlternateContent>
      </w:r>
    </w:p>
    <w:p w:rsidR="00792D91" w:rsidRDefault="00792D91" w:rsidP="00DB1514">
      <w:pPr>
        <w:pStyle w:val="Default"/>
        <w:spacing w:line="300" w:lineRule="atLeast"/>
        <w:ind w:left="357"/>
        <w:jc w:val="both"/>
        <w:rPr>
          <w:rFonts w:ascii="Arial" w:hAnsi="Arial" w:cs="Arial"/>
          <w:sz w:val="22"/>
          <w:szCs w:val="22"/>
        </w:rPr>
      </w:pPr>
    </w:p>
    <w:p w:rsidR="00792D91" w:rsidRDefault="00792D91" w:rsidP="00DB1514">
      <w:pPr>
        <w:pStyle w:val="Default"/>
        <w:spacing w:line="300" w:lineRule="atLeast"/>
        <w:ind w:left="357"/>
        <w:jc w:val="both"/>
        <w:rPr>
          <w:rFonts w:ascii="Arial" w:hAnsi="Arial" w:cs="Arial"/>
          <w:sz w:val="22"/>
          <w:szCs w:val="22"/>
        </w:rPr>
      </w:pPr>
    </w:p>
    <w:p w:rsidR="00997785" w:rsidRDefault="00997785" w:rsidP="00DB1514">
      <w:pPr>
        <w:pStyle w:val="Default"/>
        <w:spacing w:line="300" w:lineRule="atLeast"/>
        <w:ind w:left="357"/>
        <w:jc w:val="both"/>
        <w:rPr>
          <w:rFonts w:ascii="Arial" w:hAnsi="Arial" w:cs="Arial"/>
          <w:sz w:val="22"/>
          <w:szCs w:val="22"/>
        </w:rPr>
      </w:pPr>
    </w:p>
    <w:p w:rsidR="00997785" w:rsidRDefault="00997785" w:rsidP="00DB1514">
      <w:pPr>
        <w:pStyle w:val="Default"/>
        <w:spacing w:line="300" w:lineRule="atLeast"/>
        <w:ind w:left="357"/>
        <w:jc w:val="both"/>
        <w:rPr>
          <w:rFonts w:ascii="Arial" w:hAnsi="Arial" w:cs="Arial"/>
          <w:sz w:val="22"/>
          <w:szCs w:val="22"/>
        </w:rPr>
      </w:pPr>
    </w:p>
    <w:p w:rsidR="00997785" w:rsidRDefault="00997785" w:rsidP="00DB1514">
      <w:pPr>
        <w:pStyle w:val="Default"/>
        <w:spacing w:line="300" w:lineRule="atLeast"/>
        <w:ind w:left="357"/>
        <w:jc w:val="both"/>
        <w:rPr>
          <w:rFonts w:ascii="Arial" w:hAnsi="Arial" w:cs="Arial"/>
          <w:sz w:val="22"/>
          <w:szCs w:val="22"/>
        </w:rPr>
      </w:pPr>
    </w:p>
    <w:p w:rsidR="00253F0B" w:rsidRDefault="00253F0B" w:rsidP="00DB1514">
      <w:pPr>
        <w:pStyle w:val="Default"/>
        <w:spacing w:line="300" w:lineRule="atLeast"/>
      </w:pPr>
    </w:p>
    <w:p w:rsidR="00902074" w:rsidRDefault="00902074" w:rsidP="00DB1514">
      <w:pPr>
        <w:pStyle w:val="Default"/>
        <w:spacing w:line="300" w:lineRule="atLeast"/>
      </w:pPr>
    </w:p>
    <w:p w:rsidR="00A835F0" w:rsidRDefault="00253F0B" w:rsidP="00DA0F8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A835F0">
        <w:rPr>
          <w:rFonts w:ascii="Arial" w:hAnsi="Arial" w:cs="Arial"/>
          <w:sz w:val="22"/>
          <w:szCs w:val="22"/>
        </w:rPr>
        <w:t xml:space="preserve">Skutki związane z nieoznaczeniem koperty w sposób podany w ust. poprzedzającym ponosi Wykonawca. Nieoznaczenie koperty w sposób podany </w:t>
      </w:r>
      <w:r w:rsidR="00A835F0" w:rsidRPr="00A835F0">
        <w:rPr>
          <w:rFonts w:ascii="Arial" w:hAnsi="Arial" w:cs="Arial"/>
          <w:sz w:val="22"/>
          <w:szCs w:val="22"/>
        </w:rPr>
        <w:t>jw.</w:t>
      </w:r>
      <w:r w:rsidRPr="00A835F0">
        <w:rPr>
          <w:rFonts w:ascii="Arial" w:hAnsi="Arial" w:cs="Arial"/>
          <w:sz w:val="22"/>
          <w:szCs w:val="22"/>
        </w:rPr>
        <w:t xml:space="preserve"> nie skutkuje odrzuc</w:t>
      </w:r>
      <w:r w:rsidRPr="00A835F0">
        <w:rPr>
          <w:rFonts w:ascii="Arial" w:hAnsi="Arial" w:cs="Arial"/>
          <w:sz w:val="22"/>
          <w:szCs w:val="22"/>
        </w:rPr>
        <w:t>e</w:t>
      </w:r>
      <w:r w:rsidRPr="00A835F0">
        <w:rPr>
          <w:rFonts w:ascii="Arial" w:hAnsi="Arial" w:cs="Arial"/>
          <w:sz w:val="22"/>
          <w:szCs w:val="22"/>
        </w:rPr>
        <w:t xml:space="preserve">niem </w:t>
      </w:r>
      <w:r w:rsidR="0056021D" w:rsidRPr="00A835F0">
        <w:rPr>
          <w:rFonts w:ascii="Arial" w:hAnsi="Arial" w:cs="Arial"/>
          <w:sz w:val="22"/>
          <w:szCs w:val="22"/>
        </w:rPr>
        <w:t>oferty</w:t>
      </w:r>
      <w:r w:rsidR="003844E6" w:rsidRPr="00A835F0">
        <w:rPr>
          <w:rFonts w:ascii="Arial" w:hAnsi="Arial" w:cs="Arial"/>
          <w:sz w:val="22"/>
          <w:szCs w:val="22"/>
        </w:rPr>
        <w:t>.</w:t>
      </w:r>
    </w:p>
    <w:p w:rsidR="00A84EDB" w:rsidRDefault="00A835F0" w:rsidP="00DA0F8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A835F0">
        <w:rPr>
          <w:rFonts w:ascii="Arial" w:hAnsi="Arial" w:cs="Arial"/>
          <w:sz w:val="22"/>
          <w:szCs w:val="22"/>
        </w:rPr>
        <w:t>Wykonawca może wprowadzić zmiany, poprawki, modyfikacje i uzupełn</w:t>
      </w:r>
      <w:bookmarkStart w:id="11" w:name="_GoBack"/>
      <w:bookmarkEnd w:id="11"/>
      <w:r w:rsidRPr="00A835F0">
        <w:rPr>
          <w:rFonts w:ascii="Arial" w:hAnsi="Arial" w:cs="Arial"/>
          <w:sz w:val="22"/>
          <w:szCs w:val="22"/>
        </w:rPr>
        <w:t xml:space="preserve">ienia do złożonej </w:t>
      </w:r>
      <w:r w:rsidR="0056021D" w:rsidRPr="00A835F0">
        <w:rPr>
          <w:rFonts w:ascii="Arial" w:hAnsi="Arial" w:cs="Arial"/>
          <w:sz w:val="22"/>
          <w:szCs w:val="22"/>
        </w:rPr>
        <w:t xml:space="preserve">oferty </w:t>
      </w:r>
      <w:r w:rsidRPr="00A835F0">
        <w:rPr>
          <w:rFonts w:ascii="Arial" w:hAnsi="Arial" w:cs="Arial"/>
          <w:sz w:val="22"/>
          <w:szCs w:val="22"/>
        </w:rPr>
        <w:t>pod warunkiem, że Zamawiający otrzyma pisemne powiadomienie o wprowadz</w:t>
      </w:r>
      <w:r w:rsidRPr="00A835F0">
        <w:rPr>
          <w:rFonts w:ascii="Arial" w:hAnsi="Arial" w:cs="Arial"/>
          <w:sz w:val="22"/>
          <w:szCs w:val="22"/>
        </w:rPr>
        <w:t>e</w:t>
      </w:r>
      <w:r w:rsidRPr="00A835F0">
        <w:rPr>
          <w:rFonts w:ascii="Arial" w:hAnsi="Arial" w:cs="Arial"/>
          <w:sz w:val="22"/>
          <w:szCs w:val="22"/>
        </w:rPr>
        <w:t xml:space="preserve">niu zmian, poprawek itp. przed terminem składania </w:t>
      </w:r>
      <w:r w:rsidR="002F0053" w:rsidRPr="00A835F0">
        <w:rPr>
          <w:rFonts w:ascii="Arial" w:hAnsi="Arial" w:cs="Arial"/>
          <w:sz w:val="22"/>
          <w:szCs w:val="22"/>
        </w:rPr>
        <w:t>ofert</w:t>
      </w:r>
      <w:r w:rsidRPr="00A835F0">
        <w:rPr>
          <w:rFonts w:ascii="Arial" w:hAnsi="Arial" w:cs="Arial"/>
          <w:sz w:val="22"/>
          <w:szCs w:val="22"/>
        </w:rPr>
        <w:t>. Powiadomienie o wprowadz</w:t>
      </w:r>
      <w:r w:rsidRPr="00A835F0">
        <w:rPr>
          <w:rFonts w:ascii="Arial" w:hAnsi="Arial" w:cs="Arial"/>
          <w:sz w:val="22"/>
          <w:szCs w:val="22"/>
        </w:rPr>
        <w:t>e</w:t>
      </w:r>
      <w:r w:rsidRPr="00A835F0">
        <w:rPr>
          <w:rFonts w:ascii="Arial" w:hAnsi="Arial" w:cs="Arial"/>
          <w:sz w:val="22"/>
          <w:szCs w:val="22"/>
        </w:rPr>
        <w:t xml:space="preserve">niu zmian musi być złożone według takich samych wymagań jak dla składania </w:t>
      </w:r>
      <w:r w:rsidR="002F0053" w:rsidRPr="00A835F0">
        <w:rPr>
          <w:rFonts w:ascii="Arial" w:hAnsi="Arial" w:cs="Arial"/>
          <w:sz w:val="22"/>
          <w:szCs w:val="22"/>
        </w:rPr>
        <w:t xml:space="preserve">oferty </w:t>
      </w:r>
      <w:r w:rsidR="0047033B">
        <w:rPr>
          <w:rFonts w:ascii="Arial" w:hAnsi="Arial" w:cs="Arial"/>
          <w:sz w:val="22"/>
          <w:szCs w:val="22"/>
        </w:rPr>
        <w:br/>
      </w:r>
      <w:r w:rsidRPr="00A835F0">
        <w:rPr>
          <w:rFonts w:ascii="Arial" w:hAnsi="Arial" w:cs="Arial"/>
          <w:sz w:val="22"/>
          <w:szCs w:val="22"/>
        </w:rPr>
        <w:t xml:space="preserve">z dopiskiem </w:t>
      </w:r>
      <w:r w:rsidR="000E3627">
        <w:rPr>
          <w:rFonts w:ascii="Arial" w:hAnsi="Arial" w:cs="Arial"/>
          <w:sz w:val="22"/>
          <w:szCs w:val="22"/>
        </w:rPr>
        <w:t>„</w:t>
      </w:r>
      <w:r w:rsidR="00A84EDB" w:rsidRPr="00A835F0">
        <w:rPr>
          <w:rFonts w:ascii="Arial" w:hAnsi="Arial" w:cs="Arial"/>
          <w:b/>
          <w:bCs/>
          <w:sz w:val="22"/>
          <w:szCs w:val="22"/>
        </w:rPr>
        <w:t>Zmiana</w:t>
      </w:r>
      <w:r w:rsidR="000E3627">
        <w:rPr>
          <w:rFonts w:ascii="Arial" w:hAnsi="Arial" w:cs="Arial"/>
          <w:b/>
          <w:bCs/>
          <w:sz w:val="22"/>
          <w:szCs w:val="22"/>
        </w:rPr>
        <w:t>”.</w:t>
      </w:r>
      <w:r w:rsidRPr="00A835F0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A84EDB" w:rsidRDefault="00086D9B" w:rsidP="00DA0F8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A84EDB">
        <w:rPr>
          <w:rFonts w:ascii="Arial" w:hAnsi="Arial" w:cs="Arial"/>
          <w:sz w:val="22"/>
          <w:szCs w:val="22"/>
        </w:rPr>
        <w:t xml:space="preserve">Koperty oznaczone dopiskiem </w:t>
      </w:r>
      <w:r w:rsidR="002F0053">
        <w:rPr>
          <w:rFonts w:ascii="Arial" w:hAnsi="Arial" w:cs="Arial"/>
          <w:sz w:val="22"/>
          <w:szCs w:val="22"/>
        </w:rPr>
        <w:t>„</w:t>
      </w:r>
      <w:r w:rsidR="002F0053" w:rsidRPr="00A84EDB">
        <w:rPr>
          <w:rFonts w:ascii="Arial" w:hAnsi="Arial" w:cs="Arial"/>
          <w:b/>
          <w:bCs/>
          <w:sz w:val="22"/>
          <w:szCs w:val="22"/>
        </w:rPr>
        <w:t>Zmiana</w:t>
      </w:r>
      <w:r w:rsidR="002F0053">
        <w:rPr>
          <w:rFonts w:ascii="Arial" w:hAnsi="Arial" w:cs="Arial"/>
          <w:b/>
          <w:bCs/>
          <w:sz w:val="22"/>
          <w:szCs w:val="22"/>
        </w:rPr>
        <w:t>”</w:t>
      </w:r>
      <w:r w:rsidRPr="00A84EDB">
        <w:rPr>
          <w:rFonts w:ascii="Arial" w:hAnsi="Arial" w:cs="Arial"/>
          <w:b/>
          <w:bCs/>
          <w:sz w:val="22"/>
          <w:szCs w:val="22"/>
        </w:rPr>
        <w:t xml:space="preserve"> </w:t>
      </w:r>
      <w:r w:rsidRPr="00A84EDB">
        <w:rPr>
          <w:rFonts w:ascii="Arial" w:hAnsi="Arial" w:cs="Arial"/>
          <w:sz w:val="22"/>
          <w:szCs w:val="22"/>
        </w:rPr>
        <w:t xml:space="preserve">zostaną otwarte przy otwieraniu </w:t>
      </w:r>
      <w:r w:rsidR="002F0053" w:rsidRPr="00A84EDB">
        <w:rPr>
          <w:rFonts w:ascii="Arial" w:hAnsi="Arial" w:cs="Arial"/>
          <w:sz w:val="22"/>
          <w:szCs w:val="22"/>
        </w:rPr>
        <w:t xml:space="preserve">oferty </w:t>
      </w:r>
      <w:r w:rsidRPr="00A84EDB">
        <w:rPr>
          <w:rFonts w:ascii="Arial" w:hAnsi="Arial" w:cs="Arial"/>
          <w:sz w:val="22"/>
          <w:szCs w:val="22"/>
        </w:rPr>
        <w:t>Wyk</w:t>
      </w:r>
      <w:r w:rsidRPr="00A84EDB">
        <w:rPr>
          <w:rFonts w:ascii="Arial" w:hAnsi="Arial" w:cs="Arial"/>
          <w:sz w:val="22"/>
          <w:szCs w:val="22"/>
        </w:rPr>
        <w:t>o</w:t>
      </w:r>
      <w:r w:rsidRPr="00A84EDB">
        <w:rPr>
          <w:rFonts w:ascii="Arial" w:hAnsi="Arial" w:cs="Arial"/>
          <w:sz w:val="22"/>
          <w:szCs w:val="22"/>
        </w:rPr>
        <w:t xml:space="preserve">nawcy, który wprowadził zmiany i po stwierdzeniu poprawności procedury dokonywania zmian zostaną dołączone do </w:t>
      </w:r>
      <w:r w:rsidR="002F0053" w:rsidRPr="00A84EDB">
        <w:rPr>
          <w:rFonts w:ascii="Arial" w:hAnsi="Arial" w:cs="Arial"/>
          <w:sz w:val="22"/>
          <w:szCs w:val="22"/>
        </w:rPr>
        <w:t>oferty</w:t>
      </w:r>
      <w:r w:rsidRPr="00A84EDB">
        <w:rPr>
          <w:rFonts w:ascii="Arial" w:hAnsi="Arial" w:cs="Arial"/>
          <w:sz w:val="22"/>
          <w:szCs w:val="22"/>
        </w:rPr>
        <w:t xml:space="preserve">. </w:t>
      </w:r>
    </w:p>
    <w:p w:rsidR="00A84EDB" w:rsidRDefault="00086D9B" w:rsidP="00DA0F8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A84EDB">
        <w:rPr>
          <w:rFonts w:ascii="Arial" w:hAnsi="Arial" w:cs="Arial"/>
          <w:sz w:val="22"/>
          <w:szCs w:val="22"/>
        </w:rPr>
        <w:t xml:space="preserve">Wykonawca ma prawo przed upływem terminu składania </w:t>
      </w:r>
      <w:r w:rsidR="002F0053" w:rsidRPr="00A84EDB">
        <w:rPr>
          <w:rFonts w:ascii="Arial" w:hAnsi="Arial" w:cs="Arial"/>
          <w:sz w:val="22"/>
          <w:szCs w:val="22"/>
        </w:rPr>
        <w:t xml:space="preserve">ofert </w:t>
      </w:r>
      <w:r w:rsidRPr="00A84EDB">
        <w:rPr>
          <w:rFonts w:ascii="Arial" w:hAnsi="Arial" w:cs="Arial"/>
          <w:sz w:val="22"/>
          <w:szCs w:val="22"/>
        </w:rPr>
        <w:t>wycofać się z postępow</w:t>
      </w:r>
      <w:r w:rsidRPr="00A84EDB">
        <w:rPr>
          <w:rFonts w:ascii="Arial" w:hAnsi="Arial" w:cs="Arial"/>
          <w:sz w:val="22"/>
          <w:szCs w:val="22"/>
        </w:rPr>
        <w:t>a</w:t>
      </w:r>
      <w:r w:rsidRPr="00A84EDB">
        <w:rPr>
          <w:rFonts w:ascii="Arial" w:hAnsi="Arial" w:cs="Arial"/>
          <w:sz w:val="22"/>
          <w:szCs w:val="22"/>
        </w:rPr>
        <w:t xml:space="preserve">nia poprzez złożenie pisemnego powiadomienia, </w:t>
      </w:r>
      <w:r w:rsidR="000A6683">
        <w:rPr>
          <w:rFonts w:ascii="Arial" w:hAnsi="Arial" w:cs="Arial"/>
          <w:sz w:val="22"/>
          <w:szCs w:val="22"/>
        </w:rPr>
        <w:t xml:space="preserve">umieszczonego w kopercie </w:t>
      </w:r>
      <w:r w:rsidRPr="00A84EDB">
        <w:rPr>
          <w:rFonts w:ascii="Arial" w:hAnsi="Arial" w:cs="Arial"/>
          <w:sz w:val="22"/>
          <w:szCs w:val="22"/>
        </w:rPr>
        <w:t xml:space="preserve">z napisem </w:t>
      </w:r>
      <w:r w:rsidR="000A6683" w:rsidRPr="000A6683">
        <w:rPr>
          <w:rFonts w:ascii="Arial" w:hAnsi="Arial" w:cs="Arial"/>
          <w:sz w:val="22"/>
          <w:szCs w:val="22"/>
        </w:rPr>
        <w:t xml:space="preserve">- wycofanie oferty przetargowej, nie otwierać przed: </w:t>
      </w:r>
      <w:r w:rsidR="00B01FCF">
        <w:rPr>
          <w:rFonts w:ascii="Arial" w:hAnsi="Arial" w:cs="Arial"/>
          <w:sz w:val="22"/>
          <w:szCs w:val="22"/>
        </w:rPr>
        <w:t>05.09.2014</w:t>
      </w:r>
      <w:r w:rsidR="000A6683" w:rsidRPr="000A6683">
        <w:rPr>
          <w:rFonts w:ascii="Arial" w:hAnsi="Arial" w:cs="Arial"/>
          <w:sz w:val="22"/>
          <w:szCs w:val="22"/>
        </w:rPr>
        <w:t xml:space="preserve"> r. godz. </w:t>
      </w:r>
      <w:r w:rsidR="00F8789F">
        <w:rPr>
          <w:rFonts w:ascii="Arial" w:hAnsi="Arial" w:cs="Arial"/>
          <w:sz w:val="22"/>
          <w:szCs w:val="22"/>
        </w:rPr>
        <w:t>12</w:t>
      </w:r>
      <w:r w:rsidR="00B01FCF">
        <w:rPr>
          <w:rFonts w:ascii="Arial" w:hAnsi="Arial" w:cs="Arial"/>
          <w:sz w:val="22"/>
          <w:szCs w:val="22"/>
        </w:rPr>
        <w:t>.</w:t>
      </w:r>
      <w:r w:rsidR="00F8789F">
        <w:rPr>
          <w:rFonts w:ascii="Arial" w:hAnsi="Arial" w:cs="Arial"/>
          <w:sz w:val="22"/>
          <w:szCs w:val="22"/>
        </w:rPr>
        <w:t>15</w:t>
      </w:r>
    </w:p>
    <w:p w:rsidR="00086D9B" w:rsidRPr="00A84EDB" w:rsidRDefault="006B55EE" w:rsidP="00DA0F87">
      <w:pPr>
        <w:pStyle w:val="Default"/>
        <w:numPr>
          <w:ilvl w:val="0"/>
          <w:numId w:val="1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6B55EE">
        <w:rPr>
          <w:rFonts w:ascii="Arial" w:hAnsi="Arial" w:cs="Arial"/>
          <w:sz w:val="22"/>
          <w:szCs w:val="22"/>
        </w:rPr>
        <w:lastRenderedPageBreak/>
        <w:t>Oferty wycofane przez Wykonawcę zgodnie z ww. zapisem nie zostaną otwarte przez Zamawiającego, oferty te zostaną niezwłocznie odesłane Wykonawcy na adres wskaz</w:t>
      </w:r>
      <w:r w:rsidRPr="006B55EE">
        <w:rPr>
          <w:rFonts w:ascii="Arial" w:hAnsi="Arial" w:cs="Arial"/>
          <w:sz w:val="22"/>
          <w:szCs w:val="22"/>
        </w:rPr>
        <w:t>a</w:t>
      </w:r>
      <w:r w:rsidRPr="006B55EE">
        <w:rPr>
          <w:rFonts w:ascii="Arial" w:hAnsi="Arial" w:cs="Arial"/>
          <w:sz w:val="22"/>
          <w:szCs w:val="22"/>
        </w:rPr>
        <w:t>ny na kopercie</w:t>
      </w:r>
      <w:r w:rsidR="00086D9B" w:rsidRPr="00A84EDB">
        <w:rPr>
          <w:rFonts w:ascii="Arial" w:hAnsi="Arial" w:cs="Arial"/>
          <w:sz w:val="22"/>
          <w:szCs w:val="22"/>
        </w:rPr>
        <w:t xml:space="preserve">. </w:t>
      </w:r>
    </w:p>
    <w:p w:rsidR="00A835F0" w:rsidRPr="00253F0B" w:rsidRDefault="00A835F0" w:rsidP="00DB1514">
      <w:pPr>
        <w:pStyle w:val="Default"/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997785" w:rsidRPr="00F17463" w:rsidRDefault="002D0683" w:rsidP="00F17463">
      <w:pPr>
        <w:pStyle w:val="Nagwek1"/>
        <w:tabs>
          <w:tab w:val="clear" w:pos="0"/>
        </w:tabs>
        <w:ind w:left="0"/>
        <w:rPr>
          <w:u w:val="single"/>
        </w:rPr>
      </w:pPr>
      <w:bookmarkStart w:id="12" w:name="_ROZDZIAŁ_XII._WADIUM"/>
      <w:bookmarkEnd w:id="12"/>
      <w:r w:rsidRPr="00F17463">
        <w:rPr>
          <w:u w:val="single"/>
        </w:rPr>
        <w:t>ROZDZIAŁ X</w:t>
      </w:r>
      <w:r w:rsidR="003A4A24">
        <w:rPr>
          <w:u w:val="single"/>
        </w:rPr>
        <w:t>I</w:t>
      </w:r>
      <w:r w:rsidR="001D020A">
        <w:rPr>
          <w:u w:val="single"/>
        </w:rPr>
        <w:t>I</w:t>
      </w:r>
      <w:r w:rsidRPr="00F17463">
        <w:rPr>
          <w:u w:val="single"/>
        </w:rPr>
        <w:t>. WADIUM</w:t>
      </w:r>
    </w:p>
    <w:p w:rsidR="006C5A48" w:rsidRPr="004D7F2D" w:rsidRDefault="006C5A48" w:rsidP="00AF0217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4D7F2D">
        <w:rPr>
          <w:rFonts w:ascii="Arial" w:hAnsi="Arial" w:cs="Arial"/>
          <w:sz w:val="22"/>
          <w:szCs w:val="22"/>
          <w:lang w:eastAsia="pl-PL"/>
        </w:rPr>
        <w:t xml:space="preserve">Wykonawca zobowiązany jest do wniesienia wadium w wysokości </w:t>
      </w:r>
      <w:r w:rsidR="002248EF">
        <w:rPr>
          <w:rFonts w:ascii="Arial" w:hAnsi="Arial" w:cs="Arial"/>
          <w:sz w:val="22"/>
          <w:szCs w:val="22"/>
          <w:lang w:eastAsia="pl-PL"/>
        </w:rPr>
        <w:t>10,000,</w:t>
      </w:r>
      <w:r w:rsidRPr="004D7F2D">
        <w:rPr>
          <w:rFonts w:ascii="Arial" w:hAnsi="Arial" w:cs="Arial"/>
          <w:sz w:val="22"/>
          <w:szCs w:val="22"/>
          <w:lang w:eastAsia="pl-PL"/>
        </w:rPr>
        <w:t>00 zł</w:t>
      </w:r>
      <w:r w:rsidR="00E112FD" w:rsidRPr="004D7F2D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D7F2D">
        <w:rPr>
          <w:rFonts w:ascii="Arial" w:hAnsi="Arial" w:cs="Arial"/>
          <w:sz w:val="22"/>
          <w:szCs w:val="22"/>
          <w:lang w:eastAsia="pl-PL"/>
        </w:rPr>
        <w:t xml:space="preserve">(słownie: </w:t>
      </w:r>
      <w:r w:rsidR="002248EF">
        <w:rPr>
          <w:rFonts w:ascii="Arial" w:hAnsi="Arial" w:cs="Arial"/>
          <w:sz w:val="22"/>
          <w:szCs w:val="22"/>
          <w:lang w:eastAsia="pl-PL"/>
        </w:rPr>
        <w:t>dziesięć tysięcy</w:t>
      </w:r>
      <w:r w:rsidRPr="004D7F2D">
        <w:rPr>
          <w:rFonts w:ascii="Arial" w:hAnsi="Arial" w:cs="Arial"/>
          <w:sz w:val="22"/>
          <w:szCs w:val="22"/>
          <w:lang w:eastAsia="pl-PL"/>
        </w:rPr>
        <w:t xml:space="preserve"> złotych).</w:t>
      </w:r>
    </w:p>
    <w:p w:rsidR="006C5A48" w:rsidRPr="004D7F2D" w:rsidRDefault="006C5A48" w:rsidP="00AF0217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4D7F2D">
        <w:rPr>
          <w:rFonts w:ascii="Arial" w:hAnsi="Arial" w:cs="Arial"/>
          <w:sz w:val="22"/>
          <w:szCs w:val="22"/>
          <w:lang w:eastAsia="pl-PL"/>
        </w:rPr>
        <w:t>W przypadku Wykonawców ubiegających się wspólnie o udzielenie zamówienia,</w:t>
      </w:r>
      <w:r w:rsidR="00E112FD" w:rsidRPr="004D7F2D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D7F2D">
        <w:rPr>
          <w:rFonts w:ascii="Arial" w:hAnsi="Arial" w:cs="Arial"/>
          <w:sz w:val="22"/>
          <w:szCs w:val="22"/>
          <w:lang w:eastAsia="pl-PL"/>
        </w:rPr>
        <w:t>wadium (w każdej z dopuszczalnych form) może być wniesione przez jednego, kilku lub</w:t>
      </w:r>
      <w:r w:rsidR="00E112FD" w:rsidRPr="004D7F2D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D7F2D">
        <w:rPr>
          <w:rFonts w:ascii="Arial" w:hAnsi="Arial" w:cs="Arial"/>
          <w:sz w:val="22"/>
          <w:szCs w:val="22"/>
          <w:lang w:eastAsia="pl-PL"/>
        </w:rPr>
        <w:t>wszys</w:t>
      </w:r>
      <w:r w:rsidRPr="004D7F2D">
        <w:rPr>
          <w:rFonts w:ascii="Arial" w:hAnsi="Arial" w:cs="Arial"/>
          <w:sz w:val="22"/>
          <w:szCs w:val="22"/>
          <w:lang w:eastAsia="pl-PL"/>
        </w:rPr>
        <w:t>t</w:t>
      </w:r>
      <w:r w:rsidRPr="004D7F2D">
        <w:rPr>
          <w:rFonts w:ascii="Arial" w:hAnsi="Arial" w:cs="Arial"/>
          <w:sz w:val="22"/>
          <w:szCs w:val="22"/>
          <w:lang w:eastAsia="pl-PL"/>
        </w:rPr>
        <w:t>kich Wykonawców, pod warunkiem, iż łączna wysokość wniesionego wadium</w:t>
      </w:r>
      <w:r w:rsidR="00E112FD" w:rsidRPr="004D7F2D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D7F2D">
        <w:rPr>
          <w:rFonts w:ascii="Arial" w:hAnsi="Arial" w:cs="Arial"/>
          <w:sz w:val="22"/>
          <w:szCs w:val="22"/>
          <w:lang w:eastAsia="pl-PL"/>
        </w:rPr>
        <w:t>odpowi</w:t>
      </w:r>
      <w:r w:rsidRPr="004D7F2D">
        <w:rPr>
          <w:rFonts w:ascii="Arial" w:hAnsi="Arial" w:cs="Arial"/>
          <w:sz w:val="22"/>
          <w:szCs w:val="22"/>
          <w:lang w:eastAsia="pl-PL"/>
        </w:rPr>
        <w:t>a</w:t>
      </w:r>
      <w:r w:rsidRPr="004D7F2D">
        <w:rPr>
          <w:rFonts w:ascii="Arial" w:hAnsi="Arial" w:cs="Arial"/>
          <w:sz w:val="22"/>
          <w:szCs w:val="22"/>
          <w:lang w:eastAsia="pl-PL"/>
        </w:rPr>
        <w:t>dać będzie wymaganej kwocie. W takim przypadku składając wadium należy</w:t>
      </w:r>
      <w:r w:rsidR="00E112FD" w:rsidRPr="004D7F2D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D7F2D">
        <w:rPr>
          <w:rFonts w:ascii="Arial" w:hAnsi="Arial" w:cs="Arial"/>
          <w:sz w:val="22"/>
          <w:szCs w:val="22"/>
          <w:lang w:eastAsia="pl-PL"/>
        </w:rPr>
        <w:t xml:space="preserve">wskazać </w:t>
      </w:r>
      <w:r w:rsidR="007542B0">
        <w:rPr>
          <w:rFonts w:ascii="Arial" w:hAnsi="Arial" w:cs="Arial"/>
          <w:sz w:val="22"/>
          <w:szCs w:val="22"/>
          <w:lang w:eastAsia="pl-PL"/>
        </w:rPr>
        <w:br/>
      </w:r>
      <w:r w:rsidRPr="004D7F2D">
        <w:rPr>
          <w:rFonts w:ascii="Arial" w:hAnsi="Arial" w:cs="Arial"/>
          <w:sz w:val="22"/>
          <w:szCs w:val="22"/>
          <w:lang w:eastAsia="pl-PL"/>
        </w:rPr>
        <w:t>w imieniu kogo i tytułem jakiego postępowania jest wnoszone.</w:t>
      </w:r>
    </w:p>
    <w:p w:rsidR="00997785" w:rsidRPr="006C5A48" w:rsidRDefault="006C5A48" w:rsidP="00AF0217">
      <w:pPr>
        <w:pStyle w:val="Default"/>
        <w:numPr>
          <w:ilvl w:val="0"/>
          <w:numId w:val="15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6C5A48">
        <w:rPr>
          <w:rFonts w:ascii="Arial" w:hAnsi="Arial" w:cs="Arial"/>
          <w:sz w:val="22"/>
          <w:szCs w:val="22"/>
        </w:rPr>
        <w:t>Wadium może być wniesione w następujących formach:</w:t>
      </w:r>
    </w:p>
    <w:p w:rsidR="006C5A48" w:rsidRPr="004D7F2D" w:rsidRDefault="006C5A48" w:rsidP="00AF0217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sz w:val="22"/>
          <w:szCs w:val="22"/>
          <w:lang w:eastAsia="pl-PL"/>
        </w:rPr>
      </w:pPr>
      <w:r w:rsidRPr="004D7F2D">
        <w:rPr>
          <w:rFonts w:ascii="Arial" w:hAnsi="Arial" w:cs="Arial"/>
          <w:sz w:val="22"/>
          <w:szCs w:val="22"/>
          <w:lang w:eastAsia="pl-PL"/>
        </w:rPr>
        <w:t>pieniądzu - przelewem na rachunek bankowy</w:t>
      </w:r>
      <w:r w:rsidR="00046AB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794959">
        <w:rPr>
          <w:rFonts w:ascii="Arial" w:hAnsi="Arial" w:cs="Arial"/>
          <w:sz w:val="22"/>
          <w:szCs w:val="22"/>
          <w:lang w:eastAsia="pl-PL"/>
        </w:rPr>
        <w:t>Bank Ochrony Środowiska</w:t>
      </w:r>
      <w:r w:rsidRPr="004D7F2D">
        <w:rPr>
          <w:rFonts w:ascii="Arial" w:hAnsi="Arial" w:cs="Arial"/>
          <w:sz w:val="22"/>
          <w:szCs w:val="22"/>
          <w:lang w:eastAsia="pl-PL"/>
        </w:rPr>
        <w:t xml:space="preserve"> nr rachunku</w:t>
      </w:r>
      <w:r w:rsidR="007D4181">
        <w:rPr>
          <w:rFonts w:ascii="Arial" w:hAnsi="Arial" w:cs="Arial"/>
          <w:sz w:val="22"/>
          <w:szCs w:val="22"/>
          <w:lang w:eastAsia="pl-PL"/>
        </w:rPr>
        <w:t>;</w:t>
      </w:r>
    </w:p>
    <w:p w:rsidR="004470A5" w:rsidRPr="004470A5" w:rsidRDefault="006C5A48" w:rsidP="004470A5">
      <w:pPr>
        <w:pStyle w:val="Akapitzlist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00" w:lineRule="atLeast"/>
        <w:ind w:left="1264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7D4181">
        <w:rPr>
          <w:rFonts w:ascii="Arial" w:hAnsi="Arial" w:cs="Arial"/>
          <w:sz w:val="22"/>
          <w:szCs w:val="22"/>
          <w:lang w:eastAsia="pl-PL"/>
        </w:rPr>
        <w:t xml:space="preserve">dla podmiotów krajowych </w:t>
      </w:r>
      <w:r w:rsidR="004470A5" w:rsidRPr="004470A5">
        <w:rPr>
          <w:rFonts w:ascii="Arial" w:hAnsi="Arial" w:cs="Arial"/>
          <w:sz w:val="22"/>
          <w:szCs w:val="22"/>
          <w:lang w:eastAsia="pl-PL"/>
        </w:rPr>
        <w:t>06 1540 1229 2001 4600 0026 0002</w:t>
      </w:r>
    </w:p>
    <w:p w:rsidR="006C5A48" w:rsidRPr="007D4181" w:rsidRDefault="007D4181" w:rsidP="00E21F6B">
      <w:pPr>
        <w:pStyle w:val="Akapitzlist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00" w:lineRule="atLeast"/>
        <w:ind w:left="1264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7D4181">
        <w:rPr>
          <w:rFonts w:ascii="Arial" w:hAnsi="Arial" w:cs="Arial"/>
          <w:sz w:val="22"/>
          <w:szCs w:val="22"/>
          <w:lang w:eastAsia="pl-PL"/>
        </w:rPr>
        <w:t xml:space="preserve">dla podmiotów </w:t>
      </w:r>
      <w:r w:rsidR="00CF4AFF">
        <w:rPr>
          <w:rFonts w:ascii="Arial" w:hAnsi="Arial" w:cs="Arial"/>
          <w:sz w:val="22"/>
          <w:szCs w:val="22"/>
          <w:lang w:eastAsia="pl-PL"/>
        </w:rPr>
        <w:t>zagranicznych</w:t>
      </w:r>
      <w:r w:rsidR="006C5A48" w:rsidRPr="007D4181">
        <w:rPr>
          <w:rFonts w:ascii="Arial" w:hAnsi="Arial" w:cs="Arial"/>
          <w:sz w:val="22"/>
          <w:szCs w:val="22"/>
          <w:lang w:eastAsia="pl-PL"/>
        </w:rPr>
        <w:t xml:space="preserve">: </w:t>
      </w:r>
      <w:r w:rsidR="00CF4AFF">
        <w:rPr>
          <w:rFonts w:ascii="Arial" w:hAnsi="Arial" w:cs="Arial"/>
          <w:sz w:val="22"/>
          <w:szCs w:val="22"/>
          <w:lang w:eastAsia="pl-PL"/>
        </w:rPr>
        <w:t xml:space="preserve">PL </w:t>
      </w:r>
      <w:r w:rsidR="00CF4AFF" w:rsidRPr="004470A5">
        <w:rPr>
          <w:rFonts w:ascii="Arial" w:hAnsi="Arial" w:cs="Arial"/>
          <w:sz w:val="22"/>
          <w:szCs w:val="22"/>
          <w:lang w:eastAsia="pl-PL"/>
        </w:rPr>
        <w:t>06 1540 1229 2001 4600 0026 0002</w:t>
      </w:r>
      <w:r w:rsidR="00CF4AF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99640B" w:rsidRPr="0099640B">
        <w:rPr>
          <w:rFonts w:ascii="Arial" w:hAnsi="Arial" w:cs="Arial"/>
          <w:bCs/>
          <w:sz w:val="22"/>
          <w:szCs w:val="22"/>
          <w:lang w:eastAsia="pl-PL"/>
        </w:rPr>
        <w:t>EBOSPLPW</w:t>
      </w:r>
      <w:r w:rsidR="0099640B" w:rsidRPr="0099640B">
        <w:rPr>
          <w:rFonts w:ascii="Arial" w:hAnsi="Arial" w:cs="Arial"/>
          <w:sz w:val="22"/>
          <w:szCs w:val="22"/>
          <w:lang w:eastAsia="pl-PL"/>
        </w:rPr>
        <w:t xml:space="preserve"> </w:t>
      </w:r>
      <w:r w:rsidR="00CF4AFF">
        <w:rPr>
          <w:rFonts w:ascii="Arial" w:hAnsi="Arial" w:cs="Arial"/>
          <w:sz w:val="22"/>
          <w:szCs w:val="22"/>
          <w:lang w:eastAsia="pl-PL"/>
        </w:rPr>
        <w:t>229</w:t>
      </w:r>
    </w:p>
    <w:p w:rsidR="006C5A48" w:rsidRPr="004D7F2D" w:rsidRDefault="006C5A48" w:rsidP="00AF0217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sz w:val="22"/>
          <w:szCs w:val="22"/>
          <w:lang w:eastAsia="pl-PL"/>
        </w:rPr>
      </w:pPr>
      <w:r w:rsidRPr="004D7F2D">
        <w:rPr>
          <w:rFonts w:ascii="Arial" w:hAnsi="Arial" w:cs="Arial"/>
          <w:sz w:val="22"/>
          <w:szCs w:val="22"/>
          <w:lang w:eastAsia="pl-PL"/>
        </w:rPr>
        <w:t>poręczeniach bankowych lub poręczeniach spó</w:t>
      </w:r>
      <w:r w:rsidR="009D4A53" w:rsidRPr="004D7F2D">
        <w:rPr>
          <w:rFonts w:ascii="Arial" w:hAnsi="Arial" w:cs="Arial"/>
          <w:sz w:val="22"/>
          <w:szCs w:val="22"/>
          <w:lang w:eastAsia="pl-PL"/>
        </w:rPr>
        <w:t>łdzielczej kasy oszczędnościowo</w:t>
      </w:r>
      <w:r w:rsidRPr="004D7F2D">
        <w:rPr>
          <w:rFonts w:ascii="Arial" w:hAnsi="Arial" w:cs="Arial"/>
          <w:sz w:val="22"/>
          <w:szCs w:val="22"/>
          <w:lang w:eastAsia="pl-PL"/>
        </w:rPr>
        <w:t>–kredytowej, z tym że poręczenie kasy jest zawsze poręczeniem pieniężnym,</w:t>
      </w:r>
    </w:p>
    <w:p w:rsidR="006C5A48" w:rsidRPr="004D7F2D" w:rsidRDefault="007D4181" w:rsidP="00AF0217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gwarancjach bankowych;</w:t>
      </w:r>
    </w:p>
    <w:p w:rsidR="006C5A48" w:rsidRPr="004D7F2D" w:rsidRDefault="007D4181" w:rsidP="00AF0217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gwarancjach ubezpieczeniowych;</w:t>
      </w:r>
    </w:p>
    <w:p w:rsidR="006C5A48" w:rsidRPr="004D7F2D" w:rsidRDefault="006C5A48" w:rsidP="00AF0217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sz w:val="22"/>
          <w:szCs w:val="22"/>
          <w:lang w:eastAsia="pl-PL"/>
        </w:rPr>
      </w:pPr>
      <w:r w:rsidRPr="004D7F2D">
        <w:rPr>
          <w:rFonts w:ascii="Arial" w:hAnsi="Arial" w:cs="Arial"/>
          <w:sz w:val="22"/>
          <w:szCs w:val="22"/>
          <w:lang w:eastAsia="pl-PL"/>
        </w:rPr>
        <w:t>poręczeniach udzielanych przez podmioty, o których mowa w art. 6b ust. 5 pkt 2</w:t>
      </w:r>
      <w:r w:rsidR="009D4A53" w:rsidRPr="004D7F2D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D7F2D">
        <w:rPr>
          <w:rFonts w:ascii="Arial" w:hAnsi="Arial" w:cs="Arial"/>
          <w:sz w:val="22"/>
          <w:szCs w:val="22"/>
          <w:lang w:eastAsia="pl-PL"/>
        </w:rPr>
        <w:t>ustawy z dnia 9 listopada 2000 r. o utworzeniu Polskiej Agencji Rozwoju</w:t>
      </w:r>
      <w:r w:rsidR="009D4A53" w:rsidRPr="004D7F2D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D7F2D">
        <w:rPr>
          <w:rFonts w:ascii="Arial" w:hAnsi="Arial" w:cs="Arial"/>
          <w:sz w:val="22"/>
          <w:szCs w:val="22"/>
          <w:lang w:eastAsia="pl-PL"/>
        </w:rPr>
        <w:t>Przedsi</w:t>
      </w:r>
      <w:r w:rsidRPr="004D7F2D">
        <w:rPr>
          <w:rFonts w:ascii="Arial" w:hAnsi="Arial" w:cs="Arial"/>
          <w:sz w:val="22"/>
          <w:szCs w:val="22"/>
          <w:lang w:eastAsia="pl-PL"/>
        </w:rPr>
        <w:t>ę</w:t>
      </w:r>
      <w:r w:rsidRPr="004D7F2D">
        <w:rPr>
          <w:rFonts w:ascii="Arial" w:hAnsi="Arial" w:cs="Arial"/>
          <w:sz w:val="22"/>
          <w:szCs w:val="22"/>
          <w:lang w:eastAsia="pl-PL"/>
        </w:rPr>
        <w:t>biorczości (tekst jednolity Dz. U. z 2007 r., Nr 42, poz. 275).</w:t>
      </w:r>
    </w:p>
    <w:p w:rsidR="006C5A48" w:rsidRPr="00A93DBF" w:rsidRDefault="006C5A48" w:rsidP="00AF0217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A93DBF">
        <w:rPr>
          <w:rFonts w:ascii="Arial" w:hAnsi="Arial" w:cs="Arial"/>
          <w:sz w:val="22"/>
          <w:szCs w:val="22"/>
          <w:lang w:eastAsia="pl-PL"/>
        </w:rPr>
        <w:t>Wadium należy wnieść przed upływem terminu składania ofert, przy czym wniesienie</w:t>
      </w:r>
      <w:r w:rsidR="009D4A53" w:rsidRPr="00A93DB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A93DBF">
        <w:rPr>
          <w:rFonts w:ascii="Arial" w:hAnsi="Arial" w:cs="Arial"/>
          <w:sz w:val="22"/>
          <w:szCs w:val="22"/>
          <w:lang w:eastAsia="pl-PL"/>
        </w:rPr>
        <w:t>wadium w pieniądzu za pomocą przelewu bankowego, Zamawiający będzie uważał za</w:t>
      </w:r>
      <w:r w:rsidR="009D4A53" w:rsidRPr="00A93DB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A93DBF">
        <w:rPr>
          <w:rFonts w:ascii="Arial" w:hAnsi="Arial" w:cs="Arial"/>
          <w:sz w:val="22"/>
          <w:szCs w:val="22"/>
          <w:lang w:eastAsia="pl-PL"/>
        </w:rPr>
        <w:t>wniesione w terminie tylko wówczas, gdy bank prowadzący rachunek Zamawiającego</w:t>
      </w:r>
      <w:r w:rsidR="003D5CBC" w:rsidRPr="00A93DB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A93DBF">
        <w:rPr>
          <w:rFonts w:ascii="Arial" w:hAnsi="Arial" w:cs="Arial"/>
          <w:sz w:val="22"/>
          <w:szCs w:val="22"/>
          <w:lang w:eastAsia="pl-PL"/>
        </w:rPr>
        <w:t>p</w:t>
      </w:r>
      <w:r w:rsidRPr="00A93DBF">
        <w:rPr>
          <w:rFonts w:ascii="Arial" w:hAnsi="Arial" w:cs="Arial"/>
          <w:sz w:val="22"/>
          <w:szCs w:val="22"/>
          <w:lang w:eastAsia="pl-PL"/>
        </w:rPr>
        <w:t>o</w:t>
      </w:r>
      <w:r w:rsidRPr="00A93DBF">
        <w:rPr>
          <w:rFonts w:ascii="Arial" w:hAnsi="Arial" w:cs="Arial"/>
          <w:sz w:val="22"/>
          <w:szCs w:val="22"/>
          <w:lang w:eastAsia="pl-PL"/>
        </w:rPr>
        <w:t>twierdzi, że środki zostały zaksięgowane na koncie Zamawiającego przed upływem</w:t>
      </w:r>
      <w:r w:rsidR="003D5CBC" w:rsidRPr="00A93DB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A93DBF">
        <w:rPr>
          <w:rFonts w:ascii="Arial" w:hAnsi="Arial" w:cs="Arial"/>
          <w:sz w:val="22"/>
          <w:szCs w:val="22"/>
          <w:lang w:eastAsia="pl-PL"/>
        </w:rPr>
        <w:t>te</w:t>
      </w:r>
      <w:r w:rsidRPr="00A93DBF">
        <w:rPr>
          <w:rFonts w:ascii="Arial" w:hAnsi="Arial" w:cs="Arial"/>
          <w:sz w:val="22"/>
          <w:szCs w:val="22"/>
          <w:lang w:eastAsia="pl-PL"/>
        </w:rPr>
        <w:t>r</w:t>
      </w:r>
      <w:r w:rsidRPr="00A93DBF">
        <w:rPr>
          <w:rFonts w:ascii="Arial" w:hAnsi="Arial" w:cs="Arial"/>
          <w:sz w:val="22"/>
          <w:szCs w:val="22"/>
          <w:lang w:eastAsia="pl-PL"/>
        </w:rPr>
        <w:t>minu składania ofert.</w:t>
      </w:r>
    </w:p>
    <w:p w:rsidR="00A93DBF" w:rsidRDefault="00AC2764" w:rsidP="00AF0217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Gwarancje</w:t>
      </w:r>
      <w:r w:rsidR="006C5A48" w:rsidRPr="00A93DBF">
        <w:rPr>
          <w:rFonts w:ascii="Arial" w:hAnsi="Arial" w:cs="Arial"/>
          <w:sz w:val="22"/>
          <w:szCs w:val="22"/>
          <w:lang w:eastAsia="pl-PL"/>
        </w:rPr>
        <w:t xml:space="preserve"> i poręczenia należy wystawiać na: </w:t>
      </w:r>
      <w:r w:rsidR="003D5CBC" w:rsidRPr="00A93DBF">
        <w:rPr>
          <w:rFonts w:ascii="Arial" w:hAnsi="Arial" w:cs="Arial"/>
          <w:sz w:val="22"/>
          <w:szCs w:val="22"/>
          <w:lang w:eastAsia="pl-PL"/>
        </w:rPr>
        <w:t>Wojewódzki Fundusz Ochrony Środowiska i Gospodarki Wodnej w Opolu</w:t>
      </w:r>
      <w:r w:rsidR="006C5A48" w:rsidRPr="00A93DBF">
        <w:rPr>
          <w:rFonts w:ascii="Arial" w:hAnsi="Arial" w:cs="Arial"/>
          <w:sz w:val="22"/>
          <w:szCs w:val="22"/>
          <w:lang w:eastAsia="pl-PL"/>
        </w:rPr>
        <w:t xml:space="preserve">, </w:t>
      </w:r>
      <w:r w:rsidR="003D5CBC" w:rsidRPr="00A93DBF">
        <w:rPr>
          <w:rFonts w:ascii="Arial" w:hAnsi="Arial" w:cs="Arial"/>
          <w:sz w:val="22"/>
          <w:szCs w:val="22"/>
          <w:lang w:eastAsia="pl-PL"/>
        </w:rPr>
        <w:t>ul</w:t>
      </w:r>
      <w:r w:rsidR="006C5A48" w:rsidRPr="00A93DBF">
        <w:rPr>
          <w:rFonts w:ascii="Arial" w:hAnsi="Arial" w:cs="Arial"/>
          <w:sz w:val="22"/>
          <w:szCs w:val="22"/>
          <w:lang w:eastAsia="pl-PL"/>
        </w:rPr>
        <w:t xml:space="preserve">. </w:t>
      </w:r>
      <w:r w:rsidR="003D5CBC" w:rsidRPr="00A93DBF">
        <w:rPr>
          <w:rFonts w:ascii="Arial" w:hAnsi="Arial" w:cs="Arial"/>
          <w:sz w:val="22"/>
          <w:szCs w:val="22"/>
          <w:lang w:eastAsia="pl-PL"/>
        </w:rPr>
        <w:t>Krakowska</w:t>
      </w:r>
      <w:r w:rsidR="006C5A48" w:rsidRPr="00A93DB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3D5CBC" w:rsidRPr="00A93DBF">
        <w:rPr>
          <w:rFonts w:ascii="Arial" w:hAnsi="Arial" w:cs="Arial"/>
          <w:sz w:val="22"/>
          <w:szCs w:val="22"/>
          <w:lang w:eastAsia="pl-PL"/>
        </w:rPr>
        <w:t>53</w:t>
      </w:r>
      <w:r w:rsidR="006C5A48" w:rsidRPr="00A93DBF">
        <w:rPr>
          <w:rFonts w:ascii="Arial" w:hAnsi="Arial" w:cs="Arial"/>
          <w:sz w:val="22"/>
          <w:szCs w:val="22"/>
          <w:lang w:eastAsia="pl-PL"/>
        </w:rPr>
        <w:t>,</w:t>
      </w:r>
      <w:r w:rsidR="003D5CBC" w:rsidRPr="00A93DBF">
        <w:rPr>
          <w:rFonts w:ascii="Arial" w:hAnsi="Arial" w:cs="Arial"/>
          <w:sz w:val="22"/>
          <w:szCs w:val="22"/>
          <w:lang w:eastAsia="pl-PL"/>
        </w:rPr>
        <w:t xml:space="preserve"> 45</w:t>
      </w:r>
      <w:r w:rsidR="006C5A48" w:rsidRPr="00A93DBF">
        <w:rPr>
          <w:rFonts w:ascii="Arial" w:hAnsi="Arial" w:cs="Arial"/>
          <w:sz w:val="22"/>
          <w:szCs w:val="22"/>
          <w:lang w:eastAsia="pl-PL"/>
        </w:rPr>
        <w:t>-</w:t>
      </w:r>
      <w:r w:rsidR="003D5CBC" w:rsidRPr="00A93DBF">
        <w:rPr>
          <w:rFonts w:ascii="Arial" w:hAnsi="Arial" w:cs="Arial"/>
          <w:sz w:val="22"/>
          <w:szCs w:val="22"/>
          <w:lang w:eastAsia="pl-PL"/>
        </w:rPr>
        <w:t>018</w:t>
      </w:r>
      <w:r w:rsidR="006C5A48" w:rsidRPr="00A93DB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764FB3" w:rsidRPr="00A93DBF">
        <w:rPr>
          <w:rFonts w:ascii="Arial" w:hAnsi="Arial" w:cs="Arial"/>
          <w:sz w:val="22"/>
          <w:szCs w:val="22"/>
          <w:lang w:eastAsia="pl-PL"/>
        </w:rPr>
        <w:t>Opole</w:t>
      </w:r>
      <w:r w:rsidR="006C5A48" w:rsidRPr="00A93DBF">
        <w:rPr>
          <w:rFonts w:ascii="Arial" w:hAnsi="Arial" w:cs="Arial"/>
          <w:sz w:val="22"/>
          <w:szCs w:val="22"/>
          <w:lang w:eastAsia="pl-PL"/>
        </w:rPr>
        <w:t xml:space="preserve"> i zdeponować </w:t>
      </w:r>
      <w:r w:rsidR="00764FB3" w:rsidRPr="00A93DBF">
        <w:rPr>
          <w:rFonts w:ascii="Arial" w:hAnsi="Arial" w:cs="Arial"/>
          <w:sz w:val="22"/>
          <w:szCs w:val="22"/>
          <w:lang w:eastAsia="pl-PL"/>
        </w:rPr>
        <w:t>w Zespole Ekonomiczno-Finansowym</w:t>
      </w:r>
      <w:r w:rsidR="006C5A48" w:rsidRPr="00A93DBF">
        <w:rPr>
          <w:rFonts w:ascii="Arial" w:hAnsi="Arial" w:cs="Arial"/>
          <w:sz w:val="22"/>
          <w:szCs w:val="22"/>
          <w:lang w:eastAsia="pl-PL"/>
        </w:rPr>
        <w:t xml:space="preserve"> w pok. nr </w:t>
      </w:r>
      <w:r w:rsidR="00976649" w:rsidRPr="00794959">
        <w:rPr>
          <w:rFonts w:ascii="Arial" w:hAnsi="Arial" w:cs="Arial"/>
          <w:sz w:val="22"/>
          <w:szCs w:val="22"/>
          <w:lang w:eastAsia="pl-PL"/>
        </w:rPr>
        <w:t>110</w:t>
      </w:r>
      <w:r w:rsidR="0008674E" w:rsidRPr="00794959">
        <w:rPr>
          <w:rFonts w:ascii="Arial" w:hAnsi="Arial" w:cs="Arial"/>
          <w:sz w:val="22"/>
          <w:szCs w:val="22"/>
          <w:lang w:eastAsia="pl-PL"/>
        </w:rPr>
        <w:t>,</w:t>
      </w:r>
      <w:r w:rsidR="00315D94" w:rsidRPr="00A93DBF">
        <w:rPr>
          <w:rFonts w:ascii="Arial" w:hAnsi="Arial" w:cs="Arial"/>
          <w:sz w:val="22"/>
          <w:szCs w:val="22"/>
          <w:lang w:eastAsia="pl-PL"/>
        </w:rPr>
        <w:t xml:space="preserve"> I piętro</w:t>
      </w:r>
      <w:r w:rsidR="006C5A48" w:rsidRPr="00A93DBF">
        <w:rPr>
          <w:rFonts w:ascii="Arial" w:hAnsi="Arial" w:cs="Arial"/>
          <w:sz w:val="22"/>
          <w:szCs w:val="22"/>
          <w:lang w:eastAsia="pl-PL"/>
        </w:rPr>
        <w:t>.</w:t>
      </w:r>
    </w:p>
    <w:p w:rsidR="00A93DBF" w:rsidRDefault="006C5A48" w:rsidP="00AF0217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A93DBF">
        <w:rPr>
          <w:rFonts w:ascii="Arial" w:hAnsi="Arial" w:cs="Arial"/>
          <w:sz w:val="22"/>
          <w:szCs w:val="22"/>
          <w:lang w:eastAsia="pl-PL"/>
        </w:rPr>
        <w:t>W przypadku przesyłania poręczenia lub gwarancji pocztą, oryginał gwarancji należy</w:t>
      </w:r>
      <w:r w:rsidR="00315D94" w:rsidRPr="00A93DB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A93DBF">
        <w:rPr>
          <w:rFonts w:ascii="Arial" w:hAnsi="Arial" w:cs="Arial"/>
          <w:sz w:val="22"/>
          <w:szCs w:val="22"/>
          <w:lang w:eastAsia="pl-PL"/>
        </w:rPr>
        <w:t xml:space="preserve">przesłać na adres: </w:t>
      </w:r>
      <w:r w:rsidR="00315D94" w:rsidRPr="00A93DBF">
        <w:rPr>
          <w:rFonts w:ascii="Arial" w:hAnsi="Arial" w:cs="Arial"/>
          <w:sz w:val="22"/>
          <w:szCs w:val="22"/>
          <w:lang w:eastAsia="pl-PL"/>
        </w:rPr>
        <w:t xml:space="preserve">Wojewódzki Fundusz Ochrony Środowiska i Gospodarki Wodnej </w:t>
      </w:r>
      <w:r w:rsidR="00CA09F2">
        <w:rPr>
          <w:rFonts w:ascii="Arial" w:hAnsi="Arial" w:cs="Arial"/>
          <w:sz w:val="22"/>
          <w:szCs w:val="22"/>
          <w:lang w:eastAsia="pl-PL"/>
        </w:rPr>
        <w:br/>
      </w:r>
      <w:r w:rsidR="00315D94" w:rsidRPr="00A93DBF">
        <w:rPr>
          <w:rFonts w:ascii="Arial" w:hAnsi="Arial" w:cs="Arial"/>
          <w:sz w:val="22"/>
          <w:szCs w:val="22"/>
          <w:lang w:eastAsia="pl-PL"/>
        </w:rPr>
        <w:t>w Opolu</w:t>
      </w:r>
      <w:r w:rsidR="001151E8" w:rsidRPr="00A93DBF">
        <w:rPr>
          <w:rFonts w:ascii="Arial" w:hAnsi="Arial" w:cs="Arial"/>
          <w:sz w:val="22"/>
          <w:szCs w:val="22"/>
          <w:lang w:eastAsia="pl-PL"/>
        </w:rPr>
        <w:t>, Zespół Ekonomiczno-Finansowy</w:t>
      </w:r>
      <w:r w:rsidR="00315D94" w:rsidRPr="00A93DBF">
        <w:rPr>
          <w:rFonts w:ascii="Arial" w:hAnsi="Arial" w:cs="Arial"/>
          <w:sz w:val="22"/>
          <w:szCs w:val="22"/>
          <w:lang w:eastAsia="pl-PL"/>
        </w:rPr>
        <w:t>, ul. Krakowska 53, 45-018 Opole</w:t>
      </w:r>
      <w:r w:rsidRPr="00A93DBF">
        <w:rPr>
          <w:rFonts w:ascii="Arial" w:hAnsi="Arial" w:cs="Arial"/>
          <w:sz w:val="22"/>
          <w:szCs w:val="22"/>
          <w:lang w:eastAsia="pl-PL"/>
        </w:rPr>
        <w:t>.</w:t>
      </w:r>
    </w:p>
    <w:p w:rsidR="00A93DBF" w:rsidRDefault="006C5A48" w:rsidP="00AF0217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A93DBF">
        <w:rPr>
          <w:rFonts w:ascii="Arial" w:hAnsi="Arial" w:cs="Arial"/>
          <w:sz w:val="22"/>
          <w:szCs w:val="22"/>
          <w:lang w:eastAsia="pl-PL"/>
        </w:rPr>
        <w:t>Z treści gwarancji, poręczenia winno wynikać nieodwołalne i bezwarunkowe, na każde</w:t>
      </w:r>
      <w:r w:rsidR="001151E8" w:rsidRPr="00A93DB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A93DBF">
        <w:rPr>
          <w:rFonts w:ascii="Arial" w:hAnsi="Arial" w:cs="Arial"/>
          <w:sz w:val="22"/>
          <w:szCs w:val="22"/>
          <w:lang w:eastAsia="pl-PL"/>
        </w:rPr>
        <w:t>pisemne żądanie zgłoszone przez Zamawiającego - zobowiązanie gwaranta,</w:t>
      </w:r>
      <w:r w:rsidR="001151E8" w:rsidRPr="00A93DB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A93DBF">
        <w:rPr>
          <w:rFonts w:ascii="Arial" w:hAnsi="Arial" w:cs="Arial"/>
          <w:sz w:val="22"/>
          <w:szCs w:val="22"/>
          <w:lang w:eastAsia="pl-PL"/>
        </w:rPr>
        <w:t>poręczyci</w:t>
      </w:r>
      <w:r w:rsidRPr="00A93DBF">
        <w:rPr>
          <w:rFonts w:ascii="Arial" w:hAnsi="Arial" w:cs="Arial"/>
          <w:sz w:val="22"/>
          <w:szCs w:val="22"/>
          <w:lang w:eastAsia="pl-PL"/>
        </w:rPr>
        <w:t>e</w:t>
      </w:r>
      <w:r w:rsidRPr="00A93DBF">
        <w:rPr>
          <w:rFonts w:ascii="Arial" w:hAnsi="Arial" w:cs="Arial"/>
          <w:sz w:val="22"/>
          <w:szCs w:val="22"/>
          <w:lang w:eastAsia="pl-PL"/>
        </w:rPr>
        <w:t>la do wypłaty Zamawiającemu pełnej kwoty wadium w okolicznościach</w:t>
      </w:r>
      <w:r w:rsidR="001151E8" w:rsidRPr="00A93DB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A93DBF">
        <w:rPr>
          <w:rFonts w:ascii="Arial" w:hAnsi="Arial" w:cs="Arial"/>
          <w:sz w:val="22"/>
          <w:szCs w:val="22"/>
          <w:lang w:eastAsia="pl-PL"/>
        </w:rPr>
        <w:t xml:space="preserve">określonych </w:t>
      </w:r>
      <w:r w:rsidR="00CA09F2">
        <w:rPr>
          <w:rFonts w:ascii="Arial" w:hAnsi="Arial" w:cs="Arial"/>
          <w:sz w:val="22"/>
          <w:szCs w:val="22"/>
          <w:lang w:eastAsia="pl-PL"/>
        </w:rPr>
        <w:br/>
      </w:r>
      <w:r w:rsidRPr="00A93DBF">
        <w:rPr>
          <w:rFonts w:ascii="Arial" w:hAnsi="Arial" w:cs="Arial"/>
          <w:sz w:val="22"/>
          <w:szCs w:val="22"/>
          <w:lang w:eastAsia="pl-PL"/>
        </w:rPr>
        <w:t xml:space="preserve">w przepisie art. 46 ust. 4a i ust. 5 ustawy </w:t>
      </w:r>
      <w:r w:rsidR="001151E8" w:rsidRPr="00A93DBF">
        <w:rPr>
          <w:rFonts w:ascii="Arial" w:hAnsi="Arial" w:cs="Arial"/>
          <w:sz w:val="22"/>
          <w:szCs w:val="22"/>
          <w:lang w:eastAsia="pl-PL"/>
        </w:rPr>
        <w:t>PZP</w:t>
      </w:r>
      <w:r w:rsidRPr="00A93DBF">
        <w:rPr>
          <w:rFonts w:ascii="Arial" w:hAnsi="Arial" w:cs="Arial"/>
          <w:sz w:val="22"/>
          <w:szCs w:val="22"/>
          <w:lang w:eastAsia="pl-PL"/>
        </w:rPr>
        <w:t>.</w:t>
      </w:r>
    </w:p>
    <w:p w:rsidR="00A93DBF" w:rsidRDefault="006C5A48" w:rsidP="00AF0217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A93DBF">
        <w:rPr>
          <w:rFonts w:ascii="Arial" w:hAnsi="Arial" w:cs="Arial"/>
          <w:sz w:val="22"/>
          <w:szCs w:val="22"/>
          <w:lang w:eastAsia="pl-PL"/>
        </w:rPr>
        <w:t>Wykonawca, który nie wniesie wadium w wyznaczonym terminie zostanie wykluczony</w:t>
      </w:r>
      <w:r w:rsidR="005F2C7A" w:rsidRPr="00A93DB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CA09F2">
        <w:rPr>
          <w:rFonts w:ascii="Arial" w:hAnsi="Arial" w:cs="Arial"/>
          <w:sz w:val="22"/>
          <w:szCs w:val="22"/>
          <w:lang w:eastAsia="pl-PL"/>
        </w:rPr>
        <w:br/>
      </w:r>
      <w:r w:rsidRPr="00A93DBF">
        <w:rPr>
          <w:rFonts w:ascii="Arial" w:hAnsi="Arial" w:cs="Arial"/>
          <w:sz w:val="22"/>
          <w:szCs w:val="22"/>
          <w:lang w:eastAsia="pl-PL"/>
        </w:rPr>
        <w:t>z prowadzonego postępowania. Terminowe wniesienie wadium (w każdej</w:t>
      </w:r>
      <w:r w:rsidR="005F2C7A" w:rsidRPr="00A93DB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A93DBF">
        <w:rPr>
          <w:rFonts w:ascii="Arial" w:hAnsi="Arial" w:cs="Arial"/>
          <w:sz w:val="22"/>
          <w:szCs w:val="22"/>
          <w:lang w:eastAsia="pl-PL"/>
        </w:rPr>
        <w:t>z dopuszcz</w:t>
      </w:r>
      <w:r w:rsidRPr="00A93DBF">
        <w:rPr>
          <w:rFonts w:ascii="Arial" w:hAnsi="Arial" w:cs="Arial"/>
          <w:sz w:val="22"/>
          <w:szCs w:val="22"/>
          <w:lang w:eastAsia="pl-PL"/>
        </w:rPr>
        <w:t>o</w:t>
      </w:r>
      <w:r w:rsidRPr="00A93DBF">
        <w:rPr>
          <w:rFonts w:ascii="Arial" w:hAnsi="Arial" w:cs="Arial"/>
          <w:sz w:val="22"/>
          <w:szCs w:val="22"/>
          <w:lang w:eastAsia="pl-PL"/>
        </w:rPr>
        <w:t>nych form jego wniesienia) Zamawiający sprawdzi w ramach własnych</w:t>
      </w:r>
      <w:r w:rsidR="005F2C7A" w:rsidRPr="00A93DB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A93DBF">
        <w:rPr>
          <w:rFonts w:ascii="Arial" w:hAnsi="Arial" w:cs="Arial"/>
          <w:sz w:val="22"/>
          <w:szCs w:val="22"/>
          <w:lang w:eastAsia="pl-PL"/>
        </w:rPr>
        <w:t>czynności proc</w:t>
      </w:r>
      <w:r w:rsidRPr="00A93DBF">
        <w:rPr>
          <w:rFonts w:ascii="Arial" w:hAnsi="Arial" w:cs="Arial"/>
          <w:sz w:val="22"/>
          <w:szCs w:val="22"/>
          <w:lang w:eastAsia="pl-PL"/>
        </w:rPr>
        <w:t>e</w:t>
      </w:r>
      <w:r w:rsidRPr="00A93DBF">
        <w:rPr>
          <w:rFonts w:ascii="Arial" w:hAnsi="Arial" w:cs="Arial"/>
          <w:sz w:val="22"/>
          <w:szCs w:val="22"/>
          <w:lang w:eastAsia="pl-PL"/>
        </w:rPr>
        <w:t>duralnych.</w:t>
      </w:r>
    </w:p>
    <w:p w:rsidR="00463962" w:rsidRDefault="006C5A48" w:rsidP="00AF0217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463962">
        <w:rPr>
          <w:rFonts w:ascii="Arial" w:hAnsi="Arial" w:cs="Arial"/>
          <w:sz w:val="22"/>
          <w:szCs w:val="22"/>
          <w:lang w:eastAsia="pl-PL"/>
        </w:rPr>
        <w:t>Zamawiający zwraca wadium wszystkim wykonawcom niezwłocznie po wyborze oferty</w:t>
      </w:r>
      <w:r w:rsidR="005F2C7A" w:rsidRPr="0046396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63962">
        <w:rPr>
          <w:rFonts w:ascii="Arial" w:hAnsi="Arial" w:cs="Arial"/>
          <w:sz w:val="22"/>
          <w:szCs w:val="22"/>
          <w:lang w:eastAsia="pl-PL"/>
        </w:rPr>
        <w:t xml:space="preserve">najkorzystniejszej lub unieważnieniu postępowania, z wyjątkiem </w:t>
      </w:r>
      <w:r w:rsidR="005F2C7A" w:rsidRPr="00463962">
        <w:rPr>
          <w:rFonts w:ascii="Arial" w:hAnsi="Arial" w:cs="Arial"/>
          <w:sz w:val="22"/>
          <w:szCs w:val="22"/>
          <w:lang w:eastAsia="pl-PL"/>
        </w:rPr>
        <w:t>Wykonawcy</w:t>
      </w:r>
      <w:r w:rsidRPr="00463962">
        <w:rPr>
          <w:rFonts w:ascii="Arial" w:hAnsi="Arial" w:cs="Arial"/>
          <w:sz w:val="22"/>
          <w:szCs w:val="22"/>
          <w:lang w:eastAsia="pl-PL"/>
        </w:rPr>
        <w:t>, którego</w:t>
      </w:r>
      <w:r w:rsidR="005F2C7A" w:rsidRPr="0046396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63962">
        <w:rPr>
          <w:rFonts w:ascii="Arial" w:hAnsi="Arial" w:cs="Arial"/>
          <w:sz w:val="22"/>
          <w:szCs w:val="22"/>
          <w:lang w:eastAsia="pl-PL"/>
        </w:rPr>
        <w:t>oferta została wybrana jako najkorzystniejsza, z zastrzeżeniem art.</w:t>
      </w:r>
      <w:r w:rsidR="00F8789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63962">
        <w:rPr>
          <w:rFonts w:ascii="Arial" w:hAnsi="Arial" w:cs="Arial"/>
          <w:sz w:val="22"/>
          <w:szCs w:val="22"/>
          <w:lang w:eastAsia="pl-PL"/>
        </w:rPr>
        <w:t>46 ust. 4a. ustawy</w:t>
      </w:r>
      <w:r w:rsidR="005F2C7A" w:rsidRPr="00463962">
        <w:rPr>
          <w:rFonts w:ascii="Arial" w:hAnsi="Arial" w:cs="Arial"/>
          <w:sz w:val="22"/>
          <w:szCs w:val="22"/>
          <w:lang w:eastAsia="pl-PL"/>
        </w:rPr>
        <w:t xml:space="preserve"> </w:t>
      </w:r>
      <w:r w:rsidR="005F2C7A" w:rsidRPr="00463962">
        <w:rPr>
          <w:rFonts w:ascii="Arial" w:hAnsi="Arial" w:cs="Arial"/>
          <w:sz w:val="22"/>
          <w:szCs w:val="22"/>
          <w:lang w:eastAsia="pl-PL"/>
        </w:rPr>
        <w:lastRenderedPageBreak/>
        <w:t xml:space="preserve">PZP </w:t>
      </w:r>
      <w:r w:rsidRPr="00463962">
        <w:rPr>
          <w:rFonts w:ascii="Arial" w:hAnsi="Arial" w:cs="Arial"/>
          <w:sz w:val="22"/>
          <w:szCs w:val="22"/>
          <w:lang w:eastAsia="pl-PL"/>
        </w:rPr>
        <w:t>(tj. Zamawiający zatrzymuje wadium wraz z odsetkami, jeżeli Wykonawca</w:t>
      </w:r>
      <w:r w:rsidR="005F2C7A" w:rsidRPr="0046396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63962">
        <w:rPr>
          <w:rFonts w:ascii="Arial" w:hAnsi="Arial" w:cs="Arial"/>
          <w:sz w:val="22"/>
          <w:szCs w:val="22"/>
          <w:lang w:eastAsia="pl-PL"/>
        </w:rPr>
        <w:t>w odp</w:t>
      </w:r>
      <w:r w:rsidRPr="00463962">
        <w:rPr>
          <w:rFonts w:ascii="Arial" w:hAnsi="Arial" w:cs="Arial"/>
          <w:sz w:val="22"/>
          <w:szCs w:val="22"/>
          <w:lang w:eastAsia="pl-PL"/>
        </w:rPr>
        <w:t>o</w:t>
      </w:r>
      <w:r w:rsidRPr="00463962">
        <w:rPr>
          <w:rFonts w:ascii="Arial" w:hAnsi="Arial" w:cs="Arial"/>
          <w:sz w:val="22"/>
          <w:szCs w:val="22"/>
          <w:lang w:eastAsia="pl-PL"/>
        </w:rPr>
        <w:t xml:space="preserve">wiedzi na wezwanie, o którym mowa w art. 26 ust. 3 ustawy </w:t>
      </w:r>
      <w:r w:rsidR="004D2DC8" w:rsidRPr="00463962">
        <w:rPr>
          <w:rFonts w:ascii="Arial" w:hAnsi="Arial" w:cs="Arial"/>
          <w:sz w:val="22"/>
          <w:szCs w:val="22"/>
          <w:lang w:eastAsia="pl-PL"/>
        </w:rPr>
        <w:t>PZP</w:t>
      </w:r>
      <w:r w:rsidRPr="00463962">
        <w:rPr>
          <w:rFonts w:ascii="Arial" w:hAnsi="Arial" w:cs="Arial"/>
          <w:sz w:val="22"/>
          <w:szCs w:val="22"/>
          <w:lang w:eastAsia="pl-PL"/>
        </w:rPr>
        <w:t>, nie złożył</w:t>
      </w:r>
      <w:r w:rsidR="005F2C7A" w:rsidRPr="0046396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63962">
        <w:rPr>
          <w:rFonts w:ascii="Arial" w:hAnsi="Arial" w:cs="Arial"/>
          <w:sz w:val="22"/>
          <w:szCs w:val="22"/>
          <w:lang w:eastAsia="pl-PL"/>
        </w:rPr>
        <w:t>dokumentów lub oświadczeń, o których mowa w art. 25 ust. 1 lub pełnomocnictw,</w:t>
      </w:r>
      <w:r w:rsidR="004D2DC8" w:rsidRPr="0046396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63962">
        <w:rPr>
          <w:rFonts w:ascii="Arial" w:hAnsi="Arial" w:cs="Arial"/>
          <w:sz w:val="22"/>
          <w:szCs w:val="22"/>
          <w:lang w:eastAsia="pl-PL"/>
        </w:rPr>
        <w:t>chyba że udowodni, że wynika to z przyczyn nieleżących po jego stronie).</w:t>
      </w:r>
    </w:p>
    <w:p w:rsidR="00463962" w:rsidRDefault="006C5A48" w:rsidP="00AF0217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463962">
        <w:rPr>
          <w:rFonts w:ascii="Arial" w:hAnsi="Arial" w:cs="Arial"/>
          <w:sz w:val="22"/>
          <w:szCs w:val="22"/>
          <w:lang w:eastAsia="pl-PL"/>
        </w:rPr>
        <w:t>Wykonawcy, którego oferta została wybrana jako najkorzystniejsza, Zamawiający</w:t>
      </w:r>
      <w:r w:rsidR="004D2DC8" w:rsidRPr="0046396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63962">
        <w:rPr>
          <w:rFonts w:ascii="Arial" w:hAnsi="Arial" w:cs="Arial"/>
          <w:sz w:val="22"/>
          <w:szCs w:val="22"/>
          <w:lang w:eastAsia="pl-PL"/>
        </w:rPr>
        <w:t>zwraca wadium niezwłocznie po zawarciu umowy w sprawie zamówienia publicznego.</w:t>
      </w:r>
    </w:p>
    <w:p w:rsidR="00463962" w:rsidRDefault="006C5A48" w:rsidP="00AF0217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463962">
        <w:rPr>
          <w:rFonts w:ascii="Arial" w:hAnsi="Arial" w:cs="Arial"/>
          <w:sz w:val="22"/>
          <w:szCs w:val="22"/>
          <w:lang w:eastAsia="pl-PL"/>
        </w:rPr>
        <w:t>Zamawiający zwraca niezwłocznie wadium na wniosek Wykonawcy, który wycofał</w:t>
      </w:r>
      <w:r w:rsidR="004D2DC8" w:rsidRPr="0046396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63962">
        <w:rPr>
          <w:rFonts w:ascii="Arial" w:hAnsi="Arial" w:cs="Arial"/>
          <w:sz w:val="22"/>
          <w:szCs w:val="22"/>
          <w:lang w:eastAsia="pl-PL"/>
        </w:rPr>
        <w:t>ofertę przed upływem terminu składania ofert.</w:t>
      </w:r>
    </w:p>
    <w:p w:rsidR="006C5A48" w:rsidRPr="00463962" w:rsidRDefault="006C5A48" w:rsidP="00AF0217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463962">
        <w:rPr>
          <w:rFonts w:ascii="Arial" w:hAnsi="Arial" w:cs="Arial"/>
          <w:sz w:val="22"/>
          <w:szCs w:val="22"/>
          <w:lang w:eastAsia="pl-PL"/>
        </w:rPr>
        <w:t>Zamawiający zatrzymuje wadium wraz z odsetkami, jeżeli Wykonawca, którego</w:t>
      </w:r>
      <w:r w:rsidR="004D2DC8" w:rsidRPr="0046396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63962">
        <w:rPr>
          <w:rFonts w:ascii="Arial" w:hAnsi="Arial" w:cs="Arial"/>
          <w:sz w:val="22"/>
          <w:szCs w:val="22"/>
          <w:lang w:eastAsia="pl-PL"/>
        </w:rPr>
        <w:t>oferta została wybrana:</w:t>
      </w:r>
    </w:p>
    <w:p w:rsidR="006C5A48" w:rsidRPr="00463962" w:rsidRDefault="006C5A48" w:rsidP="00AF0217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sz w:val="22"/>
          <w:szCs w:val="22"/>
          <w:lang w:eastAsia="pl-PL"/>
        </w:rPr>
      </w:pPr>
      <w:r w:rsidRPr="00463962">
        <w:rPr>
          <w:rFonts w:ascii="Arial" w:hAnsi="Arial" w:cs="Arial"/>
          <w:sz w:val="22"/>
          <w:szCs w:val="22"/>
          <w:lang w:eastAsia="pl-PL"/>
        </w:rPr>
        <w:t>odmówił podpisania umowy w sprawie zamówienia publicznego na warunkach</w:t>
      </w:r>
      <w:r w:rsidR="004D2DC8" w:rsidRPr="0046396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63962">
        <w:rPr>
          <w:rFonts w:ascii="Arial" w:hAnsi="Arial" w:cs="Arial"/>
          <w:sz w:val="22"/>
          <w:szCs w:val="22"/>
          <w:lang w:eastAsia="pl-PL"/>
        </w:rPr>
        <w:t>okr</w:t>
      </w:r>
      <w:r w:rsidRPr="00463962">
        <w:rPr>
          <w:rFonts w:ascii="Arial" w:hAnsi="Arial" w:cs="Arial"/>
          <w:sz w:val="22"/>
          <w:szCs w:val="22"/>
          <w:lang w:eastAsia="pl-PL"/>
        </w:rPr>
        <w:t>e</w:t>
      </w:r>
      <w:r w:rsidRPr="00463962">
        <w:rPr>
          <w:rFonts w:ascii="Arial" w:hAnsi="Arial" w:cs="Arial"/>
          <w:sz w:val="22"/>
          <w:szCs w:val="22"/>
          <w:lang w:eastAsia="pl-PL"/>
        </w:rPr>
        <w:t>ślonych w ofercie,</w:t>
      </w:r>
    </w:p>
    <w:p w:rsidR="006C5A48" w:rsidRPr="00463962" w:rsidRDefault="006C5A48" w:rsidP="00AF0217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sz w:val="22"/>
          <w:szCs w:val="22"/>
          <w:lang w:eastAsia="pl-PL"/>
        </w:rPr>
      </w:pPr>
      <w:r w:rsidRPr="00463962">
        <w:rPr>
          <w:rFonts w:ascii="Arial" w:hAnsi="Arial" w:cs="Arial"/>
          <w:sz w:val="22"/>
          <w:szCs w:val="22"/>
          <w:lang w:eastAsia="pl-PL"/>
        </w:rPr>
        <w:t>zawarcie umowy w sprawie zamówienia publicznego stało się niemożliwe z</w:t>
      </w:r>
      <w:r w:rsidR="004D2DC8" w:rsidRPr="0046396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63962">
        <w:rPr>
          <w:rFonts w:ascii="Arial" w:hAnsi="Arial" w:cs="Arial"/>
          <w:sz w:val="22"/>
          <w:szCs w:val="22"/>
          <w:lang w:eastAsia="pl-PL"/>
        </w:rPr>
        <w:t>przyczyn leżących po stronie Wykonawcy.</w:t>
      </w:r>
    </w:p>
    <w:p w:rsidR="00997785" w:rsidRPr="00463962" w:rsidRDefault="006C5A48" w:rsidP="00AF0217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463962">
        <w:rPr>
          <w:rFonts w:ascii="Arial" w:hAnsi="Arial" w:cs="Arial"/>
          <w:sz w:val="22"/>
          <w:szCs w:val="22"/>
          <w:lang w:eastAsia="pl-PL"/>
        </w:rPr>
        <w:t>Zamawiający żąda ponownego wniesienia wadium przez Wykonawcę, któremu</w:t>
      </w:r>
      <w:r w:rsidR="00DF7B38" w:rsidRPr="0046396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63962">
        <w:rPr>
          <w:rFonts w:ascii="Arial" w:hAnsi="Arial" w:cs="Arial"/>
          <w:sz w:val="22"/>
          <w:szCs w:val="22"/>
          <w:lang w:eastAsia="pl-PL"/>
        </w:rPr>
        <w:t>zwrócono wadium na podstawie art. 46 ust. 1, jeżeli w wyniku ostatecznego</w:t>
      </w:r>
      <w:r w:rsidR="00DF7B38" w:rsidRPr="0046396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63962">
        <w:rPr>
          <w:rFonts w:ascii="Arial" w:hAnsi="Arial" w:cs="Arial"/>
          <w:sz w:val="22"/>
          <w:szCs w:val="22"/>
          <w:lang w:eastAsia="pl-PL"/>
        </w:rPr>
        <w:t>rozstrzygnięcia odw</w:t>
      </w:r>
      <w:r w:rsidRPr="00463962">
        <w:rPr>
          <w:rFonts w:ascii="Arial" w:hAnsi="Arial" w:cs="Arial"/>
          <w:sz w:val="22"/>
          <w:szCs w:val="22"/>
          <w:lang w:eastAsia="pl-PL"/>
        </w:rPr>
        <w:t>o</w:t>
      </w:r>
      <w:r w:rsidRPr="00463962">
        <w:rPr>
          <w:rFonts w:ascii="Arial" w:hAnsi="Arial" w:cs="Arial"/>
          <w:sz w:val="22"/>
          <w:szCs w:val="22"/>
          <w:lang w:eastAsia="pl-PL"/>
        </w:rPr>
        <w:t>łania jego oferta została wybrana jako najkorzystniejsza.</w:t>
      </w:r>
      <w:r w:rsidR="00DF7B38" w:rsidRPr="0046396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63962">
        <w:rPr>
          <w:rFonts w:ascii="Arial" w:hAnsi="Arial" w:cs="Arial"/>
          <w:sz w:val="22"/>
          <w:szCs w:val="22"/>
          <w:lang w:eastAsia="pl-PL"/>
        </w:rPr>
        <w:t xml:space="preserve">Wykonawca wnosi wadium </w:t>
      </w:r>
      <w:r w:rsidR="00114A89">
        <w:rPr>
          <w:rFonts w:ascii="Arial" w:hAnsi="Arial" w:cs="Arial"/>
          <w:sz w:val="22"/>
          <w:szCs w:val="22"/>
          <w:lang w:eastAsia="pl-PL"/>
        </w:rPr>
        <w:br/>
      </w:r>
      <w:r w:rsidRPr="00463962">
        <w:rPr>
          <w:rFonts w:ascii="Arial" w:hAnsi="Arial" w:cs="Arial"/>
          <w:sz w:val="22"/>
          <w:szCs w:val="22"/>
          <w:lang w:eastAsia="pl-PL"/>
        </w:rPr>
        <w:t>w terminie określonym przez Zamawiającego.</w:t>
      </w:r>
    </w:p>
    <w:p w:rsidR="00997785" w:rsidRPr="006C5A48" w:rsidRDefault="00997785" w:rsidP="00DB1514">
      <w:pPr>
        <w:pStyle w:val="Default"/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997785" w:rsidRPr="007B1409" w:rsidRDefault="00C357C6" w:rsidP="007B1409">
      <w:pPr>
        <w:pStyle w:val="Nagwek1"/>
        <w:tabs>
          <w:tab w:val="clear" w:pos="0"/>
        </w:tabs>
        <w:ind w:left="0"/>
        <w:rPr>
          <w:u w:val="single"/>
        </w:rPr>
      </w:pPr>
      <w:bookmarkStart w:id="13" w:name="_ROZDZIAŁ_XIII._TERMIN"/>
      <w:bookmarkEnd w:id="13"/>
      <w:r w:rsidRPr="007B1409">
        <w:rPr>
          <w:u w:val="single"/>
        </w:rPr>
        <w:t>ROZDZIAŁ X</w:t>
      </w:r>
      <w:r w:rsidR="003A4A24" w:rsidRPr="007B1409">
        <w:rPr>
          <w:u w:val="single"/>
        </w:rPr>
        <w:t>I</w:t>
      </w:r>
      <w:r w:rsidR="001D020A" w:rsidRPr="007B1409">
        <w:rPr>
          <w:u w:val="single"/>
        </w:rPr>
        <w:t>I</w:t>
      </w:r>
      <w:r w:rsidRPr="007B1409">
        <w:rPr>
          <w:u w:val="single"/>
        </w:rPr>
        <w:t>I. TERMIN ZWIĄZANIA OFERTĄ</w:t>
      </w:r>
    </w:p>
    <w:p w:rsidR="00997785" w:rsidRDefault="00C357C6" w:rsidP="00C6591B">
      <w:pPr>
        <w:pStyle w:val="Default"/>
        <w:numPr>
          <w:ilvl w:val="0"/>
          <w:numId w:val="19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AC2764">
        <w:rPr>
          <w:rFonts w:ascii="Arial" w:hAnsi="Arial" w:cs="Arial"/>
          <w:sz w:val="22"/>
          <w:szCs w:val="22"/>
        </w:rPr>
        <w:t>ykonawca będzie związany złożoną ofertą</w:t>
      </w:r>
      <w:r>
        <w:rPr>
          <w:rFonts w:ascii="Arial" w:hAnsi="Arial" w:cs="Arial"/>
          <w:sz w:val="22"/>
          <w:szCs w:val="22"/>
        </w:rPr>
        <w:t xml:space="preserve"> przez 30 dni.</w:t>
      </w:r>
    </w:p>
    <w:p w:rsidR="00C357C6" w:rsidRDefault="00C357C6" w:rsidP="00C6591B">
      <w:pPr>
        <w:pStyle w:val="Default"/>
        <w:numPr>
          <w:ilvl w:val="0"/>
          <w:numId w:val="19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Bieg terminu związania ofertą rozpoczyna się</w:t>
      </w:r>
      <w:r w:rsidR="0035286A">
        <w:rPr>
          <w:rFonts w:ascii="Arial" w:hAnsi="Arial" w:cs="Arial"/>
          <w:sz w:val="22"/>
          <w:szCs w:val="22"/>
        </w:rPr>
        <w:t xml:space="preserve"> wraz z upływem terminu składania ofert.</w:t>
      </w:r>
    </w:p>
    <w:p w:rsidR="0057375D" w:rsidRPr="0057375D" w:rsidRDefault="0057375D" w:rsidP="00C6591B">
      <w:pPr>
        <w:pStyle w:val="Default"/>
        <w:numPr>
          <w:ilvl w:val="0"/>
          <w:numId w:val="19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57375D">
        <w:rPr>
          <w:rFonts w:ascii="Arial" w:hAnsi="Arial" w:cs="Arial"/>
          <w:sz w:val="22"/>
          <w:szCs w:val="22"/>
        </w:rPr>
        <w:t>Wykonawca samodzielnie lub na wniosek Zamawiającego może przedłużyć termin zwi</w:t>
      </w:r>
      <w:r w:rsidRPr="0057375D">
        <w:rPr>
          <w:rFonts w:ascii="Arial" w:hAnsi="Arial" w:cs="Arial"/>
          <w:sz w:val="22"/>
          <w:szCs w:val="22"/>
        </w:rPr>
        <w:t>ą</w:t>
      </w:r>
      <w:r w:rsidRPr="0057375D">
        <w:rPr>
          <w:rFonts w:ascii="Arial" w:hAnsi="Arial" w:cs="Arial"/>
          <w:sz w:val="22"/>
          <w:szCs w:val="22"/>
        </w:rPr>
        <w:t>zania ofertą, z zastrzeżeniem, że Zamawiający może tylko raz, co najmniej na 3 dni przed upływem terminu związania ofertą, zwrócić się do wykonawców o wyrażenie zgody na przedłużenie tego terminu o oznaczony okres, nie dłuższy jednak niż 60 dni.</w:t>
      </w:r>
    </w:p>
    <w:p w:rsidR="0057375D" w:rsidRPr="0057375D" w:rsidRDefault="0057375D" w:rsidP="00C6591B">
      <w:pPr>
        <w:pStyle w:val="Default"/>
        <w:numPr>
          <w:ilvl w:val="0"/>
          <w:numId w:val="19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57375D">
        <w:rPr>
          <w:rFonts w:ascii="Arial" w:hAnsi="Arial" w:cs="Arial"/>
          <w:sz w:val="22"/>
          <w:szCs w:val="22"/>
        </w:rPr>
        <w:t>Odmowa wyrażenia zgody, o której mowa w poprzednim punkcie, nie powoduje utraty wadium.</w:t>
      </w:r>
    </w:p>
    <w:p w:rsidR="0057375D" w:rsidRPr="006C5A48" w:rsidRDefault="0057375D" w:rsidP="00C6591B">
      <w:pPr>
        <w:pStyle w:val="Default"/>
        <w:numPr>
          <w:ilvl w:val="0"/>
          <w:numId w:val="19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57375D">
        <w:rPr>
          <w:rFonts w:ascii="Arial" w:hAnsi="Arial" w:cs="Arial"/>
          <w:sz w:val="22"/>
          <w:szCs w:val="22"/>
        </w:rPr>
        <w:t>Przedłużenie okresu związania ofertą jest dopuszczalne tylko z jednoczesnym przedł</w:t>
      </w:r>
      <w:r w:rsidRPr="0057375D">
        <w:rPr>
          <w:rFonts w:ascii="Arial" w:hAnsi="Arial" w:cs="Arial"/>
          <w:sz w:val="22"/>
          <w:szCs w:val="22"/>
        </w:rPr>
        <w:t>u</w:t>
      </w:r>
      <w:r w:rsidRPr="0057375D">
        <w:rPr>
          <w:rFonts w:ascii="Arial" w:hAnsi="Arial" w:cs="Arial"/>
          <w:sz w:val="22"/>
          <w:szCs w:val="22"/>
        </w:rPr>
        <w:t>żeniem okresu ważności wadium albo, jeżeli nie jest to możliwe, z wniesieniem nowego wadium na przedłużony okres związania ofertą. Jeżeli przedłużenie terminu związania ofertą dokonywane jest po wyborze oferty najkorzystniejszej, obowiązek wniesienia n</w:t>
      </w:r>
      <w:r w:rsidRPr="0057375D">
        <w:rPr>
          <w:rFonts w:ascii="Arial" w:hAnsi="Arial" w:cs="Arial"/>
          <w:sz w:val="22"/>
          <w:szCs w:val="22"/>
        </w:rPr>
        <w:t>o</w:t>
      </w:r>
      <w:r w:rsidRPr="0057375D">
        <w:rPr>
          <w:rFonts w:ascii="Arial" w:hAnsi="Arial" w:cs="Arial"/>
          <w:sz w:val="22"/>
          <w:szCs w:val="22"/>
        </w:rPr>
        <w:t xml:space="preserve">wego wadium lub jego przedłużenia dotyczy jedynie </w:t>
      </w:r>
      <w:r w:rsidR="00430BEC" w:rsidRPr="0057375D">
        <w:rPr>
          <w:rFonts w:ascii="Arial" w:hAnsi="Arial" w:cs="Arial"/>
          <w:sz w:val="22"/>
          <w:szCs w:val="22"/>
        </w:rPr>
        <w:t>Wykonawcy</w:t>
      </w:r>
      <w:r w:rsidRPr="0057375D">
        <w:rPr>
          <w:rFonts w:ascii="Arial" w:hAnsi="Arial" w:cs="Arial"/>
          <w:sz w:val="22"/>
          <w:szCs w:val="22"/>
        </w:rPr>
        <w:t>, którego oferta została wybrana jako najkorzystniejsza.</w:t>
      </w:r>
    </w:p>
    <w:p w:rsidR="00997785" w:rsidRPr="006C5A48" w:rsidRDefault="00997785" w:rsidP="00DB1514">
      <w:pPr>
        <w:pStyle w:val="Default"/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997785" w:rsidRPr="00A73D46" w:rsidRDefault="00266E30" w:rsidP="00A73D46">
      <w:pPr>
        <w:pStyle w:val="Nagwek1"/>
        <w:tabs>
          <w:tab w:val="clear" w:pos="0"/>
        </w:tabs>
        <w:ind w:left="0"/>
        <w:rPr>
          <w:u w:val="single"/>
        </w:rPr>
      </w:pPr>
      <w:bookmarkStart w:id="14" w:name="_ROZDZIAŁ_XIV._MIEJSCE"/>
      <w:bookmarkEnd w:id="14"/>
      <w:r w:rsidRPr="00A73D46">
        <w:rPr>
          <w:u w:val="single"/>
        </w:rPr>
        <w:t>ROZDZIAŁ X</w:t>
      </w:r>
      <w:r w:rsidR="003A4A24">
        <w:rPr>
          <w:u w:val="single"/>
        </w:rPr>
        <w:t>I</w:t>
      </w:r>
      <w:r w:rsidR="001D020A">
        <w:rPr>
          <w:u w:val="single"/>
        </w:rPr>
        <w:t>V</w:t>
      </w:r>
      <w:r w:rsidRPr="00A73D46">
        <w:rPr>
          <w:u w:val="single"/>
        </w:rPr>
        <w:t>. MIEJSCE I TERMIN SKŁADANIA OFERT</w:t>
      </w:r>
      <w:r w:rsidR="007126BA" w:rsidRPr="00A73D46">
        <w:rPr>
          <w:u w:val="single"/>
        </w:rPr>
        <w:t xml:space="preserve"> I OTWARCIA OFERT</w:t>
      </w:r>
    </w:p>
    <w:p w:rsidR="00997785" w:rsidRDefault="0088758C" w:rsidP="00AF0217">
      <w:pPr>
        <w:pStyle w:val="Default"/>
        <w:numPr>
          <w:ilvl w:val="0"/>
          <w:numId w:val="20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Ofertę należy z</w:t>
      </w:r>
      <w:r w:rsidR="00525EC8">
        <w:rPr>
          <w:rFonts w:ascii="Arial" w:hAnsi="Arial" w:cs="Arial"/>
          <w:sz w:val="22"/>
          <w:szCs w:val="22"/>
        </w:rPr>
        <w:t>łożyć w siedzibie Zamawiającego:</w:t>
      </w:r>
    </w:p>
    <w:p w:rsidR="003D7342" w:rsidRDefault="003D7342" w:rsidP="00DB1514">
      <w:pPr>
        <w:pStyle w:val="Default"/>
        <w:spacing w:line="300" w:lineRule="atLeast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Wojewódzki Fundusz Ochrony Środowiska i Gospodarki Wodnej w Opolu, ul. Krakowska 53, 45-018 Opole</w:t>
      </w:r>
      <w:r w:rsidR="00D2239F">
        <w:rPr>
          <w:rFonts w:ascii="Arial" w:hAnsi="Arial" w:cs="Arial"/>
          <w:sz w:val="22"/>
          <w:szCs w:val="22"/>
        </w:rPr>
        <w:t xml:space="preserve">, I piętro pokój 101 (biuro podawcze), do dnia </w:t>
      </w:r>
      <w:r w:rsidR="00953903">
        <w:rPr>
          <w:rFonts w:ascii="Arial" w:hAnsi="Arial" w:cs="Arial"/>
          <w:b/>
          <w:sz w:val="22"/>
          <w:szCs w:val="22"/>
          <w:u w:val="single"/>
        </w:rPr>
        <w:t>05.09.2014 r.</w:t>
      </w:r>
      <w:r w:rsidR="00D2239F">
        <w:rPr>
          <w:rFonts w:ascii="Arial" w:hAnsi="Arial" w:cs="Arial"/>
          <w:sz w:val="22"/>
          <w:szCs w:val="22"/>
        </w:rPr>
        <w:t xml:space="preserve"> </w:t>
      </w:r>
      <w:r w:rsidR="00D2239F" w:rsidRPr="00D2239F">
        <w:rPr>
          <w:rFonts w:ascii="Arial" w:hAnsi="Arial" w:cs="Arial"/>
          <w:b/>
          <w:sz w:val="22"/>
          <w:szCs w:val="22"/>
        </w:rPr>
        <w:t>godz</w:t>
      </w:r>
      <w:r w:rsidR="00D2239F">
        <w:rPr>
          <w:rFonts w:ascii="Arial" w:hAnsi="Arial" w:cs="Arial"/>
          <w:sz w:val="22"/>
          <w:szCs w:val="22"/>
        </w:rPr>
        <w:t xml:space="preserve">. </w:t>
      </w:r>
      <w:r w:rsidR="00F8789F">
        <w:rPr>
          <w:rFonts w:ascii="Arial" w:hAnsi="Arial" w:cs="Arial"/>
          <w:b/>
          <w:sz w:val="22"/>
          <w:szCs w:val="22"/>
          <w:u w:val="single"/>
        </w:rPr>
        <w:t>12</w:t>
      </w:r>
      <w:r w:rsidR="00D2239F" w:rsidRPr="00D2239F">
        <w:rPr>
          <w:rFonts w:ascii="Arial" w:hAnsi="Arial" w:cs="Arial"/>
          <w:b/>
          <w:sz w:val="22"/>
          <w:szCs w:val="22"/>
          <w:u w:val="single"/>
        </w:rPr>
        <w:t>.00</w:t>
      </w:r>
    </w:p>
    <w:p w:rsidR="0088758C" w:rsidRDefault="00D2239F" w:rsidP="00AF0217">
      <w:pPr>
        <w:pStyle w:val="Default"/>
        <w:numPr>
          <w:ilvl w:val="0"/>
          <w:numId w:val="20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Oferty </w:t>
      </w:r>
      <w:r w:rsidR="00853363">
        <w:rPr>
          <w:rFonts w:ascii="Arial" w:hAnsi="Arial" w:cs="Arial"/>
          <w:sz w:val="22"/>
          <w:szCs w:val="22"/>
        </w:rPr>
        <w:t>dostarczone</w:t>
      </w:r>
      <w:r>
        <w:rPr>
          <w:rFonts w:ascii="Arial" w:hAnsi="Arial" w:cs="Arial"/>
          <w:sz w:val="22"/>
          <w:szCs w:val="22"/>
        </w:rPr>
        <w:t xml:space="preserve"> lub </w:t>
      </w:r>
      <w:r w:rsidR="00853363">
        <w:rPr>
          <w:rFonts w:ascii="Arial" w:hAnsi="Arial" w:cs="Arial"/>
          <w:sz w:val="22"/>
          <w:szCs w:val="22"/>
        </w:rPr>
        <w:t>nadesłane po wyznaczonym terminie</w:t>
      </w:r>
      <w:r>
        <w:rPr>
          <w:rFonts w:ascii="Arial" w:hAnsi="Arial" w:cs="Arial"/>
          <w:sz w:val="22"/>
          <w:szCs w:val="22"/>
        </w:rPr>
        <w:t xml:space="preserve"> </w:t>
      </w:r>
      <w:r w:rsidR="00E771B4">
        <w:rPr>
          <w:rFonts w:ascii="Arial" w:hAnsi="Arial" w:cs="Arial"/>
          <w:sz w:val="22"/>
          <w:szCs w:val="22"/>
        </w:rPr>
        <w:t xml:space="preserve">zostaną </w:t>
      </w:r>
      <w:r w:rsidR="0056461D">
        <w:rPr>
          <w:rFonts w:ascii="Arial" w:hAnsi="Arial" w:cs="Arial"/>
          <w:sz w:val="22"/>
          <w:szCs w:val="22"/>
        </w:rPr>
        <w:t xml:space="preserve">niezwłocznie </w:t>
      </w:r>
      <w:r w:rsidR="00E771B4">
        <w:rPr>
          <w:rFonts w:ascii="Arial" w:hAnsi="Arial" w:cs="Arial"/>
          <w:sz w:val="22"/>
          <w:szCs w:val="22"/>
        </w:rPr>
        <w:t>zwr</w:t>
      </w:r>
      <w:r w:rsidR="00E771B4">
        <w:rPr>
          <w:rFonts w:ascii="Arial" w:hAnsi="Arial" w:cs="Arial"/>
          <w:sz w:val="22"/>
          <w:szCs w:val="22"/>
        </w:rPr>
        <w:t>ó</w:t>
      </w:r>
      <w:r w:rsidR="00E771B4">
        <w:rPr>
          <w:rFonts w:ascii="Arial" w:hAnsi="Arial" w:cs="Arial"/>
          <w:sz w:val="22"/>
          <w:szCs w:val="22"/>
        </w:rPr>
        <w:t>cone Wykonawcom bez otwierania.</w:t>
      </w:r>
    </w:p>
    <w:p w:rsidR="00E771B4" w:rsidRDefault="00E771B4" w:rsidP="00AF0217">
      <w:pPr>
        <w:pStyle w:val="Default"/>
        <w:numPr>
          <w:ilvl w:val="0"/>
          <w:numId w:val="20"/>
        </w:numPr>
        <w:spacing w:line="300" w:lineRule="atLeast"/>
        <w:ind w:left="357" w:hanging="357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Otwarcie</w:t>
      </w:r>
      <w:r w:rsidR="00E12DBA">
        <w:rPr>
          <w:rFonts w:ascii="Arial" w:hAnsi="Arial" w:cs="Arial"/>
          <w:sz w:val="22"/>
          <w:szCs w:val="22"/>
        </w:rPr>
        <w:t xml:space="preserve"> ofert nastąpi w siedzibie Zamawiającego, ul. Krakowska 53, 45-018 Opole, </w:t>
      </w:r>
      <w:r w:rsidR="00114A89">
        <w:rPr>
          <w:rFonts w:ascii="Arial" w:hAnsi="Arial" w:cs="Arial"/>
          <w:sz w:val="22"/>
          <w:szCs w:val="22"/>
        </w:rPr>
        <w:br/>
      </w:r>
      <w:r w:rsidR="00E12DBA">
        <w:rPr>
          <w:rFonts w:ascii="Arial" w:hAnsi="Arial" w:cs="Arial"/>
          <w:sz w:val="22"/>
          <w:szCs w:val="22"/>
        </w:rPr>
        <w:t xml:space="preserve">I </w:t>
      </w:r>
      <w:r w:rsidR="002D2260">
        <w:rPr>
          <w:rFonts w:ascii="Arial" w:hAnsi="Arial" w:cs="Arial"/>
          <w:sz w:val="22"/>
          <w:szCs w:val="22"/>
        </w:rPr>
        <w:t xml:space="preserve">piętro, duża sala konferencyjna, w dniu </w:t>
      </w:r>
      <w:r w:rsidR="00953903">
        <w:rPr>
          <w:rFonts w:ascii="Arial" w:hAnsi="Arial" w:cs="Arial"/>
          <w:b/>
          <w:sz w:val="22"/>
          <w:szCs w:val="22"/>
          <w:u w:val="single"/>
        </w:rPr>
        <w:t>05.09.2014 r.</w:t>
      </w:r>
      <w:r w:rsidR="002D2260">
        <w:rPr>
          <w:rFonts w:ascii="Arial" w:hAnsi="Arial" w:cs="Arial"/>
          <w:sz w:val="22"/>
          <w:szCs w:val="22"/>
        </w:rPr>
        <w:t xml:space="preserve"> o godz. </w:t>
      </w:r>
      <w:r w:rsidR="00F8789F">
        <w:rPr>
          <w:rFonts w:ascii="Arial" w:hAnsi="Arial" w:cs="Arial"/>
          <w:b/>
          <w:sz w:val="22"/>
          <w:szCs w:val="22"/>
          <w:u w:val="single"/>
        </w:rPr>
        <w:t>12</w:t>
      </w:r>
      <w:r w:rsidR="002D2260" w:rsidRPr="002D2260">
        <w:rPr>
          <w:rFonts w:ascii="Arial" w:hAnsi="Arial" w:cs="Arial"/>
          <w:b/>
          <w:sz w:val="22"/>
          <w:szCs w:val="22"/>
          <w:u w:val="single"/>
        </w:rPr>
        <w:t>.15</w:t>
      </w:r>
    </w:p>
    <w:p w:rsidR="00442C4C" w:rsidRDefault="00442C4C" w:rsidP="00AF0217">
      <w:pPr>
        <w:pStyle w:val="Default"/>
        <w:numPr>
          <w:ilvl w:val="0"/>
          <w:numId w:val="20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442C4C">
        <w:rPr>
          <w:rFonts w:ascii="Arial" w:hAnsi="Arial" w:cs="Arial"/>
          <w:sz w:val="22"/>
          <w:szCs w:val="22"/>
        </w:rPr>
        <w:t xml:space="preserve">Otwarcie </w:t>
      </w:r>
      <w:r>
        <w:rPr>
          <w:rFonts w:ascii="Arial" w:hAnsi="Arial" w:cs="Arial"/>
          <w:sz w:val="22"/>
          <w:szCs w:val="22"/>
        </w:rPr>
        <w:t>ofert jest jawne i nastąpi w obecności przybyłych Wykonawców lub osób up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ważnionych do ich </w:t>
      </w:r>
      <w:r w:rsidR="008F1E8F">
        <w:rPr>
          <w:rFonts w:ascii="Arial" w:hAnsi="Arial" w:cs="Arial"/>
          <w:sz w:val="22"/>
          <w:szCs w:val="22"/>
        </w:rPr>
        <w:t>reprezentowania</w:t>
      </w:r>
      <w:r w:rsidR="00562CC0">
        <w:rPr>
          <w:rFonts w:ascii="Arial" w:hAnsi="Arial" w:cs="Arial"/>
          <w:sz w:val="22"/>
          <w:szCs w:val="22"/>
        </w:rPr>
        <w:t>.</w:t>
      </w:r>
    </w:p>
    <w:p w:rsidR="00B90C43" w:rsidRPr="00B90C43" w:rsidRDefault="00B90C43" w:rsidP="00B90C43">
      <w:pPr>
        <w:pStyle w:val="Default"/>
        <w:numPr>
          <w:ilvl w:val="0"/>
          <w:numId w:val="20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B90C43">
        <w:rPr>
          <w:rFonts w:ascii="Arial" w:hAnsi="Arial" w:cs="Arial"/>
          <w:sz w:val="22"/>
          <w:szCs w:val="22"/>
        </w:rPr>
        <w:lastRenderedPageBreak/>
        <w:t>Bezpośrednio przed otwarciem ofert Zamawiający podaje kwotę, jaką zamierza przezn</w:t>
      </w:r>
      <w:r w:rsidRPr="00B90C43">
        <w:rPr>
          <w:rFonts w:ascii="Arial" w:hAnsi="Arial" w:cs="Arial"/>
          <w:sz w:val="22"/>
          <w:szCs w:val="22"/>
        </w:rPr>
        <w:t>a</w:t>
      </w:r>
      <w:r w:rsidRPr="00B90C43">
        <w:rPr>
          <w:rFonts w:ascii="Arial" w:hAnsi="Arial" w:cs="Arial"/>
          <w:sz w:val="22"/>
          <w:szCs w:val="22"/>
        </w:rPr>
        <w:t>czyć na sfinansowanie zamówienia.</w:t>
      </w:r>
    </w:p>
    <w:p w:rsidR="00241DE7" w:rsidRDefault="00B90C43" w:rsidP="00B90C43">
      <w:pPr>
        <w:pStyle w:val="Default"/>
        <w:numPr>
          <w:ilvl w:val="0"/>
          <w:numId w:val="20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B90C43">
        <w:rPr>
          <w:rFonts w:ascii="Arial" w:hAnsi="Arial" w:cs="Arial"/>
          <w:sz w:val="22"/>
          <w:szCs w:val="22"/>
        </w:rPr>
        <w:t>W trakcie otwierania kopert z ofertami Zamawiający każdorazowo ogłosi obecnym:</w:t>
      </w:r>
    </w:p>
    <w:p w:rsidR="00B90C43" w:rsidRPr="00B90C43" w:rsidRDefault="00B90C43" w:rsidP="001A22F9">
      <w:pPr>
        <w:pStyle w:val="Default"/>
        <w:numPr>
          <w:ilvl w:val="0"/>
          <w:numId w:val="37"/>
        </w:numPr>
        <w:spacing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B90C43">
        <w:rPr>
          <w:rFonts w:ascii="Arial" w:hAnsi="Arial" w:cs="Arial"/>
          <w:sz w:val="22"/>
          <w:szCs w:val="22"/>
        </w:rPr>
        <w:t>stan i ilość kopert (paczek) zawierających otwieraną ofertę;</w:t>
      </w:r>
    </w:p>
    <w:p w:rsidR="00B90C43" w:rsidRPr="00B90C43" w:rsidRDefault="00B90C43" w:rsidP="001A22F9">
      <w:pPr>
        <w:pStyle w:val="Default"/>
        <w:numPr>
          <w:ilvl w:val="0"/>
          <w:numId w:val="37"/>
        </w:numPr>
        <w:spacing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B90C43">
        <w:rPr>
          <w:rFonts w:ascii="Arial" w:hAnsi="Arial" w:cs="Arial"/>
          <w:sz w:val="22"/>
          <w:szCs w:val="22"/>
        </w:rPr>
        <w:t>nazwę i adres Wykonawcy, którego oferta jest otwierana;</w:t>
      </w:r>
    </w:p>
    <w:p w:rsidR="00B90C43" w:rsidRDefault="00B90C43" w:rsidP="001A22F9">
      <w:pPr>
        <w:pStyle w:val="Default"/>
        <w:numPr>
          <w:ilvl w:val="0"/>
          <w:numId w:val="37"/>
        </w:numPr>
        <w:spacing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B90C43">
        <w:rPr>
          <w:rFonts w:ascii="Arial" w:hAnsi="Arial" w:cs="Arial"/>
          <w:sz w:val="22"/>
          <w:szCs w:val="22"/>
        </w:rPr>
        <w:t xml:space="preserve">informacje dotyczące ceny zawarte w formularzu oferty oraz pozostałe informacje, </w:t>
      </w:r>
      <w:r w:rsidR="00771E04">
        <w:rPr>
          <w:rFonts w:ascii="Arial" w:hAnsi="Arial" w:cs="Arial"/>
          <w:sz w:val="22"/>
          <w:szCs w:val="22"/>
        </w:rPr>
        <w:br/>
      </w:r>
      <w:r w:rsidRPr="00B90C43">
        <w:rPr>
          <w:rFonts w:ascii="Arial" w:hAnsi="Arial" w:cs="Arial"/>
          <w:sz w:val="22"/>
          <w:szCs w:val="22"/>
        </w:rPr>
        <w:t>o których mowa w art. 86 ust. 4</w:t>
      </w:r>
      <w:r w:rsidR="001A22F9">
        <w:rPr>
          <w:rFonts w:ascii="Arial" w:hAnsi="Arial" w:cs="Arial"/>
          <w:sz w:val="22"/>
          <w:szCs w:val="22"/>
        </w:rPr>
        <w:t xml:space="preserve"> PZP</w:t>
      </w:r>
      <w:r w:rsidRPr="00B90C43">
        <w:rPr>
          <w:rFonts w:ascii="Arial" w:hAnsi="Arial" w:cs="Arial"/>
          <w:sz w:val="22"/>
          <w:szCs w:val="22"/>
        </w:rPr>
        <w:t>.</w:t>
      </w:r>
    </w:p>
    <w:p w:rsidR="001A22F9" w:rsidRPr="00D41FC8" w:rsidRDefault="001A22F9" w:rsidP="001A22F9">
      <w:pPr>
        <w:pStyle w:val="Default"/>
        <w:spacing w:line="300" w:lineRule="atLeast"/>
        <w:ind w:left="357"/>
        <w:jc w:val="both"/>
        <w:rPr>
          <w:rFonts w:ascii="Arial" w:hAnsi="Arial" w:cs="Arial"/>
          <w:sz w:val="22"/>
          <w:szCs w:val="22"/>
        </w:rPr>
      </w:pPr>
      <w:r w:rsidRPr="00D41FC8">
        <w:rPr>
          <w:rFonts w:ascii="Arial" w:hAnsi="Arial" w:cs="Arial"/>
          <w:sz w:val="22"/>
          <w:szCs w:val="22"/>
        </w:rPr>
        <w:t>Powyższe informacje zostaną odnotowane w protokole postępowania przetargowego.</w:t>
      </w:r>
    </w:p>
    <w:p w:rsidR="001A22F9" w:rsidRPr="00D41FC8" w:rsidRDefault="00D41FC8" w:rsidP="00D41FC8">
      <w:pPr>
        <w:pStyle w:val="Default"/>
        <w:numPr>
          <w:ilvl w:val="0"/>
          <w:numId w:val="20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41FC8">
        <w:rPr>
          <w:rFonts w:ascii="Arial" w:hAnsi="Arial" w:cs="Arial"/>
          <w:spacing w:val="1"/>
          <w:sz w:val="22"/>
          <w:szCs w:val="22"/>
        </w:rPr>
        <w:t>N</w:t>
      </w:r>
      <w:r w:rsidRPr="00D41FC8">
        <w:rPr>
          <w:rFonts w:ascii="Arial" w:hAnsi="Arial" w:cs="Arial"/>
          <w:sz w:val="22"/>
          <w:szCs w:val="22"/>
        </w:rPr>
        <w:t xml:space="preserve">a </w:t>
      </w:r>
      <w:r w:rsidRPr="00D41FC8">
        <w:rPr>
          <w:rFonts w:ascii="Arial" w:hAnsi="Arial" w:cs="Arial"/>
          <w:spacing w:val="1"/>
          <w:sz w:val="22"/>
          <w:szCs w:val="22"/>
        </w:rPr>
        <w:t>w</w:t>
      </w:r>
      <w:r w:rsidRPr="00D41FC8">
        <w:rPr>
          <w:rFonts w:ascii="Arial" w:hAnsi="Arial" w:cs="Arial"/>
          <w:sz w:val="22"/>
          <w:szCs w:val="22"/>
        </w:rPr>
        <w:t>n</w:t>
      </w:r>
      <w:r w:rsidRPr="00D41FC8">
        <w:rPr>
          <w:rFonts w:ascii="Arial" w:hAnsi="Arial" w:cs="Arial"/>
          <w:spacing w:val="1"/>
          <w:sz w:val="22"/>
          <w:szCs w:val="22"/>
        </w:rPr>
        <w:t>i</w:t>
      </w:r>
      <w:r w:rsidRPr="00D41FC8">
        <w:rPr>
          <w:rFonts w:ascii="Arial" w:hAnsi="Arial" w:cs="Arial"/>
          <w:spacing w:val="-1"/>
          <w:sz w:val="22"/>
          <w:szCs w:val="22"/>
        </w:rPr>
        <w:t>o</w:t>
      </w:r>
      <w:r w:rsidRPr="00D41FC8">
        <w:rPr>
          <w:rFonts w:ascii="Arial" w:hAnsi="Arial" w:cs="Arial"/>
          <w:sz w:val="22"/>
          <w:szCs w:val="22"/>
        </w:rPr>
        <w:t>s</w:t>
      </w:r>
      <w:r w:rsidRPr="00D41FC8">
        <w:rPr>
          <w:rFonts w:ascii="Arial" w:hAnsi="Arial" w:cs="Arial"/>
          <w:spacing w:val="1"/>
          <w:sz w:val="22"/>
          <w:szCs w:val="22"/>
        </w:rPr>
        <w:t>e</w:t>
      </w:r>
      <w:r w:rsidRPr="00D41FC8">
        <w:rPr>
          <w:rFonts w:ascii="Arial" w:hAnsi="Arial" w:cs="Arial"/>
          <w:sz w:val="22"/>
          <w:szCs w:val="22"/>
        </w:rPr>
        <w:t>k W</w:t>
      </w:r>
      <w:r w:rsidRPr="00D41FC8">
        <w:rPr>
          <w:rFonts w:ascii="Arial" w:hAnsi="Arial" w:cs="Arial"/>
          <w:spacing w:val="-1"/>
          <w:sz w:val="22"/>
          <w:szCs w:val="22"/>
        </w:rPr>
        <w:t>y</w:t>
      </w:r>
      <w:r w:rsidRPr="00D41FC8">
        <w:rPr>
          <w:rFonts w:ascii="Arial" w:hAnsi="Arial" w:cs="Arial"/>
          <w:spacing w:val="1"/>
          <w:sz w:val="22"/>
          <w:szCs w:val="22"/>
        </w:rPr>
        <w:t>k</w:t>
      </w:r>
      <w:r w:rsidRPr="00D41FC8">
        <w:rPr>
          <w:rFonts w:ascii="Arial" w:hAnsi="Arial" w:cs="Arial"/>
          <w:spacing w:val="-1"/>
          <w:sz w:val="22"/>
          <w:szCs w:val="22"/>
        </w:rPr>
        <w:t>o</w:t>
      </w:r>
      <w:r w:rsidRPr="00D41FC8">
        <w:rPr>
          <w:rFonts w:ascii="Arial" w:hAnsi="Arial" w:cs="Arial"/>
          <w:sz w:val="22"/>
          <w:szCs w:val="22"/>
        </w:rPr>
        <w:t>na</w:t>
      </w:r>
      <w:r w:rsidRPr="00D41FC8">
        <w:rPr>
          <w:rFonts w:ascii="Arial" w:hAnsi="Arial" w:cs="Arial"/>
          <w:spacing w:val="1"/>
          <w:sz w:val="22"/>
          <w:szCs w:val="22"/>
        </w:rPr>
        <w:t>w</w:t>
      </w:r>
      <w:r w:rsidRPr="00D41FC8">
        <w:rPr>
          <w:rFonts w:ascii="Arial" w:hAnsi="Arial" w:cs="Arial"/>
          <w:sz w:val="22"/>
          <w:szCs w:val="22"/>
        </w:rPr>
        <w:t>c</w:t>
      </w:r>
      <w:r w:rsidRPr="00D41FC8">
        <w:rPr>
          <w:rFonts w:ascii="Arial" w:hAnsi="Arial" w:cs="Arial"/>
          <w:spacing w:val="-1"/>
          <w:sz w:val="22"/>
          <w:szCs w:val="22"/>
        </w:rPr>
        <w:t>ó</w:t>
      </w:r>
      <w:r w:rsidRPr="00D41FC8">
        <w:rPr>
          <w:rFonts w:ascii="Arial" w:hAnsi="Arial" w:cs="Arial"/>
          <w:spacing w:val="1"/>
          <w:sz w:val="22"/>
          <w:szCs w:val="22"/>
        </w:rPr>
        <w:t>w</w:t>
      </w:r>
      <w:r w:rsidRPr="00D41FC8">
        <w:rPr>
          <w:rFonts w:ascii="Arial" w:hAnsi="Arial" w:cs="Arial"/>
          <w:sz w:val="22"/>
          <w:szCs w:val="22"/>
        </w:rPr>
        <w:t xml:space="preserve">, </w:t>
      </w:r>
      <w:r w:rsidRPr="00D41FC8">
        <w:rPr>
          <w:rFonts w:ascii="Arial" w:hAnsi="Arial" w:cs="Arial"/>
          <w:spacing w:val="-1"/>
          <w:sz w:val="22"/>
          <w:szCs w:val="22"/>
        </w:rPr>
        <w:t>k</w:t>
      </w:r>
      <w:r w:rsidRPr="00D41FC8">
        <w:rPr>
          <w:rFonts w:ascii="Arial" w:hAnsi="Arial" w:cs="Arial"/>
          <w:sz w:val="22"/>
          <w:szCs w:val="22"/>
        </w:rPr>
        <w:t>tó</w:t>
      </w:r>
      <w:r w:rsidRPr="00D41FC8">
        <w:rPr>
          <w:rFonts w:ascii="Arial" w:hAnsi="Arial" w:cs="Arial"/>
          <w:spacing w:val="1"/>
          <w:sz w:val="22"/>
          <w:szCs w:val="22"/>
        </w:rPr>
        <w:t>r</w:t>
      </w:r>
      <w:r w:rsidRPr="00D41FC8">
        <w:rPr>
          <w:rFonts w:ascii="Arial" w:hAnsi="Arial" w:cs="Arial"/>
          <w:spacing w:val="-1"/>
          <w:sz w:val="22"/>
          <w:szCs w:val="22"/>
        </w:rPr>
        <w:t>z</w:t>
      </w:r>
      <w:r w:rsidRPr="00D41FC8">
        <w:rPr>
          <w:rFonts w:ascii="Arial" w:hAnsi="Arial" w:cs="Arial"/>
          <w:sz w:val="22"/>
          <w:szCs w:val="22"/>
        </w:rPr>
        <w:t>y n</w:t>
      </w:r>
      <w:r w:rsidRPr="00D41FC8">
        <w:rPr>
          <w:rFonts w:ascii="Arial" w:hAnsi="Arial" w:cs="Arial"/>
          <w:spacing w:val="1"/>
          <w:sz w:val="22"/>
          <w:szCs w:val="22"/>
        </w:rPr>
        <w:t>i</w:t>
      </w:r>
      <w:r w:rsidRPr="00D41FC8">
        <w:rPr>
          <w:rFonts w:ascii="Arial" w:hAnsi="Arial" w:cs="Arial"/>
          <w:sz w:val="22"/>
          <w:szCs w:val="22"/>
        </w:rPr>
        <w:t>e b</w:t>
      </w:r>
      <w:r w:rsidRPr="00D41FC8">
        <w:rPr>
          <w:rFonts w:ascii="Arial" w:hAnsi="Arial" w:cs="Arial"/>
          <w:spacing w:val="-1"/>
          <w:sz w:val="22"/>
          <w:szCs w:val="22"/>
        </w:rPr>
        <w:t>y</w:t>
      </w:r>
      <w:r w:rsidRPr="00D41FC8">
        <w:rPr>
          <w:rFonts w:ascii="Arial" w:hAnsi="Arial" w:cs="Arial"/>
          <w:spacing w:val="1"/>
          <w:sz w:val="22"/>
          <w:szCs w:val="22"/>
        </w:rPr>
        <w:t>l</w:t>
      </w:r>
      <w:r w:rsidRPr="00D41FC8">
        <w:rPr>
          <w:rFonts w:ascii="Arial" w:hAnsi="Arial" w:cs="Arial"/>
          <w:sz w:val="22"/>
          <w:szCs w:val="22"/>
        </w:rPr>
        <w:t xml:space="preserve">i </w:t>
      </w:r>
      <w:r w:rsidRPr="00D41FC8">
        <w:rPr>
          <w:rFonts w:ascii="Arial" w:hAnsi="Arial" w:cs="Arial"/>
          <w:spacing w:val="-1"/>
          <w:sz w:val="22"/>
          <w:szCs w:val="22"/>
        </w:rPr>
        <w:t>o</w:t>
      </w:r>
      <w:r w:rsidRPr="00D41FC8">
        <w:rPr>
          <w:rFonts w:ascii="Arial" w:hAnsi="Arial" w:cs="Arial"/>
          <w:sz w:val="22"/>
          <w:szCs w:val="22"/>
        </w:rPr>
        <w:t>b</w:t>
      </w:r>
      <w:r w:rsidRPr="00D41FC8">
        <w:rPr>
          <w:rFonts w:ascii="Arial" w:hAnsi="Arial" w:cs="Arial"/>
          <w:spacing w:val="1"/>
          <w:sz w:val="22"/>
          <w:szCs w:val="22"/>
        </w:rPr>
        <w:t>e</w:t>
      </w:r>
      <w:r w:rsidRPr="00D41FC8">
        <w:rPr>
          <w:rFonts w:ascii="Arial" w:hAnsi="Arial" w:cs="Arial"/>
          <w:sz w:val="22"/>
          <w:szCs w:val="22"/>
        </w:rPr>
        <w:t xml:space="preserve">cni </w:t>
      </w:r>
      <w:r w:rsidRPr="00D41FC8">
        <w:rPr>
          <w:rFonts w:ascii="Arial" w:hAnsi="Arial" w:cs="Arial"/>
          <w:spacing w:val="2"/>
          <w:sz w:val="22"/>
          <w:szCs w:val="22"/>
        </w:rPr>
        <w:t>p</w:t>
      </w:r>
      <w:r w:rsidRPr="00D41FC8">
        <w:rPr>
          <w:rFonts w:ascii="Arial" w:hAnsi="Arial" w:cs="Arial"/>
          <w:spacing w:val="-1"/>
          <w:sz w:val="22"/>
          <w:szCs w:val="22"/>
        </w:rPr>
        <w:t>rz</w:t>
      </w:r>
      <w:r w:rsidRPr="00D41FC8">
        <w:rPr>
          <w:rFonts w:ascii="Arial" w:hAnsi="Arial" w:cs="Arial"/>
          <w:sz w:val="22"/>
          <w:szCs w:val="22"/>
        </w:rPr>
        <w:t xml:space="preserve">y </w:t>
      </w:r>
      <w:r w:rsidRPr="00D41FC8">
        <w:rPr>
          <w:rFonts w:ascii="Arial" w:hAnsi="Arial" w:cs="Arial"/>
          <w:spacing w:val="-1"/>
          <w:sz w:val="22"/>
          <w:szCs w:val="22"/>
        </w:rPr>
        <w:t>o</w:t>
      </w:r>
      <w:r w:rsidRPr="00D41FC8">
        <w:rPr>
          <w:rFonts w:ascii="Arial" w:hAnsi="Arial" w:cs="Arial"/>
          <w:sz w:val="22"/>
          <w:szCs w:val="22"/>
        </w:rPr>
        <w:t>twa</w:t>
      </w:r>
      <w:r w:rsidRPr="00D41FC8">
        <w:rPr>
          <w:rFonts w:ascii="Arial" w:hAnsi="Arial" w:cs="Arial"/>
          <w:spacing w:val="1"/>
          <w:sz w:val="22"/>
          <w:szCs w:val="22"/>
        </w:rPr>
        <w:t>r</w:t>
      </w:r>
      <w:r w:rsidRPr="00D41FC8">
        <w:rPr>
          <w:rFonts w:ascii="Arial" w:hAnsi="Arial" w:cs="Arial"/>
          <w:sz w:val="22"/>
          <w:szCs w:val="22"/>
        </w:rPr>
        <w:t>c</w:t>
      </w:r>
      <w:r w:rsidRPr="00D41FC8">
        <w:rPr>
          <w:rFonts w:ascii="Arial" w:hAnsi="Arial" w:cs="Arial"/>
          <w:spacing w:val="-1"/>
          <w:sz w:val="22"/>
          <w:szCs w:val="22"/>
        </w:rPr>
        <w:t>i</w:t>
      </w:r>
      <w:r w:rsidRPr="00D41FC8">
        <w:rPr>
          <w:rFonts w:ascii="Arial" w:hAnsi="Arial" w:cs="Arial"/>
          <w:sz w:val="22"/>
          <w:szCs w:val="22"/>
        </w:rPr>
        <w:t xml:space="preserve">u </w:t>
      </w:r>
      <w:r w:rsidRPr="00D41FC8">
        <w:rPr>
          <w:rFonts w:ascii="Arial" w:hAnsi="Arial" w:cs="Arial"/>
          <w:spacing w:val="-1"/>
          <w:sz w:val="22"/>
          <w:szCs w:val="22"/>
        </w:rPr>
        <w:t>o</w:t>
      </w:r>
      <w:r w:rsidRPr="00D41FC8">
        <w:rPr>
          <w:rFonts w:ascii="Arial" w:hAnsi="Arial" w:cs="Arial"/>
          <w:spacing w:val="1"/>
          <w:sz w:val="22"/>
          <w:szCs w:val="22"/>
        </w:rPr>
        <w:t>f</w:t>
      </w:r>
      <w:r w:rsidRPr="00D41FC8">
        <w:rPr>
          <w:rFonts w:ascii="Arial" w:hAnsi="Arial" w:cs="Arial"/>
          <w:spacing w:val="-1"/>
          <w:sz w:val="22"/>
          <w:szCs w:val="22"/>
        </w:rPr>
        <w:t>e</w:t>
      </w:r>
      <w:r w:rsidRPr="00D41FC8">
        <w:rPr>
          <w:rFonts w:ascii="Arial" w:hAnsi="Arial" w:cs="Arial"/>
          <w:spacing w:val="1"/>
          <w:sz w:val="22"/>
          <w:szCs w:val="22"/>
        </w:rPr>
        <w:t>r</w:t>
      </w:r>
      <w:r w:rsidRPr="00D41FC8">
        <w:rPr>
          <w:rFonts w:ascii="Arial" w:hAnsi="Arial" w:cs="Arial"/>
          <w:sz w:val="22"/>
          <w:szCs w:val="22"/>
        </w:rPr>
        <w:t xml:space="preserve">t, </w:t>
      </w:r>
      <w:r w:rsidRPr="00D41FC8">
        <w:rPr>
          <w:rFonts w:ascii="Arial" w:hAnsi="Arial" w:cs="Arial"/>
          <w:spacing w:val="1"/>
          <w:sz w:val="22"/>
          <w:szCs w:val="22"/>
        </w:rPr>
        <w:t>Z</w:t>
      </w:r>
      <w:r w:rsidRPr="00D41FC8">
        <w:rPr>
          <w:rFonts w:ascii="Arial" w:hAnsi="Arial" w:cs="Arial"/>
          <w:sz w:val="22"/>
          <w:szCs w:val="22"/>
        </w:rPr>
        <w:t>am</w:t>
      </w:r>
      <w:r w:rsidRPr="00D41FC8">
        <w:rPr>
          <w:rFonts w:ascii="Arial" w:hAnsi="Arial" w:cs="Arial"/>
          <w:spacing w:val="1"/>
          <w:sz w:val="22"/>
          <w:szCs w:val="22"/>
        </w:rPr>
        <w:t>a</w:t>
      </w:r>
      <w:r w:rsidRPr="00D41FC8">
        <w:rPr>
          <w:rFonts w:ascii="Arial" w:hAnsi="Arial" w:cs="Arial"/>
          <w:spacing w:val="-1"/>
          <w:sz w:val="22"/>
          <w:szCs w:val="22"/>
        </w:rPr>
        <w:t>w</w:t>
      </w:r>
      <w:r w:rsidRPr="00D41FC8">
        <w:rPr>
          <w:rFonts w:ascii="Arial" w:hAnsi="Arial" w:cs="Arial"/>
          <w:spacing w:val="1"/>
          <w:sz w:val="22"/>
          <w:szCs w:val="22"/>
        </w:rPr>
        <w:t>i</w:t>
      </w:r>
      <w:r w:rsidRPr="00D41FC8">
        <w:rPr>
          <w:rFonts w:ascii="Arial" w:hAnsi="Arial" w:cs="Arial"/>
          <w:sz w:val="22"/>
          <w:szCs w:val="22"/>
        </w:rPr>
        <w:t>ający p</w:t>
      </w:r>
      <w:r w:rsidRPr="00D41FC8">
        <w:rPr>
          <w:rFonts w:ascii="Arial" w:hAnsi="Arial" w:cs="Arial"/>
          <w:spacing w:val="1"/>
          <w:sz w:val="22"/>
          <w:szCs w:val="22"/>
        </w:rPr>
        <w:t>r</w:t>
      </w:r>
      <w:r w:rsidRPr="00D41FC8">
        <w:rPr>
          <w:rFonts w:ascii="Arial" w:hAnsi="Arial" w:cs="Arial"/>
          <w:spacing w:val="-1"/>
          <w:sz w:val="22"/>
          <w:szCs w:val="22"/>
        </w:rPr>
        <w:t>z</w:t>
      </w:r>
      <w:r w:rsidRPr="00D41FC8">
        <w:rPr>
          <w:rFonts w:ascii="Arial" w:hAnsi="Arial" w:cs="Arial"/>
          <w:spacing w:val="1"/>
          <w:sz w:val="22"/>
          <w:szCs w:val="22"/>
        </w:rPr>
        <w:t>e</w:t>
      </w:r>
      <w:r w:rsidRPr="00D41FC8">
        <w:rPr>
          <w:rFonts w:ascii="Arial" w:hAnsi="Arial" w:cs="Arial"/>
          <w:spacing w:val="-1"/>
          <w:sz w:val="22"/>
          <w:szCs w:val="22"/>
        </w:rPr>
        <w:t>k</w:t>
      </w:r>
      <w:r w:rsidRPr="00D41FC8">
        <w:rPr>
          <w:rFonts w:ascii="Arial" w:hAnsi="Arial" w:cs="Arial"/>
          <w:sz w:val="22"/>
          <w:szCs w:val="22"/>
        </w:rPr>
        <w:t>a</w:t>
      </w:r>
      <w:r w:rsidRPr="00D41FC8">
        <w:rPr>
          <w:rFonts w:ascii="Arial" w:hAnsi="Arial" w:cs="Arial"/>
          <w:spacing w:val="-1"/>
          <w:sz w:val="22"/>
          <w:szCs w:val="22"/>
        </w:rPr>
        <w:t>z</w:t>
      </w:r>
      <w:r w:rsidRPr="00D41FC8">
        <w:rPr>
          <w:rFonts w:ascii="Arial" w:hAnsi="Arial" w:cs="Arial"/>
          <w:sz w:val="22"/>
          <w:szCs w:val="22"/>
        </w:rPr>
        <w:t xml:space="preserve">uje </w:t>
      </w:r>
      <w:r w:rsidRPr="00D41FC8">
        <w:rPr>
          <w:rFonts w:ascii="Arial" w:hAnsi="Arial" w:cs="Arial"/>
          <w:spacing w:val="1"/>
          <w:sz w:val="22"/>
          <w:szCs w:val="22"/>
        </w:rPr>
        <w:t>i</w:t>
      </w:r>
      <w:r w:rsidRPr="00D41FC8">
        <w:rPr>
          <w:rFonts w:ascii="Arial" w:hAnsi="Arial" w:cs="Arial"/>
          <w:sz w:val="22"/>
          <w:szCs w:val="22"/>
        </w:rPr>
        <w:t>m</w:t>
      </w:r>
      <w:r w:rsidRPr="00D41FC8">
        <w:rPr>
          <w:rFonts w:ascii="Arial" w:hAnsi="Arial" w:cs="Arial"/>
          <w:spacing w:val="18"/>
          <w:sz w:val="22"/>
          <w:szCs w:val="22"/>
        </w:rPr>
        <w:t xml:space="preserve"> </w:t>
      </w:r>
      <w:r w:rsidRPr="00D41FC8">
        <w:rPr>
          <w:rFonts w:ascii="Arial" w:hAnsi="Arial" w:cs="Arial"/>
          <w:sz w:val="22"/>
          <w:szCs w:val="22"/>
        </w:rPr>
        <w:t>n</w:t>
      </w:r>
      <w:r w:rsidRPr="00D41FC8">
        <w:rPr>
          <w:rFonts w:ascii="Arial" w:hAnsi="Arial" w:cs="Arial"/>
          <w:spacing w:val="-1"/>
          <w:sz w:val="22"/>
          <w:szCs w:val="22"/>
        </w:rPr>
        <w:t>i</w:t>
      </w:r>
      <w:r w:rsidRPr="00D41FC8">
        <w:rPr>
          <w:rFonts w:ascii="Arial" w:hAnsi="Arial" w:cs="Arial"/>
          <w:spacing w:val="1"/>
          <w:sz w:val="22"/>
          <w:szCs w:val="22"/>
        </w:rPr>
        <w:t>e</w:t>
      </w:r>
      <w:r w:rsidRPr="00D41FC8">
        <w:rPr>
          <w:rFonts w:ascii="Arial" w:hAnsi="Arial" w:cs="Arial"/>
          <w:spacing w:val="-1"/>
          <w:sz w:val="22"/>
          <w:szCs w:val="22"/>
        </w:rPr>
        <w:t>z</w:t>
      </w:r>
      <w:r w:rsidRPr="00D41FC8">
        <w:rPr>
          <w:rFonts w:ascii="Arial" w:hAnsi="Arial" w:cs="Arial"/>
          <w:spacing w:val="1"/>
          <w:sz w:val="22"/>
          <w:szCs w:val="22"/>
        </w:rPr>
        <w:t>w</w:t>
      </w:r>
      <w:r w:rsidRPr="00D41FC8">
        <w:rPr>
          <w:rFonts w:ascii="Arial" w:hAnsi="Arial" w:cs="Arial"/>
          <w:spacing w:val="-1"/>
          <w:sz w:val="22"/>
          <w:szCs w:val="22"/>
        </w:rPr>
        <w:t>ł</w:t>
      </w:r>
      <w:r w:rsidRPr="00D41FC8">
        <w:rPr>
          <w:rFonts w:ascii="Arial" w:hAnsi="Arial" w:cs="Arial"/>
          <w:spacing w:val="1"/>
          <w:sz w:val="22"/>
          <w:szCs w:val="22"/>
        </w:rPr>
        <w:t>o</w:t>
      </w:r>
      <w:r w:rsidRPr="00D41FC8">
        <w:rPr>
          <w:rFonts w:ascii="Arial" w:hAnsi="Arial" w:cs="Arial"/>
          <w:sz w:val="22"/>
          <w:szCs w:val="22"/>
        </w:rPr>
        <w:t>c</w:t>
      </w:r>
      <w:r w:rsidRPr="00D41FC8">
        <w:rPr>
          <w:rFonts w:ascii="Arial" w:hAnsi="Arial" w:cs="Arial"/>
          <w:spacing w:val="-1"/>
          <w:sz w:val="22"/>
          <w:szCs w:val="22"/>
        </w:rPr>
        <w:t>z</w:t>
      </w:r>
      <w:r w:rsidRPr="00D41FC8">
        <w:rPr>
          <w:rFonts w:ascii="Arial" w:hAnsi="Arial" w:cs="Arial"/>
          <w:sz w:val="22"/>
          <w:szCs w:val="22"/>
        </w:rPr>
        <w:t>n</w:t>
      </w:r>
      <w:r w:rsidRPr="00D41FC8">
        <w:rPr>
          <w:rFonts w:ascii="Arial" w:hAnsi="Arial" w:cs="Arial"/>
          <w:spacing w:val="1"/>
          <w:sz w:val="22"/>
          <w:szCs w:val="22"/>
        </w:rPr>
        <w:t>i</w:t>
      </w:r>
      <w:r w:rsidRPr="00D41FC8">
        <w:rPr>
          <w:rFonts w:ascii="Arial" w:hAnsi="Arial" w:cs="Arial"/>
          <w:sz w:val="22"/>
          <w:szCs w:val="22"/>
        </w:rPr>
        <w:t>e</w:t>
      </w:r>
      <w:r w:rsidRPr="00D41FC8">
        <w:rPr>
          <w:rFonts w:ascii="Arial" w:hAnsi="Arial" w:cs="Arial"/>
          <w:spacing w:val="18"/>
          <w:sz w:val="22"/>
          <w:szCs w:val="22"/>
        </w:rPr>
        <w:t xml:space="preserve"> </w:t>
      </w:r>
      <w:r w:rsidRPr="00D41FC8">
        <w:rPr>
          <w:rFonts w:ascii="Arial" w:hAnsi="Arial" w:cs="Arial"/>
          <w:spacing w:val="1"/>
          <w:sz w:val="22"/>
          <w:szCs w:val="22"/>
        </w:rPr>
        <w:t>i</w:t>
      </w:r>
      <w:r w:rsidRPr="00D41FC8">
        <w:rPr>
          <w:rFonts w:ascii="Arial" w:hAnsi="Arial" w:cs="Arial"/>
          <w:spacing w:val="-2"/>
          <w:sz w:val="22"/>
          <w:szCs w:val="22"/>
        </w:rPr>
        <w:t>n</w:t>
      </w:r>
      <w:r w:rsidRPr="00D41FC8">
        <w:rPr>
          <w:rFonts w:ascii="Arial" w:hAnsi="Arial" w:cs="Arial"/>
          <w:spacing w:val="1"/>
          <w:sz w:val="22"/>
          <w:szCs w:val="22"/>
        </w:rPr>
        <w:t>fo</w:t>
      </w:r>
      <w:r w:rsidRPr="00D41FC8">
        <w:rPr>
          <w:rFonts w:ascii="Arial" w:hAnsi="Arial" w:cs="Arial"/>
          <w:spacing w:val="-1"/>
          <w:sz w:val="22"/>
          <w:szCs w:val="22"/>
        </w:rPr>
        <w:t>r</w:t>
      </w:r>
      <w:r w:rsidRPr="00D41FC8">
        <w:rPr>
          <w:rFonts w:ascii="Arial" w:hAnsi="Arial" w:cs="Arial"/>
          <w:sz w:val="22"/>
          <w:szCs w:val="22"/>
        </w:rPr>
        <w:t>m</w:t>
      </w:r>
      <w:r w:rsidRPr="00D41FC8">
        <w:rPr>
          <w:rFonts w:ascii="Arial" w:hAnsi="Arial" w:cs="Arial"/>
          <w:spacing w:val="1"/>
          <w:sz w:val="22"/>
          <w:szCs w:val="22"/>
        </w:rPr>
        <w:t>a</w:t>
      </w:r>
      <w:r w:rsidRPr="00D41FC8">
        <w:rPr>
          <w:rFonts w:ascii="Arial" w:hAnsi="Arial" w:cs="Arial"/>
          <w:sz w:val="22"/>
          <w:szCs w:val="22"/>
        </w:rPr>
        <w:t>cj</w:t>
      </w:r>
      <w:r w:rsidRPr="00D41FC8">
        <w:rPr>
          <w:rFonts w:ascii="Arial" w:hAnsi="Arial" w:cs="Arial"/>
          <w:spacing w:val="-1"/>
          <w:sz w:val="22"/>
          <w:szCs w:val="22"/>
        </w:rPr>
        <w:t>e</w:t>
      </w:r>
      <w:r w:rsidRPr="00D41FC8">
        <w:rPr>
          <w:rFonts w:ascii="Arial" w:hAnsi="Arial" w:cs="Arial"/>
          <w:sz w:val="22"/>
          <w:szCs w:val="22"/>
        </w:rPr>
        <w:t>,</w:t>
      </w:r>
      <w:r w:rsidRPr="00D41FC8">
        <w:rPr>
          <w:rFonts w:ascii="Arial" w:hAnsi="Arial" w:cs="Arial"/>
          <w:spacing w:val="20"/>
          <w:sz w:val="22"/>
          <w:szCs w:val="22"/>
        </w:rPr>
        <w:t xml:space="preserve"> </w:t>
      </w:r>
      <w:r w:rsidRPr="00D41FC8">
        <w:rPr>
          <w:rFonts w:ascii="Arial" w:hAnsi="Arial" w:cs="Arial"/>
          <w:sz w:val="22"/>
          <w:szCs w:val="22"/>
        </w:rPr>
        <w:t>o</w:t>
      </w:r>
      <w:r w:rsidRPr="00D41FC8">
        <w:rPr>
          <w:rFonts w:ascii="Arial" w:hAnsi="Arial" w:cs="Arial"/>
          <w:spacing w:val="18"/>
          <w:sz w:val="22"/>
          <w:szCs w:val="22"/>
        </w:rPr>
        <w:t xml:space="preserve"> </w:t>
      </w:r>
      <w:r w:rsidRPr="00D41FC8">
        <w:rPr>
          <w:rFonts w:ascii="Arial" w:hAnsi="Arial" w:cs="Arial"/>
          <w:spacing w:val="-1"/>
          <w:sz w:val="22"/>
          <w:szCs w:val="22"/>
        </w:rPr>
        <w:t>k</w:t>
      </w:r>
      <w:r w:rsidRPr="00D41FC8">
        <w:rPr>
          <w:rFonts w:ascii="Arial" w:hAnsi="Arial" w:cs="Arial"/>
          <w:sz w:val="22"/>
          <w:szCs w:val="22"/>
        </w:rPr>
        <w:t>tó</w:t>
      </w:r>
      <w:r w:rsidRPr="00D41FC8">
        <w:rPr>
          <w:rFonts w:ascii="Arial" w:hAnsi="Arial" w:cs="Arial"/>
          <w:spacing w:val="1"/>
          <w:sz w:val="22"/>
          <w:szCs w:val="22"/>
        </w:rPr>
        <w:t>r</w:t>
      </w:r>
      <w:r w:rsidRPr="00D41FC8">
        <w:rPr>
          <w:rFonts w:ascii="Arial" w:hAnsi="Arial" w:cs="Arial"/>
          <w:spacing w:val="-1"/>
          <w:sz w:val="22"/>
          <w:szCs w:val="22"/>
        </w:rPr>
        <w:t>y</w:t>
      </w:r>
      <w:r w:rsidRPr="00D41FC8">
        <w:rPr>
          <w:rFonts w:ascii="Arial" w:hAnsi="Arial" w:cs="Arial"/>
          <w:sz w:val="22"/>
          <w:szCs w:val="22"/>
        </w:rPr>
        <w:t>ch</w:t>
      </w:r>
      <w:r w:rsidRPr="00D41FC8">
        <w:rPr>
          <w:rFonts w:ascii="Arial" w:hAnsi="Arial" w:cs="Arial"/>
          <w:spacing w:val="17"/>
          <w:sz w:val="22"/>
          <w:szCs w:val="22"/>
        </w:rPr>
        <w:t xml:space="preserve"> </w:t>
      </w:r>
      <w:r w:rsidRPr="00D41FC8">
        <w:rPr>
          <w:rFonts w:ascii="Arial" w:hAnsi="Arial" w:cs="Arial"/>
          <w:sz w:val="22"/>
          <w:szCs w:val="22"/>
        </w:rPr>
        <w:t>mo</w:t>
      </w:r>
      <w:r w:rsidRPr="00D41FC8">
        <w:rPr>
          <w:rFonts w:ascii="Arial" w:hAnsi="Arial" w:cs="Arial"/>
          <w:spacing w:val="1"/>
          <w:sz w:val="22"/>
          <w:szCs w:val="22"/>
        </w:rPr>
        <w:t>w</w:t>
      </w:r>
      <w:r w:rsidRPr="00D41FC8">
        <w:rPr>
          <w:rFonts w:ascii="Arial" w:hAnsi="Arial" w:cs="Arial"/>
          <w:sz w:val="22"/>
          <w:szCs w:val="22"/>
        </w:rPr>
        <w:t>a</w:t>
      </w:r>
      <w:r w:rsidRPr="00D41FC8">
        <w:rPr>
          <w:rFonts w:ascii="Arial" w:hAnsi="Arial" w:cs="Arial"/>
          <w:spacing w:val="19"/>
          <w:sz w:val="22"/>
          <w:szCs w:val="22"/>
        </w:rPr>
        <w:t xml:space="preserve"> </w:t>
      </w:r>
      <w:r w:rsidRPr="00D41FC8">
        <w:rPr>
          <w:rFonts w:ascii="Arial" w:hAnsi="Arial" w:cs="Arial"/>
          <w:sz w:val="22"/>
          <w:szCs w:val="22"/>
        </w:rPr>
        <w:t>p</w:t>
      </w:r>
      <w:r w:rsidRPr="00D41FC8">
        <w:rPr>
          <w:rFonts w:ascii="Arial" w:hAnsi="Arial" w:cs="Arial"/>
          <w:spacing w:val="1"/>
          <w:sz w:val="22"/>
          <w:szCs w:val="22"/>
        </w:rPr>
        <w:t>o</w:t>
      </w:r>
      <w:r w:rsidRPr="00D41FC8">
        <w:rPr>
          <w:rFonts w:ascii="Arial" w:hAnsi="Arial" w:cs="Arial"/>
          <w:spacing w:val="-1"/>
          <w:sz w:val="22"/>
          <w:szCs w:val="22"/>
        </w:rPr>
        <w:t>wy</w:t>
      </w:r>
      <w:r w:rsidRPr="00D41FC8">
        <w:rPr>
          <w:rFonts w:ascii="Arial" w:hAnsi="Arial" w:cs="Arial"/>
          <w:spacing w:val="1"/>
          <w:sz w:val="22"/>
          <w:szCs w:val="22"/>
        </w:rPr>
        <w:t>ż</w:t>
      </w:r>
      <w:r w:rsidRPr="00D41FC8">
        <w:rPr>
          <w:rFonts w:ascii="Arial" w:hAnsi="Arial" w:cs="Arial"/>
          <w:spacing w:val="-1"/>
          <w:sz w:val="22"/>
          <w:szCs w:val="22"/>
        </w:rPr>
        <w:t>e</w:t>
      </w:r>
      <w:r w:rsidRPr="00D41FC8">
        <w:rPr>
          <w:rFonts w:ascii="Arial" w:hAnsi="Arial" w:cs="Arial"/>
          <w:sz w:val="22"/>
          <w:szCs w:val="22"/>
        </w:rPr>
        <w:t>j</w:t>
      </w:r>
      <w:r w:rsidRPr="00D41FC8">
        <w:rPr>
          <w:rFonts w:ascii="Arial" w:hAnsi="Arial" w:cs="Arial"/>
          <w:spacing w:val="19"/>
          <w:sz w:val="22"/>
          <w:szCs w:val="22"/>
        </w:rPr>
        <w:t xml:space="preserve"> </w:t>
      </w:r>
      <w:r w:rsidRPr="00D41FC8">
        <w:rPr>
          <w:rFonts w:ascii="Arial" w:hAnsi="Arial" w:cs="Arial"/>
          <w:sz w:val="22"/>
          <w:szCs w:val="22"/>
        </w:rPr>
        <w:t>w</w:t>
      </w:r>
      <w:r w:rsidRPr="00D41FC8">
        <w:rPr>
          <w:rFonts w:ascii="Arial" w:hAnsi="Arial" w:cs="Arial"/>
          <w:spacing w:val="1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ust</w:t>
      </w:r>
      <w:r w:rsidRPr="00D41FC8">
        <w:rPr>
          <w:rFonts w:ascii="Arial" w:hAnsi="Arial" w:cs="Arial"/>
          <w:sz w:val="22"/>
          <w:szCs w:val="22"/>
        </w:rPr>
        <w:t>.</w:t>
      </w:r>
      <w:r w:rsidRPr="00D41FC8">
        <w:rPr>
          <w:rFonts w:ascii="Arial" w:hAnsi="Arial" w:cs="Arial"/>
          <w:spacing w:val="19"/>
          <w:sz w:val="22"/>
          <w:szCs w:val="22"/>
        </w:rPr>
        <w:t xml:space="preserve"> </w:t>
      </w:r>
      <w:r w:rsidRPr="00D41FC8">
        <w:rPr>
          <w:rFonts w:ascii="Arial" w:hAnsi="Arial" w:cs="Arial"/>
          <w:sz w:val="22"/>
          <w:szCs w:val="22"/>
        </w:rPr>
        <w:t>1</w:t>
      </w:r>
      <w:r w:rsidRPr="00D41FC8">
        <w:rPr>
          <w:rFonts w:ascii="Arial" w:hAnsi="Arial" w:cs="Arial"/>
          <w:spacing w:val="18"/>
          <w:sz w:val="22"/>
          <w:szCs w:val="22"/>
        </w:rPr>
        <w:t xml:space="preserve"> </w:t>
      </w:r>
      <w:r w:rsidRPr="00D41FC8">
        <w:rPr>
          <w:rFonts w:ascii="Arial" w:hAnsi="Arial" w:cs="Arial"/>
          <w:sz w:val="22"/>
          <w:szCs w:val="22"/>
        </w:rPr>
        <w:t>i</w:t>
      </w:r>
      <w:r w:rsidRPr="00D41FC8">
        <w:rPr>
          <w:rFonts w:ascii="Arial" w:hAnsi="Arial" w:cs="Arial"/>
          <w:spacing w:val="20"/>
          <w:sz w:val="22"/>
          <w:szCs w:val="22"/>
        </w:rPr>
        <w:t xml:space="preserve"> </w:t>
      </w:r>
      <w:r w:rsidRPr="00D41FC8">
        <w:rPr>
          <w:rFonts w:ascii="Arial" w:hAnsi="Arial" w:cs="Arial"/>
          <w:sz w:val="22"/>
          <w:szCs w:val="22"/>
        </w:rPr>
        <w:t>2</w:t>
      </w:r>
      <w:r w:rsidRPr="00D41FC8">
        <w:rPr>
          <w:rFonts w:ascii="Arial" w:hAnsi="Arial" w:cs="Arial"/>
          <w:spacing w:val="19"/>
          <w:sz w:val="22"/>
          <w:szCs w:val="22"/>
        </w:rPr>
        <w:t xml:space="preserve"> </w:t>
      </w:r>
      <w:r w:rsidRPr="00D41FC8">
        <w:rPr>
          <w:rFonts w:ascii="Arial" w:hAnsi="Arial" w:cs="Arial"/>
          <w:sz w:val="22"/>
          <w:szCs w:val="22"/>
        </w:rPr>
        <w:t>n</w:t>
      </w:r>
      <w:r w:rsidRPr="00D41FC8">
        <w:rPr>
          <w:rFonts w:ascii="Arial" w:hAnsi="Arial" w:cs="Arial"/>
          <w:spacing w:val="-1"/>
          <w:sz w:val="22"/>
          <w:szCs w:val="22"/>
        </w:rPr>
        <w:t>i</w:t>
      </w:r>
      <w:r w:rsidRPr="00D41FC8">
        <w:rPr>
          <w:rFonts w:ascii="Arial" w:hAnsi="Arial" w:cs="Arial"/>
          <w:sz w:val="22"/>
          <w:szCs w:val="22"/>
        </w:rPr>
        <w:t>n</w:t>
      </w:r>
      <w:r w:rsidRPr="00D41FC8">
        <w:rPr>
          <w:rFonts w:ascii="Arial" w:hAnsi="Arial" w:cs="Arial"/>
          <w:spacing w:val="1"/>
          <w:sz w:val="22"/>
          <w:szCs w:val="22"/>
        </w:rPr>
        <w:t>i</w:t>
      </w:r>
      <w:r w:rsidRPr="00D41FC8">
        <w:rPr>
          <w:rFonts w:ascii="Arial" w:hAnsi="Arial" w:cs="Arial"/>
          <w:spacing w:val="-1"/>
          <w:sz w:val="22"/>
          <w:szCs w:val="22"/>
        </w:rPr>
        <w:t>e</w:t>
      </w:r>
      <w:r w:rsidRPr="00D41FC8">
        <w:rPr>
          <w:rFonts w:ascii="Arial" w:hAnsi="Arial" w:cs="Arial"/>
          <w:sz w:val="22"/>
          <w:szCs w:val="22"/>
        </w:rPr>
        <w:t>js</w:t>
      </w:r>
      <w:r w:rsidRPr="00D41FC8">
        <w:rPr>
          <w:rFonts w:ascii="Arial" w:hAnsi="Arial" w:cs="Arial"/>
          <w:spacing w:val="1"/>
          <w:sz w:val="22"/>
          <w:szCs w:val="22"/>
        </w:rPr>
        <w:t>z</w:t>
      </w:r>
      <w:r w:rsidRPr="00D41FC8">
        <w:rPr>
          <w:rFonts w:ascii="Arial" w:hAnsi="Arial" w:cs="Arial"/>
          <w:spacing w:val="-1"/>
          <w:sz w:val="22"/>
          <w:szCs w:val="22"/>
        </w:rPr>
        <w:t>e</w:t>
      </w:r>
      <w:r w:rsidRPr="00D41FC8">
        <w:rPr>
          <w:rFonts w:ascii="Arial" w:hAnsi="Arial" w:cs="Arial"/>
          <w:sz w:val="22"/>
          <w:szCs w:val="22"/>
        </w:rPr>
        <w:t>j</w:t>
      </w:r>
      <w:r w:rsidRPr="00D41FC8">
        <w:rPr>
          <w:rFonts w:ascii="Arial" w:hAnsi="Arial" w:cs="Arial"/>
          <w:spacing w:val="19"/>
          <w:sz w:val="22"/>
          <w:szCs w:val="22"/>
        </w:rPr>
        <w:t xml:space="preserve"> </w:t>
      </w:r>
      <w:r w:rsidR="00771E04">
        <w:rPr>
          <w:rFonts w:ascii="Arial" w:hAnsi="Arial" w:cs="Arial"/>
          <w:sz w:val="22"/>
          <w:szCs w:val="22"/>
        </w:rPr>
        <w:t>IDW</w:t>
      </w:r>
      <w:r w:rsidR="00B50BEE">
        <w:rPr>
          <w:rFonts w:ascii="Arial" w:hAnsi="Arial" w:cs="Arial"/>
          <w:sz w:val="22"/>
          <w:szCs w:val="22"/>
        </w:rPr>
        <w:t>.</w:t>
      </w:r>
    </w:p>
    <w:p w:rsidR="00997785" w:rsidRDefault="00997785" w:rsidP="00DB1514">
      <w:pPr>
        <w:pStyle w:val="Default"/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8F1E8F" w:rsidRPr="00A73D46" w:rsidRDefault="001D020A" w:rsidP="00A73D46">
      <w:pPr>
        <w:pStyle w:val="Nagwek1"/>
        <w:tabs>
          <w:tab w:val="clear" w:pos="0"/>
        </w:tabs>
        <w:ind w:left="0"/>
        <w:rPr>
          <w:u w:val="single"/>
        </w:rPr>
      </w:pPr>
      <w:bookmarkStart w:id="15" w:name="_ROZDZIAŁ_XV._SPOSÓB"/>
      <w:bookmarkEnd w:id="15"/>
      <w:r>
        <w:rPr>
          <w:u w:val="single"/>
        </w:rPr>
        <w:t>ROZDZIAŁ X</w:t>
      </w:r>
      <w:r w:rsidR="003A4A24">
        <w:rPr>
          <w:u w:val="single"/>
        </w:rPr>
        <w:t>V</w:t>
      </w:r>
      <w:r w:rsidR="00525EC8" w:rsidRPr="00A73D46">
        <w:rPr>
          <w:u w:val="single"/>
        </w:rPr>
        <w:t>. SPOSÓB OBLICZANIA CENY</w:t>
      </w:r>
    </w:p>
    <w:p w:rsidR="008F1E8F" w:rsidRDefault="00C03F78" w:rsidP="00AF0217">
      <w:pPr>
        <w:pStyle w:val="Default"/>
        <w:numPr>
          <w:ilvl w:val="0"/>
          <w:numId w:val="21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C03F78">
        <w:rPr>
          <w:rFonts w:ascii="Arial" w:hAnsi="Arial" w:cs="Arial"/>
          <w:sz w:val="22"/>
          <w:szCs w:val="22"/>
        </w:rPr>
        <w:t xml:space="preserve">Cena w ofercie powinna być wyrażona w polskich złotych cyfrowo i słownie (netto i brutto z uwzględnieniem należnego podatku VAT). Cenę za wykonanie przedmiotu zamówienia należy przedstawić w „Formularzu ofertowym" stanowiącym </w:t>
      </w:r>
      <w:r w:rsidR="00D46D72" w:rsidRPr="00C03F78">
        <w:rPr>
          <w:rFonts w:ascii="Arial" w:hAnsi="Arial" w:cs="Arial"/>
          <w:sz w:val="22"/>
          <w:szCs w:val="22"/>
        </w:rPr>
        <w:t xml:space="preserve">załącznik </w:t>
      </w:r>
      <w:r w:rsidRPr="00C03F78">
        <w:rPr>
          <w:rFonts w:ascii="Arial" w:hAnsi="Arial" w:cs="Arial"/>
          <w:sz w:val="22"/>
          <w:szCs w:val="22"/>
        </w:rPr>
        <w:t xml:space="preserve">nr </w:t>
      </w:r>
      <w:r w:rsidR="00A17F6A">
        <w:rPr>
          <w:rFonts w:ascii="Arial" w:hAnsi="Arial" w:cs="Arial"/>
          <w:sz w:val="22"/>
          <w:szCs w:val="22"/>
        </w:rPr>
        <w:t>7</w:t>
      </w:r>
      <w:r w:rsidR="00F8747C">
        <w:rPr>
          <w:rFonts w:ascii="Arial" w:hAnsi="Arial" w:cs="Arial"/>
          <w:sz w:val="22"/>
          <w:szCs w:val="22"/>
        </w:rPr>
        <w:t xml:space="preserve"> </w:t>
      </w:r>
      <w:r w:rsidRPr="00C03F78">
        <w:rPr>
          <w:rFonts w:ascii="Arial" w:hAnsi="Arial" w:cs="Arial"/>
          <w:sz w:val="22"/>
          <w:szCs w:val="22"/>
        </w:rPr>
        <w:t xml:space="preserve">do </w:t>
      </w:r>
      <w:r w:rsidR="00A17F6A">
        <w:rPr>
          <w:rFonts w:ascii="Arial" w:hAnsi="Arial" w:cs="Arial"/>
          <w:sz w:val="22"/>
          <w:szCs w:val="22"/>
        </w:rPr>
        <w:t>IDW</w:t>
      </w:r>
      <w:r w:rsidR="00E24BF7">
        <w:rPr>
          <w:rFonts w:ascii="Arial" w:hAnsi="Arial" w:cs="Arial"/>
          <w:sz w:val="22"/>
          <w:szCs w:val="22"/>
        </w:rPr>
        <w:t>.</w:t>
      </w:r>
    </w:p>
    <w:p w:rsidR="009C579B" w:rsidRDefault="009C579B" w:rsidP="00AF0217">
      <w:pPr>
        <w:pStyle w:val="Default"/>
        <w:numPr>
          <w:ilvl w:val="0"/>
          <w:numId w:val="21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9C579B">
        <w:rPr>
          <w:rFonts w:ascii="Arial" w:hAnsi="Arial" w:cs="Arial"/>
          <w:sz w:val="22"/>
          <w:szCs w:val="22"/>
        </w:rPr>
        <w:t xml:space="preserve">Cena ofertowa za cały przedmiot zamówienia określony w </w:t>
      </w:r>
      <w:r>
        <w:rPr>
          <w:rFonts w:ascii="Arial" w:hAnsi="Arial" w:cs="Arial"/>
          <w:sz w:val="22"/>
          <w:szCs w:val="22"/>
        </w:rPr>
        <w:t>roz</w:t>
      </w:r>
      <w:r w:rsidRPr="009C579B">
        <w:rPr>
          <w:rFonts w:ascii="Arial" w:hAnsi="Arial" w:cs="Arial"/>
          <w:sz w:val="22"/>
          <w:szCs w:val="22"/>
        </w:rPr>
        <w:t xml:space="preserve">dziale V </w:t>
      </w:r>
      <w:r w:rsidR="00A17F6A">
        <w:rPr>
          <w:rFonts w:ascii="Arial" w:hAnsi="Arial" w:cs="Arial"/>
          <w:sz w:val="22"/>
          <w:szCs w:val="22"/>
        </w:rPr>
        <w:t>IDW</w:t>
      </w:r>
      <w:r w:rsidRPr="009C579B">
        <w:rPr>
          <w:rFonts w:ascii="Arial" w:hAnsi="Arial" w:cs="Arial"/>
          <w:sz w:val="22"/>
          <w:szCs w:val="22"/>
        </w:rPr>
        <w:t xml:space="preserve"> będzie rycza</w:t>
      </w:r>
      <w:r w:rsidRPr="009C579B">
        <w:rPr>
          <w:rFonts w:ascii="Arial" w:hAnsi="Arial" w:cs="Arial"/>
          <w:sz w:val="22"/>
          <w:szCs w:val="22"/>
        </w:rPr>
        <w:t>ł</w:t>
      </w:r>
      <w:r w:rsidRPr="009C579B">
        <w:rPr>
          <w:rFonts w:ascii="Arial" w:hAnsi="Arial" w:cs="Arial"/>
          <w:sz w:val="22"/>
          <w:szCs w:val="22"/>
        </w:rPr>
        <w:t xml:space="preserve">towym wynagrodzeniem </w:t>
      </w:r>
      <w:r w:rsidR="006400FB" w:rsidRPr="009C579B">
        <w:rPr>
          <w:rFonts w:ascii="Arial" w:hAnsi="Arial" w:cs="Arial"/>
          <w:sz w:val="22"/>
          <w:szCs w:val="22"/>
        </w:rPr>
        <w:t xml:space="preserve">Wykonawcy </w:t>
      </w:r>
      <w:r w:rsidRPr="009C579B">
        <w:rPr>
          <w:rFonts w:ascii="Arial" w:hAnsi="Arial" w:cs="Arial"/>
          <w:sz w:val="22"/>
          <w:szCs w:val="22"/>
        </w:rPr>
        <w:t>ujętym w formularzu ofertowym i jest ceną rycza</w:t>
      </w:r>
      <w:r w:rsidRPr="009C579B">
        <w:rPr>
          <w:rFonts w:ascii="Arial" w:hAnsi="Arial" w:cs="Arial"/>
          <w:sz w:val="22"/>
          <w:szCs w:val="22"/>
        </w:rPr>
        <w:t>ł</w:t>
      </w:r>
      <w:r w:rsidRPr="009C579B">
        <w:rPr>
          <w:rFonts w:ascii="Arial" w:hAnsi="Arial" w:cs="Arial"/>
          <w:sz w:val="22"/>
          <w:szCs w:val="22"/>
        </w:rPr>
        <w:t>tową w rozumieniu art. 632 Kodeksu cywilnego.</w:t>
      </w:r>
    </w:p>
    <w:p w:rsidR="00B7591E" w:rsidRPr="00B7591E" w:rsidRDefault="00B7591E" w:rsidP="00AF0217">
      <w:pPr>
        <w:pStyle w:val="Default"/>
        <w:numPr>
          <w:ilvl w:val="0"/>
          <w:numId w:val="21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B7591E">
        <w:rPr>
          <w:rFonts w:ascii="Arial" w:hAnsi="Arial" w:cs="Arial"/>
          <w:sz w:val="22"/>
          <w:szCs w:val="22"/>
        </w:rPr>
        <w:t xml:space="preserve">Cena ofertowa obejmuje zakres wszystkich prac niezbędnych do wykonania przedmiotu zamówienia, wynikających </w:t>
      </w:r>
      <w:r>
        <w:rPr>
          <w:rFonts w:ascii="Arial" w:hAnsi="Arial" w:cs="Arial"/>
          <w:sz w:val="22"/>
          <w:szCs w:val="22"/>
        </w:rPr>
        <w:t xml:space="preserve">z </w:t>
      </w:r>
      <w:r w:rsidR="00DC4135">
        <w:rPr>
          <w:rFonts w:ascii="Arial" w:hAnsi="Arial" w:cs="Arial"/>
          <w:sz w:val="22"/>
          <w:szCs w:val="22"/>
        </w:rPr>
        <w:t>dokumentacji projektowej</w:t>
      </w:r>
      <w:r w:rsidRPr="00B7591E">
        <w:rPr>
          <w:rFonts w:ascii="Arial" w:hAnsi="Arial" w:cs="Arial"/>
          <w:sz w:val="22"/>
          <w:szCs w:val="22"/>
        </w:rPr>
        <w:t>, specyfikacji technicznej wykon</w:t>
      </w:r>
      <w:r w:rsidRPr="00B7591E">
        <w:rPr>
          <w:rFonts w:ascii="Arial" w:hAnsi="Arial" w:cs="Arial"/>
          <w:sz w:val="22"/>
          <w:szCs w:val="22"/>
        </w:rPr>
        <w:t>a</w:t>
      </w:r>
      <w:r w:rsidRPr="00B7591E">
        <w:rPr>
          <w:rFonts w:ascii="Arial" w:hAnsi="Arial" w:cs="Arial"/>
          <w:sz w:val="22"/>
          <w:szCs w:val="22"/>
        </w:rPr>
        <w:t>nia i odbioru robót</w:t>
      </w:r>
      <w:r w:rsidR="00DD1860">
        <w:rPr>
          <w:rFonts w:ascii="Arial" w:hAnsi="Arial" w:cs="Arial"/>
          <w:sz w:val="22"/>
          <w:szCs w:val="22"/>
        </w:rPr>
        <w:t xml:space="preserve"> </w:t>
      </w:r>
      <w:r w:rsidR="00187D18">
        <w:rPr>
          <w:rFonts w:ascii="Arial" w:hAnsi="Arial" w:cs="Arial"/>
          <w:sz w:val="22"/>
          <w:szCs w:val="22"/>
        </w:rPr>
        <w:t>budowlanych</w:t>
      </w:r>
      <w:r w:rsidRPr="00B7591E">
        <w:rPr>
          <w:rFonts w:ascii="Arial" w:hAnsi="Arial" w:cs="Arial"/>
          <w:sz w:val="22"/>
          <w:szCs w:val="22"/>
        </w:rPr>
        <w:t xml:space="preserve"> oraz wzoru umowy.</w:t>
      </w:r>
    </w:p>
    <w:p w:rsidR="00B7591E" w:rsidRPr="00B7591E" w:rsidRDefault="00B7591E" w:rsidP="00AF0217">
      <w:pPr>
        <w:pStyle w:val="Default"/>
        <w:numPr>
          <w:ilvl w:val="0"/>
          <w:numId w:val="21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B7591E">
        <w:rPr>
          <w:rFonts w:ascii="Arial" w:hAnsi="Arial" w:cs="Arial"/>
          <w:sz w:val="22"/>
          <w:szCs w:val="22"/>
        </w:rPr>
        <w:t xml:space="preserve">Załączone do </w:t>
      </w:r>
      <w:r w:rsidR="00923E17">
        <w:rPr>
          <w:rFonts w:ascii="Arial" w:hAnsi="Arial" w:cs="Arial"/>
          <w:sz w:val="22"/>
          <w:szCs w:val="22"/>
        </w:rPr>
        <w:t>OPZ</w:t>
      </w:r>
      <w:r w:rsidR="00DC4135">
        <w:rPr>
          <w:rFonts w:ascii="Arial" w:hAnsi="Arial" w:cs="Arial"/>
          <w:sz w:val="22"/>
          <w:szCs w:val="22"/>
        </w:rPr>
        <w:t xml:space="preserve"> </w:t>
      </w:r>
      <w:r w:rsidR="006F79D9">
        <w:rPr>
          <w:rFonts w:ascii="Arial" w:hAnsi="Arial" w:cs="Arial"/>
          <w:sz w:val="22"/>
          <w:szCs w:val="22"/>
        </w:rPr>
        <w:t>przedmiary</w:t>
      </w:r>
      <w:r w:rsidRPr="00B7591E">
        <w:rPr>
          <w:rFonts w:ascii="Arial" w:hAnsi="Arial" w:cs="Arial"/>
          <w:sz w:val="22"/>
          <w:szCs w:val="22"/>
        </w:rPr>
        <w:t xml:space="preserve"> robót należy traktować jako elementy pomocnicze do w</w:t>
      </w:r>
      <w:r w:rsidRPr="00B7591E">
        <w:rPr>
          <w:rFonts w:ascii="Arial" w:hAnsi="Arial" w:cs="Arial"/>
          <w:sz w:val="22"/>
          <w:szCs w:val="22"/>
        </w:rPr>
        <w:t>y</w:t>
      </w:r>
      <w:r w:rsidRPr="00B7591E">
        <w:rPr>
          <w:rFonts w:ascii="Arial" w:hAnsi="Arial" w:cs="Arial"/>
          <w:sz w:val="22"/>
          <w:szCs w:val="22"/>
        </w:rPr>
        <w:t>korzystania według uznania Wykonawcy.</w:t>
      </w:r>
    </w:p>
    <w:p w:rsidR="00B7591E" w:rsidRPr="00B7591E" w:rsidRDefault="00B7591E" w:rsidP="00AF0217">
      <w:pPr>
        <w:pStyle w:val="Default"/>
        <w:numPr>
          <w:ilvl w:val="0"/>
          <w:numId w:val="21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B7591E">
        <w:rPr>
          <w:rFonts w:ascii="Arial" w:hAnsi="Arial" w:cs="Arial"/>
          <w:sz w:val="22"/>
          <w:szCs w:val="22"/>
        </w:rPr>
        <w:t xml:space="preserve">Wykonawca musi przewidzieć wszystkie okoliczności mające wpływ na cenę oferty. </w:t>
      </w:r>
      <w:r w:rsidR="00D7661D">
        <w:rPr>
          <w:rFonts w:ascii="Arial" w:hAnsi="Arial" w:cs="Arial"/>
          <w:sz w:val="22"/>
          <w:szCs w:val="22"/>
        </w:rPr>
        <w:br/>
      </w:r>
      <w:r w:rsidRPr="00B7591E">
        <w:rPr>
          <w:rFonts w:ascii="Arial" w:hAnsi="Arial" w:cs="Arial"/>
          <w:sz w:val="22"/>
          <w:szCs w:val="22"/>
        </w:rPr>
        <w:t>W związku z tym, zaleca się przeprowadzenie indywidualnego szczegółowego oglądu miejsca realizacji przedmiotu zamówienia.</w:t>
      </w:r>
    </w:p>
    <w:p w:rsidR="008F1E8F" w:rsidRDefault="00B7591E" w:rsidP="00AF0217">
      <w:pPr>
        <w:pStyle w:val="Default"/>
        <w:numPr>
          <w:ilvl w:val="0"/>
          <w:numId w:val="21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B7591E">
        <w:rPr>
          <w:rFonts w:ascii="Arial" w:hAnsi="Arial" w:cs="Arial"/>
          <w:sz w:val="22"/>
          <w:szCs w:val="22"/>
        </w:rPr>
        <w:t>Zamawiający zastrzega, że wszystkie roboty związane z realizacją niniejszego zamówi</w:t>
      </w:r>
      <w:r w:rsidRPr="00B7591E">
        <w:rPr>
          <w:rFonts w:ascii="Arial" w:hAnsi="Arial" w:cs="Arial"/>
          <w:sz w:val="22"/>
          <w:szCs w:val="22"/>
        </w:rPr>
        <w:t>e</w:t>
      </w:r>
      <w:r w:rsidRPr="00B7591E">
        <w:rPr>
          <w:rFonts w:ascii="Arial" w:hAnsi="Arial" w:cs="Arial"/>
          <w:sz w:val="22"/>
          <w:szCs w:val="22"/>
        </w:rPr>
        <w:t>nia, które dadzą się przewidzieć, a nie były uwzględnione w SIWZ, Wykonawca winien wykonać w ramach oferowanej ceny ryczałtowej.</w:t>
      </w:r>
    </w:p>
    <w:p w:rsidR="00630531" w:rsidRDefault="00630531" w:rsidP="00630531">
      <w:pPr>
        <w:pStyle w:val="Default"/>
        <w:numPr>
          <w:ilvl w:val="0"/>
          <w:numId w:val="21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630531">
        <w:rPr>
          <w:rFonts w:ascii="Arial" w:hAnsi="Arial" w:cs="Arial"/>
          <w:sz w:val="22"/>
          <w:szCs w:val="22"/>
        </w:rPr>
        <w:t xml:space="preserve">Cenę należy podać z dokładnością do dwóch miejsc po przecinku (tj. z dokładnością do </w:t>
      </w:r>
      <w:r w:rsidR="00D7661D">
        <w:rPr>
          <w:rFonts w:ascii="Arial" w:hAnsi="Arial" w:cs="Arial"/>
          <w:sz w:val="22"/>
          <w:szCs w:val="22"/>
        </w:rPr>
        <w:br/>
      </w:r>
      <w:r w:rsidRPr="00630531">
        <w:rPr>
          <w:rFonts w:ascii="Arial" w:hAnsi="Arial" w:cs="Arial"/>
          <w:sz w:val="22"/>
          <w:szCs w:val="22"/>
        </w:rPr>
        <w:t>1 grosza) z wyodrębnieniem stawki podatku VAT.</w:t>
      </w:r>
    </w:p>
    <w:p w:rsidR="00792F7B" w:rsidRPr="00792F7B" w:rsidRDefault="00792F7B" w:rsidP="00630531">
      <w:pPr>
        <w:pStyle w:val="Default"/>
        <w:numPr>
          <w:ilvl w:val="0"/>
          <w:numId w:val="21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792F7B">
        <w:rPr>
          <w:rFonts w:ascii="Arial" w:hAnsi="Arial" w:cs="Arial"/>
          <w:sz w:val="22"/>
          <w:szCs w:val="22"/>
        </w:rPr>
        <w:t>Określenie stawki podatku VAT jest obowiązkiem Wykonawcy. Zgodnie z ust. 1 komun</w:t>
      </w:r>
      <w:r w:rsidRPr="00792F7B">
        <w:rPr>
          <w:rFonts w:ascii="Arial" w:hAnsi="Arial" w:cs="Arial"/>
          <w:sz w:val="22"/>
          <w:szCs w:val="22"/>
        </w:rPr>
        <w:t>i</w:t>
      </w:r>
      <w:r w:rsidRPr="00792F7B">
        <w:rPr>
          <w:rFonts w:ascii="Arial" w:hAnsi="Arial" w:cs="Arial"/>
          <w:sz w:val="22"/>
          <w:szCs w:val="22"/>
        </w:rPr>
        <w:t>katu Prezesa Głównego Urzędu Statystycznego z dnia 24 stycznia 2005 r. (Dz. Urz. GUS Nr 1 z 2005</w:t>
      </w:r>
      <w:r>
        <w:rPr>
          <w:rFonts w:ascii="Arial" w:hAnsi="Arial" w:cs="Arial"/>
          <w:sz w:val="22"/>
          <w:szCs w:val="22"/>
        </w:rPr>
        <w:t xml:space="preserve"> r.</w:t>
      </w:r>
      <w:r w:rsidRPr="00792F7B">
        <w:rPr>
          <w:rFonts w:ascii="Arial" w:hAnsi="Arial" w:cs="Arial"/>
          <w:sz w:val="22"/>
          <w:szCs w:val="22"/>
        </w:rPr>
        <w:t xml:space="preserve"> poz.</w:t>
      </w:r>
      <w:r>
        <w:rPr>
          <w:rFonts w:ascii="Arial" w:hAnsi="Arial" w:cs="Arial"/>
          <w:sz w:val="22"/>
          <w:szCs w:val="22"/>
        </w:rPr>
        <w:t xml:space="preserve"> </w:t>
      </w:r>
      <w:r w:rsidRPr="00792F7B">
        <w:rPr>
          <w:rFonts w:ascii="Arial" w:hAnsi="Arial" w:cs="Arial"/>
          <w:sz w:val="22"/>
          <w:szCs w:val="22"/>
        </w:rPr>
        <w:t xml:space="preserve">11) w sprawie trybu wydawania opinii interpretacyjnych – „Zasadą jest, że zainteresowany podmiot sam klasyfikuje prowadzoną działalność, swoje produkty (wyroby i usługi), towary, środki trwałe i obiekty budowlane według zasad określonych </w:t>
      </w:r>
      <w:r w:rsidR="00D7661D">
        <w:rPr>
          <w:rFonts w:ascii="Arial" w:hAnsi="Arial" w:cs="Arial"/>
          <w:sz w:val="22"/>
          <w:szCs w:val="22"/>
        </w:rPr>
        <w:br/>
      </w:r>
      <w:r w:rsidRPr="00792F7B">
        <w:rPr>
          <w:rFonts w:ascii="Arial" w:hAnsi="Arial" w:cs="Arial"/>
          <w:sz w:val="22"/>
          <w:szCs w:val="22"/>
        </w:rPr>
        <w:t>w poszczególnych klasyfikacjach i nomenklaturach, wprowadzonych rozporządzeniem Rady Ministrów lub stosowanych bezpośrednio na podstawie przepisów Wspólnoty E</w:t>
      </w:r>
      <w:r w:rsidRPr="00792F7B">
        <w:rPr>
          <w:rFonts w:ascii="Arial" w:hAnsi="Arial" w:cs="Arial"/>
          <w:sz w:val="22"/>
          <w:szCs w:val="22"/>
        </w:rPr>
        <w:t>u</w:t>
      </w:r>
      <w:r w:rsidRPr="00792F7B">
        <w:rPr>
          <w:rFonts w:ascii="Arial" w:hAnsi="Arial" w:cs="Arial"/>
          <w:sz w:val="22"/>
          <w:szCs w:val="22"/>
        </w:rPr>
        <w:t>ropejskiej”.</w:t>
      </w:r>
    </w:p>
    <w:p w:rsidR="009A247C" w:rsidRDefault="009A247C" w:rsidP="00DB1514">
      <w:pPr>
        <w:pStyle w:val="Default"/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9A247C" w:rsidRPr="002051F0" w:rsidRDefault="003A4A24" w:rsidP="002051F0">
      <w:pPr>
        <w:pStyle w:val="Nagwek1"/>
        <w:tabs>
          <w:tab w:val="clear" w:pos="0"/>
        </w:tabs>
        <w:ind w:left="0"/>
        <w:rPr>
          <w:u w:val="single"/>
        </w:rPr>
      </w:pPr>
      <w:bookmarkStart w:id="16" w:name="_ROZDZIAŁ_XVI._OPIS"/>
      <w:bookmarkEnd w:id="16"/>
      <w:r>
        <w:rPr>
          <w:u w:val="single"/>
        </w:rPr>
        <w:t>ROZDZIAŁ X</w:t>
      </w:r>
      <w:r w:rsidR="00E81C22" w:rsidRPr="002051F0">
        <w:rPr>
          <w:u w:val="single"/>
        </w:rPr>
        <w:t>V</w:t>
      </w:r>
      <w:r w:rsidR="001D020A">
        <w:rPr>
          <w:u w:val="single"/>
        </w:rPr>
        <w:t>I</w:t>
      </w:r>
      <w:r w:rsidR="00E81C22" w:rsidRPr="002051F0">
        <w:rPr>
          <w:u w:val="single"/>
        </w:rPr>
        <w:t xml:space="preserve">. </w:t>
      </w:r>
      <w:r w:rsidR="000A63E8" w:rsidRPr="002051F0">
        <w:rPr>
          <w:u w:val="single"/>
        </w:rPr>
        <w:t>OPIS KRYTERIÓW, KTÓRYMI ZAMAWIAJĄCY BĘDZIE SIĘ KIEROWAŁ PRZY WYBORZE OFERTY WRAZ Z PODANIEM ZNACZENIA TYCH KRYTERIÓW ORAZ SPOSOBU OCENY OFERT</w:t>
      </w:r>
    </w:p>
    <w:p w:rsidR="00E81C22" w:rsidRPr="00E90CC4" w:rsidRDefault="002C1385" w:rsidP="00E90CC4">
      <w:pPr>
        <w:pStyle w:val="Akapitzlist"/>
        <w:numPr>
          <w:ilvl w:val="0"/>
          <w:numId w:val="22"/>
        </w:numPr>
        <w:suppressAutoHyphens w:val="0"/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E90CC4">
        <w:rPr>
          <w:rFonts w:ascii="Arial" w:hAnsi="Arial" w:cs="Arial"/>
          <w:sz w:val="22"/>
          <w:szCs w:val="22"/>
          <w:lang w:eastAsia="pl-PL"/>
        </w:rPr>
        <w:t xml:space="preserve">Oferty zostaną ocenione </w:t>
      </w:r>
      <w:r w:rsidR="0034245A" w:rsidRPr="00E90CC4">
        <w:rPr>
          <w:rFonts w:ascii="Arial" w:hAnsi="Arial" w:cs="Arial"/>
          <w:sz w:val="22"/>
          <w:szCs w:val="22"/>
          <w:lang w:eastAsia="pl-PL"/>
        </w:rPr>
        <w:t xml:space="preserve">przez Zamawiającego </w:t>
      </w:r>
      <w:r w:rsidR="004523E5" w:rsidRPr="00E90CC4">
        <w:rPr>
          <w:rFonts w:ascii="Arial" w:hAnsi="Arial" w:cs="Arial"/>
          <w:sz w:val="22"/>
          <w:szCs w:val="22"/>
          <w:lang w:eastAsia="pl-PL"/>
        </w:rPr>
        <w:t>w oparciu o następujące</w:t>
      </w:r>
      <w:r w:rsidRPr="00E90CC4">
        <w:rPr>
          <w:rFonts w:ascii="Arial" w:hAnsi="Arial" w:cs="Arial"/>
          <w:sz w:val="22"/>
          <w:szCs w:val="22"/>
          <w:lang w:eastAsia="pl-PL"/>
        </w:rPr>
        <w:t xml:space="preserve"> kryteria:</w:t>
      </w:r>
      <w:r w:rsidR="00E90CC4" w:rsidRPr="00E90CC4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90CC4">
        <w:rPr>
          <w:rFonts w:ascii="Arial" w:hAnsi="Arial" w:cs="Arial"/>
          <w:sz w:val="22"/>
          <w:szCs w:val="22"/>
        </w:rPr>
        <w:t xml:space="preserve">cena </w:t>
      </w:r>
      <w:r w:rsidR="00336033" w:rsidRPr="00E90CC4">
        <w:rPr>
          <w:rFonts w:ascii="Arial" w:hAnsi="Arial" w:cs="Arial"/>
          <w:sz w:val="22"/>
          <w:szCs w:val="22"/>
        </w:rPr>
        <w:t>(</w:t>
      </w:r>
      <w:r w:rsidR="009D74E3" w:rsidRPr="00E90CC4">
        <w:rPr>
          <w:rFonts w:ascii="Arial" w:hAnsi="Arial" w:cs="Arial"/>
          <w:sz w:val="22"/>
          <w:szCs w:val="22"/>
        </w:rPr>
        <w:t xml:space="preserve">łączna </w:t>
      </w:r>
      <w:r w:rsidR="00A16DE8" w:rsidRPr="00E90CC4">
        <w:rPr>
          <w:rFonts w:ascii="Arial" w:hAnsi="Arial" w:cs="Arial"/>
          <w:sz w:val="22"/>
          <w:szCs w:val="22"/>
        </w:rPr>
        <w:t>wartość kosztorysowa robót</w:t>
      </w:r>
      <w:r w:rsidR="00336033" w:rsidRPr="00E90CC4">
        <w:rPr>
          <w:rFonts w:ascii="Arial" w:hAnsi="Arial" w:cs="Arial"/>
          <w:sz w:val="22"/>
          <w:szCs w:val="22"/>
        </w:rPr>
        <w:t xml:space="preserve">) - </w:t>
      </w:r>
      <w:r w:rsidR="00E90CC4" w:rsidRPr="00E90CC4">
        <w:rPr>
          <w:rFonts w:ascii="Arial" w:hAnsi="Arial" w:cs="Arial"/>
          <w:sz w:val="22"/>
          <w:szCs w:val="22"/>
        </w:rPr>
        <w:t>100</w:t>
      </w:r>
      <w:r w:rsidR="00336033" w:rsidRPr="00E90CC4">
        <w:rPr>
          <w:rFonts w:ascii="Arial" w:hAnsi="Arial" w:cs="Arial"/>
          <w:sz w:val="22"/>
          <w:szCs w:val="22"/>
        </w:rPr>
        <w:t>%;</w:t>
      </w:r>
    </w:p>
    <w:p w:rsidR="0029728C" w:rsidRPr="00EA6527" w:rsidRDefault="0029728C" w:rsidP="00AF0217">
      <w:pPr>
        <w:pStyle w:val="Default"/>
        <w:numPr>
          <w:ilvl w:val="0"/>
          <w:numId w:val="22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EA6527">
        <w:rPr>
          <w:rFonts w:ascii="Arial" w:hAnsi="Arial" w:cs="Arial"/>
          <w:sz w:val="22"/>
          <w:szCs w:val="22"/>
        </w:rPr>
        <w:lastRenderedPageBreak/>
        <w:t>Oferta o najniższej cenie</w:t>
      </w:r>
      <w:r w:rsidR="003C5462">
        <w:rPr>
          <w:rFonts w:ascii="Arial" w:hAnsi="Arial" w:cs="Arial"/>
          <w:sz w:val="22"/>
          <w:szCs w:val="22"/>
        </w:rPr>
        <w:t xml:space="preserve"> ofertowej </w:t>
      </w:r>
      <w:r w:rsidRPr="00EA6527">
        <w:rPr>
          <w:rFonts w:ascii="Arial" w:hAnsi="Arial" w:cs="Arial"/>
          <w:sz w:val="22"/>
          <w:szCs w:val="22"/>
        </w:rPr>
        <w:t xml:space="preserve">uzyska </w:t>
      </w:r>
      <w:r w:rsidR="007C423C">
        <w:rPr>
          <w:rFonts w:ascii="Arial" w:hAnsi="Arial" w:cs="Arial"/>
          <w:sz w:val="22"/>
          <w:szCs w:val="22"/>
        </w:rPr>
        <w:t>100</w:t>
      </w:r>
      <w:r w:rsidRPr="00EA6527">
        <w:rPr>
          <w:rFonts w:ascii="Arial" w:hAnsi="Arial" w:cs="Arial"/>
          <w:sz w:val="22"/>
          <w:szCs w:val="22"/>
        </w:rPr>
        <w:t xml:space="preserve"> punktów, przy założeniu, że 1% = 1 pkt. Pozostałe</w:t>
      </w:r>
      <w:r w:rsidR="00EA6527" w:rsidRPr="00EA6527">
        <w:rPr>
          <w:rFonts w:ascii="Arial" w:hAnsi="Arial" w:cs="Arial"/>
          <w:sz w:val="22"/>
          <w:szCs w:val="22"/>
        </w:rPr>
        <w:t xml:space="preserve"> </w:t>
      </w:r>
      <w:r w:rsidRPr="00EA6527">
        <w:rPr>
          <w:rFonts w:ascii="Arial" w:hAnsi="Arial" w:cs="Arial"/>
          <w:sz w:val="22"/>
          <w:szCs w:val="22"/>
        </w:rPr>
        <w:t>oferty uzyskają wartość punktową wyliczoną wg poniższego wzoru:</w:t>
      </w:r>
    </w:p>
    <w:p w:rsidR="00EA6527" w:rsidRPr="009A4668" w:rsidRDefault="00EA6527" w:rsidP="00DB1514">
      <w:pPr>
        <w:spacing w:line="300" w:lineRule="atLeast"/>
        <w:jc w:val="center"/>
        <w:rPr>
          <w:color w:val="000000" w:themeColor="text1"/>
          <w:sz w:val="24"/>
          <w:szCs w:val="24"/>
        </w:rPr>
      </w:pPr>
    </w:p>
    <w:p w:rsidR="00217432" w:rsidRPr="001A4420" w:rsidRDefault="00D17284" w:rsidP="00DB1514">
      <w:pPr>
        <w:spacing w:line="300" w:lineRule="atLeast"/>
        <w:jc w:val="center"/>
        <w:rPr>
          <w:b/>
          <w:color w:val="000000" w:themeColor="text1"/>
          <w:sz w:val="24"/>
          <w:szCs w:val="24"/>
        </w:rPr>
      </w:pPr>
      <w:r w:rsidRPr="00C16F98">
        <w:rPr>
          <w:rFonts w:ascii="Arial" w:hAnsi="Arial" w:cs="Arial"/>
          <w:b/>
          <w:color w:val="000000" w:themeColor="text1"/>
          <w:position w:val="-24"/>
          <w:sz w:val="22"/>
          <w:szCs w:val="22"/>
        </w:rPr>
        <w:object w:dxaOrig="1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4pt;height:29.9pt" o:ole="" filled="t">
            <v:fill color2="black" type="frame"/>
            <v:imagedata r:id="rId15" o:title=""/>
          </v:shape>
          <o:OLEObject Type="Embed" ProgID="Equation.3" ShapeID="_x0000_i1025" DrawAspect="Content" ObjectID="_1470128725" r:id="rId16"/>
        </w:object>
      </w:r>
    </w:p>
    <w:p w:rsidR="009A247C" w:rsidRDefault="004957E1" w:rsidP="00DB1514">
      <w:pPr>
        <w:pStyle w:val="Default"/>
        <w:spacing w:line="300" w:lineRule="atLeast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gdzie:</w:t>
      </w:r>
    </w:p>
    <w:p w:rsidR="004957E1" w:rsidRDefault="004957E1" w:rsidP="00DB1514">
      <w:pPr>
        <w:pStyle w:val="Default"/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Kn</w:t>
      </w:r>
      <w:proofErr w:type="spellEnd"/>
      <w:r w:rsidR="00EA6527">
        <w:rPr>
          <w:rFonts w:ascii="Arial" w:hAnsi="Arial" w:cs="Arial"/>
          <w:sz w:val="22"/>
          <w:szCs w:val="22"/>
        </w:rPr>
        <w:t xml:space="preserve"> </w:t>
      </w:r>
      <w:r w:rsidR="0079497E">
        <w:rPr>
          <w:rFonts w:ascii="Arial" w:hAnsi="Arial" w:cs="Arial"/>
          <w:sz w:val="22"/>
          <w:szCs w:val="22"/>
        </w:rPr>
        <w:tab/>
      </w:r>
      <w:r w:rsidR="00074D08">
        <w:rPr>
          <w:rFonts w:ascii="Arial" w:hAnsi="Arial" w:cs="Arial"/>
          <w:sz w:val="22"/>
          <w:szCs w:val="22"/>
        </w:rPr>
        <w:t>- liczba punktów za cenę („n” - numer kolejny ofert</w:t>
      </w:r>
      <w:r w:rsidR="003E3089">
        <w:rPr>
          <w:rFonts w:ascii="Arial" w:hAnsi="Arial" w:cs="Arial"/>
          <w:sz w:val="22"/>
          <w:szCs w:val="22"/>
        </w:rPr>
        <w:t>y</w:t>
      </w:r>
      <w:r w:rsidR="00074D08">
        <w:rPr>
          <w:rFonts w:ascii="Arial" w:hAnsi="Arial" w:cs="Arial"/>
          <w:sz w:val="22"/>
          <w:szCs w:val="22"/>
        </w:rPr>
        <w:t>)</w:t>
      </w:r>
    </w:p>
    <w:p w:rsidR="00074D08" w:rsidRDefault="00074D08" w:rsidP="00DB1514">
      <w:pPr>
        <w:pStyle w:val="Default"/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proofErr w:type="spellStart"/>
      <w:r w:rsidR="00EA6527">
        <w:rPr>
          <w:rFonts w:ascii="Arial" w:hAnsi="Arial" w:cs="Arial"/>
          <w:sz w:val="22"/>
          <w:szCs w:val="22"/>
        </w:rPr>
        <w:t>Cn</w:t>
      </w:r>
      <w:proofErr w:type="spellEnd"/>
      <w:r w:rsidR="00EA6527">
        <w:rPr>
          <w:rFonts w:ascii="Arial" w:hAnsi="Arial" w:cs="Arial"/>
          <w:sz w:val="22"/>
          <w:szCs w:val="22"/>
        </w:rPr>
        <w:t xml:space="preserve"> </w:t>
      </w:r>
      <w:r w:rsidR="0079497E">
        <w:rPr>
          <w:rFonts w:ascii="Arial" w:hAnsi="Arial" w:cs="Arial"/>
          <w:sz w:val="22"/>
          <w:szCs w:val="22"/>
        </w:rPr>
        <w:tab/>
      </w:r>
      <w:r w:rsidR="001246A1">
        <w:rPr>
          <w:rFonts w:ascii="Arial" w:hAnsi="Arial" w:cs="Arial"/>
          <w:sz w:val="22"/>
          <w:szCs w:val="22"/>
        </w:rPr>
        <w:t xml:space="preserve">- najniższa cena ofertowa </w:t>
      </w:r>
    </w:p>
    <w:p w:rsidR="00263A6C" w:rsidRDefault="00263A6C" w:rsidP="00DB1514">
      <w:pPr>
        <w:pStyle w:val="Default"/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Cb</w:t>
      </w:r>
      <w:proofErr w:type="spellEnd"/>
      <w:r w:rsidR="00EA6527">
        <w:rPr>
          <w:rFonts w:ascii="Arial" w:hAnsi="Arial" w:cs="Arial"/>
          <w:sz w:val="22"/>
          <w:szCs w:val="22"/>
        </w:rPr>
        <w:t xml:space="preserve"> </w:t>
      </w:r>
      <w:r w:rsidR="0079497E">
        <w:rPr>
          <w:rFonts w:ascii="Arial" w:hAnsi="Arial" w:cs="Arial"/>
          <w:sz w:val="22"/>
          <w:szCs w:val="22"/>
        </w:rPr>
        <w:tab/>
      </w:r>
      <w:r w:rsidR="00424280">
        <w:rPr>
          <w:rFonts w:ascii="Arial" w:hAnsi="Arial" w:cs="Arial"/>
          <w:sz w:val="22"/>
          <w:szCs w:val="22"/>
        </w:rPr>
        <w:t>- cena badanej oferty</w:t>
      </w:r>
    </w:p>
    <w:p w:rsidR="008F1E8F" w:rsidRPr="006C5A48" w:rsidRDefault="00257166" w:rsidP="00AF0217">
      <w:pPr>
        <w:pStyle w:val="Default"/>
        <w:numPr>
          <w:ilvl w:val="0"/>
          <w:numId w:val="22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257166">
        <w:rPr>
          <w:rFonts w:ascii="Arial" w:hAnsi="Arial" w:cs="Arial"/>
          <w:sz w:val="22"/>
          <w:szCs w:val="22"/>
        </w:rPr>
        <w:t>Zamawiający zastosuje zaokrąglenie wyników oceny oferty do dwóch miejsc po przeci</w:t>
      </w:r>
      <w:r w:rsidRPr="00257166">
        <w:rPr>
          <w:rFonts w:ascii="Arial" w:hAnsi="Arial" w:cs="Arial"/>
          <w:sz w:val="22"/>
          <w:szCs w:val="22"/>
        </w:rPr>
        <w:t>n</w:t>
      </w:r>
      <w:r w:rsidRPr="00257166">
        <w:rPr>
          <w:rFonts w:ascii="Arial" w:hAnsi="Arial" w:cs="Arial"/>
          <w:sz w:val="22"/>
          <w:szCs w:val="22"/>
        </w:rPr>
        <w:t>ku. Gdyby wyniki oceny dwóch lub większej liczby ofert okazały się takie same, Zam</w:t>
      </w:r>
      <w:r w:rsidRPr="00257166">
        <w:rPr>
          <w:rFonts w:ascii="Arial" w:hAnsi="Arial" w:cs="Arial"/>
          <w:sz w:val="22"/>
          <w:szCs w:val="22"/>
        </w:rPr>
        <w:t>a</w:t>
      </w:r>
      <w:r w:rsidRPr="00257166">
        <w:rPr>
          <w:rFonts w:ascii="Arial" w:hAnsi="Arial" w:cs="Arial"/>
          <w:sz w:val="22"/>
          <w:szCs w:val="22"/>
        </w:rPr>
        <w:t>wiający nie zastosuje zaokrągleń, chyba że działanie takie nie będzie mogło przynieść zróżnicowania wyników</w:t>
      </w:r>
      <w:r w:rsidR="00D11E05">
        <w:rPr>
          <w:rFonts w:ascii="Arial" w:hAnsi="Arial" w:cs="Arial"/>
          <w:sz w:val="22"/>
          <w:szCs w:val="22"/>
        </w:rPr>
        <w:t>.</w:t>
      </w:r>
    </w:p>
    <w:p w:rsidR="00936FAC" w:rsidRDefault="00257166" w:rsidP="00AF0217">
      <w:pPr>
        <w:pStyle w:val="Default"/>
        <w:numPr>
          <w:ilvl w:val="0"/>
          <w:numId w:val="22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257166">
        <w:rPr>
          <w:rFonts w:ascii="Arial" w:hAnsi="Arial" w:cs="Arial"/>
          <w:sz w:val="22"/>
          <w:szCs w:val="22"/>
        </w:rPr>
        <w:t>Zamawiający wybiera ofertę najkorzystniejszą spośród ofert nie odrzuconych wyłącznie na podstawie kryteriów oceny ofert, przez co należy rozumieć ofertę, która przedstawia najkorzystniejszy bilans kryteriów</w:t>
      </w:r>
      <w:r w:rsidR="00424E7B">
        <w:rPr>
          <w:rFonts w:ascii="Arial" w:hAnsi="Arial" w:cs="Arial"/>
          <w:sz w:val="22"/>
          <w:szCs w:val="22"/>
        </w:rPr>
        <w:t xml:space="preserve"> </w:t>
      </w:r>
      <w:r w:rsidRPr="00257166">
        <w:rPr>
          <w:rFonts w:ascii="Arial" w:hAnsi="Arial" w:cs="Arial"/>
          <w:sz w:val="22"/>
          <w:szCs w:val="22"/>
        </w:rPr>
        <w:t xml:space="preserve">wyboru oferty opisanych </w:t>
      </w:r>
      <w:r w:rsidR="008D11C4">
        <w:rPr>
          <w:rFonts w:ascii="Arial" w:hAnsi="Arial" w:cs="Arial"/>
          <w:sz w:val="22"/>
          <w:szCs w:val="22"/>
        </w:rPr>
        <w:t xml:space="preserve">w </w:t>
      </w:r>
      <w:r>
        <w:rPr>
          <w:rFonts w:ascii="Arial" w:hAnsi="Arial" w:cs="Arial"/>
          <w:sz w:val="22"/>
          <w:szCs w:val="22"/>
        </w:rPr>
        <w:t>ust. 1 niniejszego rozdziału.</w:t>
      </w:r>
    </w:p>
    <w:p w:rsidR="00D11E05" w:rsidRDefault="00D11E05" w:rsidP="00AF0217">
      <w:pPr>
        <w:pStyle w:val="Default"/>
        <w:numPr>
          <w:ilvl w:val="0"/>
          <w:numId w:val="22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D11E05">
        <w:rPr>
          <w:rFonts w:ascii="Arial" w:hAnsi="Arial" w:cs="Arial"/>
          <w:sz w:val="22"/>
          <w:szCs w:val="22"/>
        </w:rPr>
        <w:t xml:space="preserve">Jeśli nie można dokonać wyboru oferty najkorzystniejszej z uwagi na to, że </w:t>
      </w:r>
      <w:r w:rsidR="00424E7B">
        <w:rPr>
          <w:rFonts w:ascii="Arial" w:hAnsi="Arial" w:cs="Arial"/>
          <w:sz w:val="22"/>
          <w:szCs w:val="22"/>
        </w:rPr>
        <w:t>dwie lub wi</w:t>
      </w:r>
      <w:r w:rsidR="00424E7B">
        <w:rPr>
          <w:rFonts w:ascii="Arial" w:hAnsi="Arial" w:cs="Arial"/>
          <w:sz w:val="22"/>
          <w:szCs w:val="22"/>
        </w:rPr>
        <w:t>ę</w:t>
      </w:r>
      <w:r w:rsidR="00424E7B">
        <w:rPr>
          <w:rFonts w:ascii="Arial" w:hAnsi="Arial" w:cs="Arial"/>
          <w:sz w:val="22"/>
          <w:szCs w:val="22"/>
        </w:rPr>
        <w:t xml:space="preserve">cej ofert </w:t>
      </w:r>
      <w:r w:rsidR="007C094C">
        <w:rPr>
          <w:rFonts w:ascii="Arial" w:hAnsi="Arial" w:cs="Arial"/>
          <w:sz w:val="22"/>
          <w:szCs w:val="22"/>
        </w:rPr>
        <w:t>uzyskały jednakową ilość punktów</w:t>
      </w:r>
      <w:r w:rsidRPr="00D11E05">
        <w:rPr>
          <w:rFonts w:ascii="Arial" w:hAnsi="Arial" w:cs="Arial"/>
          <w:sz w:val="22"/>
          <w:szCs w:val="22"/>
        </w:rPr>
        <w:t>, Zamawiający wezwie Wykonawców, którzy złożyli te</w:t>
      </w:r>
      <w:r>
        <w:rPr>
          <w:rFonts w:ascii="Arial" w:hAnsi="Arial" w:cs="Arial"/>
          <w:sz w:val="22"/>
          <w:szCs w:val="22"/>
        </w:rPr>
        <w:t xml:space="preserve"> </w:t>
      </w:r>
      <w:r w:rsidRPr="00D11E05">
        <w:rPr>
          <w:rFonts w:ascii="Arial" w:hAnsi="Arial" w:cs="Arial"/>
          <w:sz w:val="22"/>
          <w:szCs w:val="22"/>
        </w:rPr>
        <w:t>oferty, do złożenia w terminie określonym przez Zamawiającego ofert dodatk</w:t>
      </w:r>
      <w:r w:rsidRPr="00D11E05">
        <w:rPr>
          <w:rFonts w:ascii="Arial" w:hAnsi="Arial" w:cs="Arial"/>
          <w:sz w:val="22"/>
          <w:szCs w:val="22"/>
        </w:rPr>
        <w:t>o</w:t>
      </w:r>
      <w:r w:rsidRPr="00D11E05">
        <w:rPr>
          <w:rFonts w:ascii="Arial" w:hAnsi="Arial" w:cs="Arial"/>
          <w:sz w:val="22"/>
          <w:szCs w:val="22"/>
        </w:rPr>
        <w:t>wych</w:t>
      </w:r>
      <w:r>
        <w:rPr>
          <w:rFonts w:ascii="Arial" w:hAnsi="Arial" w:cs="Arial"/>
          <w:sz w:val="22"/>
          <w:szCs w:val="22"/>
        </w:rPr>
        <w:t>.</w:t>
      </w:r>
    </w:p>
    <w:p w:rsidR="003B6B5B" w:rsidRDefault="003B6B5B" w:rsidP="00AF0217">
      <w:pPr>
        <w:pStyle w:val="Default"/>
        <w:numPr>
          <w:ilvl w:val="0"/>
          <w:numId w:val="22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3B6B5B">
        <w:rPr>
          <w:rFonts w:ascii="Arial" w:hAnsi="Arial" w:cs="Arial"/>
          <w:sz w:val="22"/>
          <w:szCs w:val="22"/>
        </w:rPr>
        <w:t>Wykonawcy, składając oferty dodatkowe, nie mogą zaoferować cen wyższych niż zaof</w:t>
      </w:r>
      <w:r w:rsidRPr="003B6B5B">
        <w:rPr>
          <w:rFonts w:ascii="Arial" w:hAnsi="Arial" w:cs="Arial"/>
          <w:sz w:val="22"/>
          <w:szCs w:val="22"/>
        </w:rPr>
        <w:t>e</w:t>
      </w:r>
      <w:r w:rsidRPr="003B6B5B">
        <w:rPr>
          <w:rFonts w:ascii="Arial" w:hAnsi="Arial" w:cs="Arial"/>
          <w:sz w:val="22"/>
          <w:szCs w:val="22"/>
        </w:rPr>
        <w:t>rowane w złożonych ofertach</w:t>
      </w:r>
      <w:r>
        <w:rPr>
          <w:rFonts w:ascii="Arial" w:hAnsi="Arial" w:cs="Arial"/>
          <w:sz w:val="22"/>
          <w:szCs w:val="22"/>
        </w:rPr>
        <w:t>.</w:t>
      </w:r>
    </w:p>
    <w:p w:rsidR="008B03AF" w:rsidRDefault="008B03AF" w:rsidP="00AF0217">
      <w:pPr>
        <w:pStyle w:val="Default"/>
        <w:numPr>
          <w:ilvl w:val="0"/>
          <w:numId w:val="22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8B03AF">
        <w:rPr>
          <w:rFonts w:ascii="Arial" w:hAnsi="Arial" w:cs="Arial"/>
          <w:sz w:val="22"/>
          <w:szCs w:val="22"/>
        </w:rPr>
        <w:t xml:space="preserve">W przypadku Wykonawcy zagranicznego, który na podstawie odrębnych przepisów nie jest zobowiązany do uiszczania podatku VAT (lub ceł) na terytorium Rzeczypospolitej Polskiej i który w Formularzu Oferty poda cenę z zerową stawką VAT </w:t>
      </w:r>
      <w:r w:rsidR="00AA1E3C" w:rsidRPr="008B03AF">
        <w:rPr>
          <w:rFonts w:ascii="Arial" w:hAnsi="Arial" w:cs="Arial"/>
          <w:sz w:val="22"/>
          <w:szCs w:val="22"/>
        </w:rPr>
        <w:t xml:space="preserve">Zamawiający </w:t>
      </w:r>
      <w:r w:rsidRPr="008B03AF">
        <w:rPr>
          <w:rFonts w:ascii="Arial" w:hAnsi="Arial" w:cs="Arial"/>
          <w:sz w:val="22"/>
          <w:szCs w:val="22"/>
        </w:rPr>
        <w:t xml:space="preserve">na etapie oceny i porównywania ofert doliczy do ceny ofertowej podatek od towarów i usług VAT (lub cło), zgodnie z art. 2 pkt 1 </w:t>
      </w:r>
      <w:r>
        <w:rPr>
          <w:rFonts w:ascii="Arial" w:hAnsi="Arial" w:cs="Arial"/>
          <w:sz w:val="22"/>
          <w:szCs w:val="22"/>
        </w:rPr>
        <w:t>PZP</w:t>
      </w:r>
      <w:r w:rsidR="006F6B12">
        <w:rPr>
          <w:rFonts w:ascii="Arial" w:hAnsi="Arial" w:cs="Arial"/>
          <w:sz w:val="22"/>
          <w:szCs w:val="22"/>
        </w:rPr>
        <w:t>,</w:t>
      </w:r>
      <w:r w:rsidRPr="008B03AF">
        <w:rPr>
          <w:rFonts w:ascii="Arial" w:hAnsi="Arial" w:cs="Arial"/>
          <w:sz w:val="22"/>
          <w:szCs w:val="22"/>
        </w:rPr>
        <w:t xml:space="preserve"> mówiącym o cenie w rozumieniu Ustawy </w:t>
      </w:r>
      <w:r w:rsidR="00A872F9" w:rsidRPr="00A872F9">
        <w:rPr>
          <w:rFonts w:ascii="Arial" w:hAnsi="Arial" w:cs="Arial"/>
          <w:sz w:val="22"/>
          <w:szCs w:val="22"/>
        </w:rPr>
        <w:t>o i</w:t>
      </w:r>
      <w:r w:rsidR="00A872F9" w:rsidRPr="00A872F9">
        <w:rPr>
          <w:rFonts w:ascii="Arial" w:hAnsi="Arial" w:cs="Arial"/>
          <w:sz w:val="22"/>
          <w:szCs w:val="22"/>
        </w:rPr>
        <w:t>n</w:t>
      </w:r>
      <w:r w:rsidR="00A872F9" w:rsidRPr="00A872F9">
        <w:rPr>
          <w:rFonts w:ascii="Arial" w:hAnsi="Arial" w:cs="Arial"/>
          <w:sz w:val="22"/>
          <w:szCs w:val="22"/>
        </w:rPr>
        <w:t>formowaniu o cenach towarów i usług</w:t>
      </w:r>
      <w:r w:rsidRPr="008B03AF">
        <w:rPr>
          <w:rFonts w:ascii="Arial" w:hAnsi="Arial" w:cs="Arial"/>
          <w:sz w:val="22"/>
          <w:szCs w:val="22"/>
        </w:rPr>
        <w:t xml:space="preserve"> z dnia </w:t>
      </w:r>
      <w:r w:rsidR="00A872F9">
        <w:rPr>
          <w:rFonts w:ascii="Arial" w:hAnsi="Arial" w:cs="Arial"/>
          <w:sz w:val="22"/>
          <w:szCs w:val="22"/>
        </w:rPr>
        <w:t>9</w:t>
      </w:r>
      <w:r w:rsidRPr="008B03AF">
        <w:rPr>
          <w:rFonts w:ascii="Arial" w:hAnsi="Arial" w:cs="Arial"/>
          <w:sz w:val="22"/>
          <w:szCs w:val="22"/>
        </w:rPr>
        <w:t xml:space="preserve"> </w:t>
      </w:r>
      <w:r w:rsidR="00A872F9">
        <w:rPr>
          <w:rFonts w:ascii="Arial" w:hAnsi="Arial" w:cs="Arial"/>
          <w:sz w:val="22"/>
          <w:szCs w:val="22"/>
        </w:rPr>
        <w:t>maja</w:t>
      </w:r>
      <w:r w:rsidRPr="008B03AF">
        <w:rPr>
          <w:rFonts w:ascii="Arial" w:hAnsi="Arial" w:cs="Arial"/>
          <w:sz w:val="22"/>
          <w:szCs w:val="22"/>
        </w:rPr>
        <w:t xml:space="preserve"> </w:t>
      </w:r>
      <w:r w:rsidR="00A872F9">
        <w:rPr>
          <w:rFonts w:ascii="Arial" w:hAnsi="Arial" w:cs="Arial"/>
          <w:sz w:val="22"/>
          <w:szCs w:val="22"/>
        </w:rPr>
        <w:t>2014</w:t>
      </w:r>
      <w:r>
        <w:rPr>
          <w:rFonts w:ascii="Arial" w:hAnsi="Arial" w:cs="Arial"/>
          <w:sz w:val="22"/>
          <w:szCs w:val="22"/>
        </w:rPr>
        <w:t xml:space="preserve"> </w:t>
      </w:r>
      <w:r w:rsidRPr="008B03AF">
        <w:rPr>
          <w:rFonts w:ascii="Arial" w:hAnsi="Arial" w:cs="Arial"/>
          <w:sz w:val="22"/>
          <w:szCs w:val="22"/>
        </w:rPr>
        <w:t>r. (Dz.</w:t>
      </w:r>
      <w:r>
        <w:rPr>
          <w:rFonts w:ascii="Arial" w:hAnsi="Arial" w:cs="Arial"/>
          <w:sz w:val="22"/>
          <w:szCs w:val="22"/>
        </w:rPr>
        <w:t xml:space="preserve"> </w:t>
      </w:r>
      <w:r w:rsidRPr="008B03AF">
        <w:rPr>
          <w:rFonts w:ascii="Arial" w:hAnsi="Arial" w:cs="Arial"/>
          <w:sz w:val="22"/>
          <w:szCs w:val="22"/>
        </w:rPr>
        <w:t xml:space="preserve">U. </w:t>
      </w:r>
      <w:r w:rsidR="00AA1E3C">
        <w:rPr>
          <w:rFonts w:ascii="Arial" w:hAnsi="Arial" w:cs="Arial"/>
          <w:sz w:val="22"/>
          <w:szCs w:val="22"/>
        </w:rPr>
        <w:t xml:space="preserve">z </w:t>
      </w:r>
      <w:r w:rsidR="00A872F9">
        <w:rPr>
          <w:rFonts w:ascii="Arial" w:hAnsi="Arial" w:cs="Arial"/>
          <w:sz w:val="22"/>
          <w:szCs w:val="22"/>
        </w:rPr>
        <w:t>2014</w:t>
      </w:r>
      <w:r w:rsidR="00AA1E3C">
        <w:rPr>
          <w:rFonts w:ascii="Arial" w:hAnsi="Arial" w:cs="Arial"/>
          <w:sz w:val="22"/>
          <w:szCs w:val="22"/>
        </w:rPr>
        <w:t xml:space="preserve"> r.</w:t>
      </w:r>
      <w:r w:rsidRPr="008B03AF">
        <w:rPr>
          <w:rFonts w:ascii="Arial" w:hAnsi="Arial" w:cs="Arial"/>
          <w:sz w:val="22"/>
          <w:szCs w:val="22"/>
        </w:rPr>
        <w:t xml:space="preserve"> poz. </w:t>
      </w:r>
      <w:r w:rsidR="00A872F9">
        <w:rPr>
          <w:rFonts w:ascii="Arial" w:hAnsi="Arial" w:cs="Arial"/>
          <w:sz w:val="22"/>
          <w:szCs w:val="22"/>
        </w:rPr>
        <w:t>915</w:t>
      </w:r>
      <w:r w:rsidRPr="008B03AF">
        <w:rPr>
          <w:rFonts w:ascii="Arial" w:hAnsi="Arial" w:cs="Arial"/>
          <w:sz w:val="22"/>
          <w:szCs w:val="22"/>
        </w:rPr>
        <w:t>). Powyższe wynika z konieczności ustalenia kwoty, która będzie realnie obciążała budżet Zamawiającego z tytułu realizacji zamówienia</w:t>
      </w:r>
      <w:r w:rsidR="00AA1E3C">
        <w:rPr>
          <w:rFonts w:ascii="Arial" w:hAnsi="Arial" w:cs="Arial"/>
          <w:sz w:val="22"/>
          <w:szCs w:val="22"/>
        </w:rPr>
        <w:t>.</w:t>
      </w:r>
    </w:p>
    <w:p w:rsidR="00AF4E1B" w:rsidRDefault="009B3BDB" w:rsidP="00AF4E1B">
      <w:pPr>
        <w:pStyle w:val="Default"/>
        <w:numPr>
          <w:ilvl w:val="0"/>
          <w:numId w:val="22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AF4E1B">
        <w:rPr>
          <w:rFonts w:ascii="Arial" w:hAnsi="Arial" w:cs="Arial"/>
          <w:sz w:val="22"/>
          <w:szCs w:val="22"/>
        </w:rPr>
        <w:t xml:space="preserve">Zamawiający </w:t>
      </w:r>
      <w:r w:rsidRPr="00AF4E1B">
        <w:rPr>
          <w:rFonts w:ascii="Arial" w:hAnsi="Arial" w:cs="Arial"/>
          <w:b/>
          <w:bCs/>
          <w:sz w:val="22"/>
          <w:szCs w:val="22"/>
        </w:rPr>
        <w:t xml:space="preserve">w celu porównania ofert </w:t>
      </w:r>
      <w:r w:rsidRPr="00AF4E1B">
        <w:rPr>
          <w:rFonts w:ascii="Arial" w:hAnsi="Arial" w:cs="Arial"/>
          <w:sz w:val="22"/>
          <w:szCs w:val="22"/>
        </w:rPr>
        <w:t>doliczy do ceny ofertowej podmiotów zagranic</w:t>
      </w:r>
      <w:r w:rsidRPr="00AF4E1B">
        <w:rPr>
          <w:rFonts w:ascii="Arial" w:hAnsi="Arial" w:cs="Arial"/>
          <w:sz w:val="22"/>
          <w:szCs w:val="22"/>
        </w:rPr>
        <w:t>z</w:t>
      </w:r>
      <w:r w:rsidRPr="00AF4E1B">
        <w:rPr>
          <w:rFonts w:ascii="Arial" w:hAnsi="Arial" w:cs="Arial"/>
          <w:sz w:val="22"/>
          <w:szCs w:val="22"/>
        </w:rPr>
        <w:t xml:space="preserve">nych, kwotę należnego, obciążającego Zamawiającego z tytułu realizacji umowy, podatku VAT </w:t>
      </w:r>
      <w:r w:rsidRPr="00AF4E1B">
        <w:rPr>
          <w:rFonts w:ascii="Arial" w:hAnsi="Arial" w:cs="Arial"/>
          <w:b/>
          <w:sz w:val="22"/>
          <w:szCs w:val="22"/>
        </w:rPr>
        <w:t>w</w:t>
      </w:r>
      <w:r w:rsidRPr="00AF4E1B">
        <w:rPr>
          <w:rFonts w:ascii="Arial" w:hAnsi="Arial" w:cs="Arial"/>
          <w:b/>
          <w:bCs/>
          <w:sz w:val="22"/>
          <w:szCs w:val="22"/>
        </w:rPr>
        <w:t>g stawki obowiązującej w dniu składania ofert</w:t>
      </w:r>
      <w:r w:rsidR="00D11E05" w:rsidRPr="00AF4E1B">
        <w:rPr>
          <w:rFonts w:ascii="Arial" w:hAnsi="Arial" w:cs="Arial"/>
          <w:sz w:val="22"/>
          <w:szCs w:val="22"/>
        </w:rPr>
        <w:t>.</w:t>
      </w:r>
    </w:p>
    <w:p w:rsidR="00AF4E1B" w:rsidRDefault="00AF4E1B" w:rsidP="00AF4E1B">
      <w:pPr>
        <w:pStyle w:val="Default"/>
        <w:numPr>
          <w:ilvl w:val="0"/>
          <w:numId w:val="22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AF4E1B">
        <w:rPr>
          <w:rFonts w:ascii="Arial" w:hAnsi="Arial" w:cs="Arial"/>
          <w:sz w:val="22"/>
          <w:szCs w:val="22"/>
        </w:rPr>
        <w:t>W toku badania i oceny ofert Zamawiający może żądać od Wykonawców wyjaśnień dot</w:t>
      </w:r>
      <w:r w:rsidRPr="00AF4E1B">
        <w:rPr>
          <w:rFonts w:ascii="Arial" w:hAnsi="Arial" w:cs="Arial"/>
          <w:sz w:val="22"/>
          <w:szCs w:val="22"/>
        </w:rPr>
        <w:t>y</w:t>
      </w:r>
      <w:r w:rsidRPr="00AF4E1B">
        <w:rPr>
          <w:rFonts w:ascii="Arial" w:hAnsi="Arial" w:cs="Arial"/>
          <w:sz w:val="22"/>
          <w:szCs w:val="22"/>
        </w:rPr>
        <w:t>czących treści złożonych ofert. Niedopuszczalne jest prowadzenie między Zamawiaj</w:t>
      </w:r>
      <w:r w:rsidRPr="00AF4E1B">
        <w:rPr>
          <w:rFonts w:ascii="Arial" w:hAnsi="Arial" w:cs="Arial"/>
          <w:sz w:val="22"/>
          <w:szCs w:val="22"/>
        </w:rPr>
        <w:t>ą</w:t>
      </w:r>
      <w:r w:rsidRPr="00AF4E1B">
        <w:rPr>
          <w:rFonts w:ascii="Arial" w:hAnsi="Arial" w:cs="Arial"/>
          <w:sz w:val="22"/>
          <w:szCs w:val="22"/>
        </w:rPr>
        <w:t>cym a Wykonawcą negocjacji dotyczących złożonej oferty oraz, z zastrzeżeniem treści następnego punktu, dokonywanie jakiejkolwiek zmiany w jej treści.</w:t>
      </w:r>
    </w:p>
    <w:p w:rsidR="007C3E82" w:rsidRDefault="00AF4E1B" w:rsidP="00AF4E1B">
      <w:pPr>
        <w:pStyle w:val="Default"/>
        <w:numPr>
          <w:ilvl w:val="0"/>
          <w:numId w:val="22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AF4E1B">
        <w:rPr>
          <w:rFonts w:ascii="Arial" w:hAnsi="Arial" w:cs="Arial"/>
          <w:sz w:val="22"/>
          <w:szCs w:val="22"/>
        </w:rPr>
        <w:t xml:space="preserve">Zamawiający poprawi w tekście oferty omyłki zgodnie z zapisami art. 87 ust. 2 </w:t>
      </w:r>
      <w:r>
        <w:rPr>
          <w:rFonts w:ascii="Arial" w:hAnsi="Arial" w:cs="Arial"/>
          <w:sz w:val="22"/>
          <w:szCs w:val="22"/>
        </w:rPr>
        <w:t>PZP</w:t>
      </w:r>
      <w:r w:rsidRPr="00AF4E1B">
        <w:rPr>
          <w:rFonts w:ascii="Arial" w:hAnsi="Arial" w:cs="Arial"/>
          <w:sz w:val="22"/>
          <w:szCs w:val="22"/>
        </w:rPr>
        <w:t>, ni</w:t>
      </w:r>
      <w:r w:rsidRPr="00AF4E1B">
        <w:rPr>
          <w:rFonts w:ascii="Arial" w:hAnsi="Arial" w:cs="Arial"/>
          <w:sz w:val="22"/>
          <w:szCs w:val="22"/>
        </w:rPr>
        <w:t>e</w:t>
      </w:r>
      <w:r w:rsidRPr="00AF4E1B">
        <w:rPr>
          <w:rFonts w:ascii="Arial" w:hAnsi="Arial" w:cs="Arial"/>
          <w:sz w:val="22"/>
          <w:szCs w:val="22"/>
        </w:rPr>
        <w:t>zwłocznie zawiadamiając o tym Wykonawcę, którego oferta została poprawiona.</w:t>
      </w:r>
    </w:p>
    <w:p w:rsidR="00786470" w:rsidRDefault="00786470" w:rsidP="00AF4E1B">
      <w:pPr>
        <w:pStyle w:val="Default"/>
        <w:numPr>
          <w:ilvl w:val="0"/>
          <w:numId w:val="22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786470">
        <w:rPr>
          <w:rFonts w:ascii="Arial" w:hAnsi="Arial" w:cs="Arial"/>
          <w:sz w:val="22"/>
          <w:szCs w:val="22"/>
        </w:rPr>
        <w:t>Oc</w:t>
      </w:r>
      <w:r w:rsidRPr="00786470">
        <w:rPr>
          <w:rFonts w:ascii="Arial" w:hAnsi="Arial" w:cs="Arial"/>
          <w:spacing w:val="-1"/>
          <w:sz w:val="22"/>
          <w:szCs w:val="22"/>
        </w:rPr>
        <w:t>e</w:t>
      </w:r>
      <w:r w:rsidRPr="00786470">
        <w:rPr>
          <w:rFonts w:ascii="Arial" w:hAnsi="Arial" w:cs="Arial"/>
          <w:sz w:val="22"/>
          <w:szCs w:val="22"/>
        </w:rPr>
        <w:t xml:space="preserve">na </w:t>
      </w:r>
      <w:r w:rsidRPr="00786470">
        <w:rPr>
          <w:rFonts w:ascii="Arial" w:hAnsi="Arial" w:cs="Arial"/>
          <w:spacing w:val="-1"/>
          <w:sz w:val="22"/>
          <w:szCs w:val="22"/>
        </w:rPr>
        <w:t>z</w:t>
      </w:r>
      <w:r w:rsidRPr="00786470">
        <w:rPr>
          <w:rFonts w:ascii="Arial" w:hAnsi="Arial" w:cs="Arial"/>
          <w:sz w:val="22"/>
          <w:szCs w:val="22"/>
        </w:rPr>
        <w:t>g</w:t>
      </w:r>
      <w:r w:rsidRPr="00786470">
        <w:rPr>
          <w:rFonts w:ascii="Arial" w:hAnsi="Arial" w:cs="Arial"/>
          <w:spacing w:val="1"/>
          <w:sz w:val="22"/>
          <w:szCs w:val="22"/>
        </w:rPr>
        <w:t>o</w:t>
      </w:r>
      <w:r w:rsidRPr="00786470">
        <w:rPr>
          <w:rFonts w:ascii="Arial" w:hAnsi="Arial" w:cs="Arial"/>
          <w:sz w:val="22"/>
          <w:szCs w:val="22"/>
        </w:rPr>
        <w:t>dn</w:t>
      </w:r>
      <w:r w:rsidRPr="00786470">
        <w:rPr>
          <w:rFonts w:ascii="Arial" w:hAnsi="Arial" w:cs="Arial"/>
          <w:spacing w:val="-1"/>
          <w:sz w:val="22"/>
          <w:szCs w:val="22"/>
        </w:rPr>
        <w:t>o</w:t>
      </w:r>
      <w:r w:rsidRPr="00786470">
        <w:rPr>
          <w:rFonts w:ascii="Arial" w:hAnsi="Arial" w:cs="Arial"/>
          <w:sz w:val="22"/>
          <w:szCs w:val="22"/>
        </w:rPr>
        <w:t xml:space="preserve">ści </w:t>
      </w:r>
      <w:r w:rsidRPr="00786470">
        <w:rPr>
          <w:rFonts w:ascii="Arial" w:hAnsi="Arial" w:cs="Arial"/>
          <w:spacing w:val="1"/>
          <w:sz w:val="22"/>
          <w:szCs w:val="22"/>
        </w:rPr>
        <w:t>of</w:t>
      </w:r>
      <w:r w:rsidRPr="00786470">
        <w:rPr>
          <w:rFonts w:ascii="Arial" w:hAnsi="Arial" w:cs="Arial"/>
          <w:spacing w:val="-1"/>
          <w:sz w:val="22"/>
          <w:szCs w:val="22"/>
        </w:rPr>
        <w:t>e</w:t>
      </w:r>
      <w:r w:rsidRPr="00786470">
        <w:rPr>
          <w:rFonts w:ascii="Arial" w:hAnsi="Arial" w:cs="Arial"/>
          <w:spacing w:val="1"/>
          <w:sz w:val="22"/>
          <w:szCs w:val="22"/>
        </w:rPr>
        <w:t>r</w:t>
      </w:r>
      <w:r w:rsidRPr="00786470">
        <w:rPr>
          <w:rFonts w:ascii="Arial" w:hAnsi="Arial" w:cs="Arial"/>
          <w:sz w:val="22"/>
          <w:szCs w:val="22"/>
        </w:rPr>
        <w:t>ty z tr</w:t>
      </w:r>
      <w:r w:rsidRPr="00786470">
        <w:rPr>
          <w:rFonts w:ascii="Arial" w:hAnsi="Arial" w:cs="Arial"/>
          <w:spacing w:val="1"/>
          <w:sz w:val="22"/>
          <w:szCs w:val="22"/>
        </w:rPr>
        <w:t>e</w:t>
      </w:r>
      <w:r w:rsidRPr="00786470">
        <w:rPr>
          <w:rFonts w:ascii="Arial" w:hAnsi="Arial" w:cs="Arial"/>
          <w:spacing w:val="-2"/>
          <w:sz w:val="22"/>
          <w:szCs w:val="22"/>
        </w:rPr>
        <w:t>ś</w:t>
      </w:r>
      <w:r w:rsidRPr="00786470">
        <w:rPr>
          <w:rFonts w:ascii="Arial" w:hAnsi="Arial" w:cs="Arial"/>
          <w:sz w:val="22"/>
          <w:szCs w:val="22"/>
        </w:rPr>
        <w:t>c</w:t>
      </w:r>
      <w:r w:rsidRPr="00786470">
        <w:rPr>
          <w:rFonts w:ascii="Arial" w:hAnsi="Arial" w:cs="Arial"/>
          <w:spacing w:val="1"/>
          <w:sz w:val="22"/>
          <w:szCs w:val="22"/>
        </w:rPr>
        <w:t>i</w:t>
      </w:r>
      <w:r w:rsidRPr="00786470">
        <w:rPr>
          <w:rFonts w:ascii="Arial" w:hAnsi="Arial" w:cs="Arial"/>
          <w:sz w:val="22"/>
          <w:szCs w:val="22"/>
        </w:rPr>
        <w:t>ą S</w:t>
      </w:r>
      <w:r w:rsidRPr="00786470">
        <w:rPr>
          <w:rFonts w:ascii="Arial" w:hAnsi="Arial" w:cs="Arial"/>
          <w:spacing w:val="-1"/>
          <w:sz w:val="22"/>
          <w:szCs w:val="22"/>
        </w:rPr>
        <w:t>I</w:t>
      </w:r>
      <w:r w:rsidRPr="00786470">
        <w:rPr>
          <w:rFonts w:ascii="Arial" w:hAnsi="Arial" w:cs="Arial"/>
          <w:sz w:val="22"/>
          <w:szCs w:val="22"/>
        </w:rPr>
        <w:t>WZ p</w:t>
      </w:r>
      <w:r w:rsidRPr="00786470">
        <w:rPr>
          <w:rFonts w:ascii="Arial" w:hAnsi="Arial" w:cs="Arial"/>
          <w:spacing w:val="-1"/>
          <w:sz w:val="22"/>
          <w:szCs w:val="22"/>
        </w:rPr>
        <w:t>rz</w:t>
      </w:r>
      <w:r w:rsidRPr="00786470">
        <w:rPr>
          <w:rFonts w:ascii="Arial" w:hAnsi="Arial" w:cs="Arial"/>
          <w:spacing w:val="1"/>
          <w:sz w:val="22"/>
          <w:szCs w:val="22"/>
        </w:rPr>
        <w:t>e</w:t>
      </w:r>
      <w:r w:rsidRPr="00786470">
        <w:rPr>
          <w:rFonts w:ascii="Arial" w:hAnsi="Arial" w:cs="Arial"/>
          <w:sz w:val="22"/>
          <w:szCs w:val="22"/>
        </w:rPr>
        <w:t>p</w:t>
      </w:r>
      <w:r w:rsidRPr="00786470">
        <w:rPr>
          <w:rFonts w:ascii="Arial" w:hAnsi="Arial" w:cs="Arial"/>
          <w:spacing w:val="-1"/>
          <w:sz w:val="22"/>
          <w:szCs w:val="22"/>
        </w:rPr>
        <w:t>r</w:t>
      </w:r>
      <w:r w:rsidRPr="00786470">
        <w:rPr>
          <w:rFonts w:ascii="Arial" w:hAnsi="Arial" w:cs="Arial"/>
          <w:spacing w:val="1"/>
          <w:sz w:val="22"/>
          <w:szCs w:val="22"/>
        </w:rPr>
        <w:t>ow</w:t>
      </w:r>
      <w:r w:rsidRPr="00786470">
        <w:rPr>
          <w:rFonts w:ascii="Arial" w:hAnsi="Arial" w:cs="Arial"/>
          <w:sz w:val="22"/>
          <w:szCs w:val="22"/>
        </w:rPr>
        <w:t>ad</w:t>
      </w:r>
      <w:r w:rsidRPr="00786470">
        <w:rPr>
          <w:rFonts w:ascii="Arial" w:hAnsi="Arial" w:cs="Arial"/>
          <w:spacing w:val="-1"/>
          <w:sz w:val="22"/>
          <w:szCs w:val="22"/>
        </w:rPr>
        <w:t>z</w:t>
      </w:r>
      <w:r w:rsidRPr="00786470">
        <w:rPr>
          <w:rFonts w:ascii="Arial" w:hAnsi="Arial" w:cs="Arial"/>
          <w:spacing w:val="1"/>
          <w:sz w:val="22"/>
          <w:szCs w:val="22"/>
        </w:rPr>
        <w:t>o</w:t>
      </w:r>
      <w:r w:rsidRPr="00786470">
        <w:rPr>
          <w:rFonts w:ascii="Arial" w:hAnsi="Arial" w:cs="Arial"/>
          <w:sz w:val="22"/>
          <w:szCs w:val="22"/>
        </w:rPr>
        <w:t xml:space="preserve">na </w:t>
      </w:r>
      <w:r w:rsidRPr="00786470">
        <w:rPr>
          <w:rFonts w:ascii="Arial" w:hAnsi="Arial" w:cs="Arial"/>
          <w:spacing w:val="1"/>
          <w:sz w:val="22"/>
          <w:szCs w:val="22"/>
        </w:rPr>
        <w:t>z</w:t>
      </w:r>
      <w:r w:rsidRPr="00786470">
        <w:rPr>
          <w:rFonts w:ascii="Arial" w:hAnsi="Arial" w:cs="Arial"/>
          <w:spacing w:val="-1"/>
          <w:sz w:val="22"/>
          <w:szCs w:val="22"/>
        </w:rPr>
        <w:t>o</w:t>
      </w:r>
      <w:r w:rsidRPr="00786470">
        <w:rPr>
          <w:rFonts w:ascii="Arial" w:hAnsi="Arial" w:cs="Arial"/>
          <w:sz w:val="22"/>
          <w:szCs w:val="22"/>
        </w:rPr>
        <w:t>st</w:t>
      </w:r>
      <w:r w:rsidRPr="00786470">
        <w:rPr>
          <w:rFonts w:ascii="Arial" w:hAnsi="Arial" w:cs="Arial"/>
          <w:spacing w:val="1"/>
          <w:sz w:val="22"/>
          <w:szCs w:val="22"/>
        </w:rPr>
        <w:t>a</w:t>
      </w:r>
      <w:r w:rsidRPr="00786470">
        <w:rPr>
          <w:rFonts w:ascii="Arial" w:hAnsi="Arial" w:cs="Arial"/>
          <w:sz w:val="22"/>
          <w:szCs w:val="22"/>
        </w:rPr>
        <w:t>n</w:t>
      </w:r>
      <w:r w:rsidRPr="00786470">
        <w:rPr>
          <w:rFonts w:ascii="Arial" w:hAnsi="Arial" w:cs="Arial"/>
          <w:spacing w:val="-1"/>
          <w:sz w:val="22"/>
          <w:szCs w:val="22"/>
        </w:rPr>
        <w:t>i</w:t>
      </w:r>
      <w:r w:rsidRPr="00786470">
        <w:rPr>
          <w:rFonts w:ascii="Arial" w:hAnsi="Arial" w:cs="Arial"/>
          <w:sz w:val="22"/>
          <w:szCs w:val="22"/>
        </w:rPr>
        <w:t xml:space="preserve">e </w:t>
      </w:r>
      <w:r w:rsidRPr="00786470">
        <w:rPr>
          <w:rFonts w:ascii="Arial" w:hAnsi="Arial" w:cs="Arial"/>
          <w:spacing w:val="1"/>
          <w:sz w:val="22"/>
          <w:szCs w:val="22"/>
        </w:rPr>
        <w:t>w</w:t>
      </w:r>
      <w:r w:rsidRPr="00786470">
        <w:rPr>
          <w:rFonts w:ascii="Arial" w:hAnsi="Arial" w:cs="Arial"/>
          <w:spacing w:val="-1"/>
          <w:sz w:val="22"/>
          <w:szCs w:val="22"/>
        </w:rPr>
        <w:t>y</w:t>
      </w:r>
      <w:r w:rsidRPr="00786470">
        <w:rPr>
          <w:rFonts w:ascii="Arial" w:hAnsi="Arial" w:cs="Arial"/>
          <w:spacing w:val="1"/>
          <w:sz w:val="22"/>
          <w:szCs w:val="22"/>
        </w:rPr>
        <w:t>ł</w:t>
      </w:r>
      <w:r w:rsidRPr="00786470">
        <w:rPr>
          <w:rFonts w:ascii="Arial" w:hAnsi="Arial" w:cs="Arial"/>
          <w:sz w:val="22"/>
          <w:szCs w:val="22"/>
        </w:rPr>
        <w:t>ąc</w:t>
      </w:r>
      <w:r w:rsidRPr="00786470">
        <w:rPr>
          <w:rFonts w:ascii="Arial" w:hAnsi="Arial" w:cs="Arial"/>
          <w:spacing w:val="-1"/>
          <w:sz w:val="22"/>
          <w:szCs w:val="22"/>
        </w:rPr>
        <w:t>z</w:t>
      </w:r>
      <w:r w:rsidRPr="00786470">
        <w:rPr>
          <w:rFonts w:ascii="Arial" w:hAnsi="Arial" w:cs="Arial"/>
          <w:sz w:val="22"/>
          <w:szCs w:val="22"/>
        </w:rPr>
        <w:t>n</w:t>
      </w:r>
      <w:r w:rsidRPr="00786470">
        <w:rPr>
          <w:rFonts w:ascii="Arial" w:hAnsi="Arial" w:cs="Arial"/>
          <w:spacing w:val="1"/>
          <w:sz w:val="22"/>
          <w:szCs w:val="22"/>
        </w:rPr>
        <w:t>i</w:t>
      </w:r>
      <w:r w:rsidRPr="00786470">
        <w:rPr>
          <w:rFonts w:ascii="Arial" w:hAnsi="Arial" w:cs="Arial"/>
          <w:sz w:val="22"/>
          <w:szCs w:val="22"/>
        </w:rPr>
        <w:t>e na p</w:t>
      </w:r>
      <w:r w:rsidRPr="00786470">
        <w:rPr>
          <w:rFonts w:ascii="Arial" w:hAnsi="Arial" w:cs="Arial"/>
          <w:spacing w:val="-1"/>
          <w:sz w:val="22"/>
          <w:szCs w:val="22"/>
        </w:rPr>
        <w:t>o</w:t>
      </w:r>
      <w:r w:rsidRPr="00786470">
        <w:rPr>
          <w:rFonts w:ascii="Arial" w:hAnsi="Arial" w:cs="Arial"/>
          <w:sz w:val="22"/>
          <w:szCs w:val="22"/>
        </w:rPr>
        <w:t>dst</w:t>
      </w:r>
      <w:r w:rsidRPr="00786470">
        <w:rPr>
          <w:rFonts w:ascii="Arial" w:hAnsi="Arial" w:cs="Arial"/>
          <w:spacing w:val="1"/>
          <w:sz w:val="22"/>
          <w:szCs w:val="22"/>
        </w:rPr>
        <w:t>a</w:t>
      </w:r>
      <w:r w:rsidRPr="00786470">
        <w:rPr>
          <w:rFonts w:ascii="Arial" w:hAnsi="Arial" w:cs="Arial"/>
          <w:spacing w:val="1"/>
          <w:sz w:val="22"/>
          <w:szCs w:val="22"/>
        </w:rPr>
        <w:t>w</w:t>
      </w:r>
      <w:r w:rsidRPr="00786470">
        <w:rPr>
          <w:rFonts w:ascii="Arial" w:hAnsi="Arial" w:cs="Arial"/>
          <w:spacing w:val="-1"/>
          <w:sz w:val="22"/>
          <w:szCs w:val="22"/>
        </w:rPr>
        <w:t>i</w:t>
      </w:r>
      <w:r w:rsidRPr="00786470">
        <w:rPr>
          <w:rFonts w:ascii="Arial" w:hAnsi="Arial" w:cs="Arial"/>
          <w:sz w:val="22"/>
          <w:szCs w:val="22"/>
        </w:rPr>
        <w:t>e ana</w:t>
      </w:r>
      <w:r w:rsidRPr="00786470">
        <w:rPr>
          <w:rFonts w:ascii="Arial" w:hAnsi="Arial" w:cs="Arial"/>
          <w:spacing w:val="-1"/>
          <w:sz w:val="22"/>
          <w:szCs w:val="22"/>
        </w:rPr>
        <w:t>l</w:t>
      </w:r>
      <w:r w:rsidRPr="00786470">
        <w:rPr>
          <w:rFonts w:ascii="Arial" w:hAnsi="Arial" w:cs="Arial"/>
          <w:spacing w:val="1"/>
          <w:sz w:val="22"/>
          <w:szCs w:val="22"/>
        </w:rPr>
        <w:t>i</w:t>
      </w:r>
      <w:r w:rsidRPr="00786470">
        <w:rPr>
          <w:rFonts w:ascii="Arial" w:hAnsi="Arial" w:cs="Arial"/>
          <w:spacing w:val="-1"/>
          <w:sz w:val="22"/>
          <w:szCs w:val="22"/>
        </w:rPr>
        <w:t>z</w:t>
      </w:r>
      <w:r w:rsidRPr="00786470">
        <w:rPr>
          <w:rFonts w:ascii="Arial" w:hAnsi="Arial" w:cs="Arial"/>
          <w:sz w:val="22"/>
          <w:szCs w:val="22"/>
        </w:rPr>
        <w:t>y d</w:t>
      </w:r>
      <w:r w:rsidRPr="00786470">
        <w:rPr>
          <w:rFonts w:ascii="Arial" w:hAnsi="Arial" w:cs="Arial"/>
          <w:spacing w:val="-1"/>
          <w:sz w:val="22"/>
          <w:szCs w:val="22"/>
        </w:rPr>
        <w:t>o</w:t>
      </w:r>
      <w:r w:rsidRPr="00786470">
        <w:rPr>
          <w:rFonts w:ascii="Arial" w:hAnsi="Arial" w:cs="Arial"/>
          <w:spacing w:val="1"/>
          <w:sz w:val="22"/>
          <w:szCs w:val="22"/>
        </w:rPr>
        <w:t>k</w:t>
      </w:r>
      <w:r w:rsidRPr="00786470">
        <w:rPr>
          <w:rFonts w:ascii="Arial" w:hAnsi="Arial" w:cs="Arial"/>
          <w:sz w:val="22"/>
          <w:szCs w:val="22"/>
        </w:rPr>
        <w:t xml:space="preserve">umentów i </w:t>
      </w:r>
      <w:r w:rsidRPr="00786470">
        <w:rPr>
          <w:rFonts w:ascii="Arial" w:hAnsi="Arial" w:cs="Arial"/>
          <w:spacing w:val="1"/>
          <w:sz w:val="22"/>
          <w:szCs w:val="22"/>
        </w:rPr>
        <w:t>o</w:t>
      </w:r>
      <w:r w:rsidRPr="00786470">
        <w:rPr>
          <w:rFonts w:ascii="Arial" w:hAnsi="Arial" w:cs="Arial"/>
          <w:sz w:val="22"/>
          <w:szCs w:val="22"/>
        </w:rPr>
        <w:t>ś</w:t>
      </w:r>
      <w:r w:rsidRPr="00786470">
        <w:rPr>
          <w:rFonts w:ascii="Arial" w:hAnsi="Arial" w:cs="Arial"/>
          <w:spacing w:val="1"/>
          <w:sz w:val="22"/>
          <w:szCs w:val="22"/>
        </w:rPr>
        <w:t>w</w:t>
      </w:r>
      <w:r w:rsidRPr="00786470">
        <w:rPr>
          <w:rFonts w:ascii="Arial" w:hAnsi="Arial" w:cs="Arial"/>
          <w:spacing w:val="-1"/>
          <w:sz w:val="22"/>
          <w:szCs w:val="22"/>
        </w:rPr>
        <w:t>i</w:t>
      </w:r>
      <w:r w:rsidRPr="00786470">
        <w:rPr>
          <w:rFonts w:ascii="Arial" w:hAnsi="Arial" w:cs="Arial"/>
          <w:sz w:val="22"/>
          <w:szCs w:val="22"/>
        </w:rPr>
        <w:t>adc</w:t>
      </w:r>
      <w:r w:rsidRPr="00786470">
        <w:rPr>
          <w:rFonts w:ascii="Arial" w:hAnsi="Arial" w:cs="Arial"/>
          <w:spacing w:val="1"/>
          <w:sz w:val="22"/>
          <w:szCs w:val="22"/>
        </w:rPr>
        <w:t>z</w:t>
      </w:r>
      <w:r w:rsidRPr="00786470">
        <w:rPr>
          <w:rFonts w:ascii="Arial" w:hAnsi="Arial" w:cs="Arial"/>
          <w:spacing w:val="-1"/>
          <w:sz w:val="22"/>
          <w:szCs w:val="22"/>
        </w:rPr>
        <w:t>e</w:t>
      </w:r>
      <w:r w:rsidRPr="00786470">
        <w:rPr>
          <w:rFonts w:ascii="Arial" w:hAnsi="Arial" w:cs="Arial"/>
          <w:sz w:val="22"/>
          <w:szCs w:val="22"/>
        </w:rPr>
        <w:t>ń, ja</w:t>
      </w:r>
      <w:r w:rsidRPr="00786470">
        <w:rPr>
          <w:rFonts w:ascii="Arial" w:hAnsi="Arial" w:cs="Arial"/>
          <w:spacing w:val="-1"/>
          <w:sz w:val="22"/>
          <w:szCs w:val="22"/>
        </w:rPr>
        <w:t>k</w:t>
      </w:r>
      <w:r w:rsidRPr="00786470">
        <w:rPr>
          <w:rFonts w:ascii="Arial" w:hAnsi="Arial" w:cs="Arial"/>
          <w:spacing w:val="1"/>
          <w:sz w:val="22"/>
          <w:szCs w:val="22"/>
        </w:rPr>
        <w:t>i</w:t>
      </w:r>
      <w:r w:rsidRPr="00786470">
        <w:rPr>
          <w:rFonts w:ascii="Arial" w:hAnsi="Arial" w:cs="Arial"/>
          <w:sz w:val="22"/>
          <w:szCs w:val="22"/>
        </w:rPr>
        <w:t>e W</w:t>
      </w:r>
      <w:r w:rsidRPr="00786470">
        <w:rPr>
          <w:rFonts w:ascii="Arial" w:hAnsi="Arial" w:cs="Arial"/>
          <w:spacing w:val="-1"/>
          <w:sz w:val="22"/>
          <w:szCs w:val="22"/>
        </w:rPr>
        <w:t>yk</w:t>
      </w:r>
      <w:r w:rsidRPr="00786470">
        <w:rPr>
          <w:rFonts w:ascii="Arial" w:hAnsi="Arial" w:cs="Arial"/>
          <w:spacing w:val="1"/>
          <w:sz w:val="22"/>
          <w:szCs w:val="22"/>
        </w:rPr>
        <w:t>o</w:t>
      </w:r>
      <w:r w:rsidRPr="00786470">
        <w:rPr>
          <w:rFonts w:ascii="Arial" w:hAnsi="Arial" w:cs="Arial"/>
          <w:sz w:val="22"/>
          <w:szCs w:val="22"/>
        </w:rPr>
        <w:t>na</w:t>
      </w:r>
      <w:r w:rsidRPr="00786470">
        <w:rPr>
          <w:rFonts w:ascii="Arial" w:hAnsi="Arial" w:cs="Arial"/>
          <w:spacing w:val="-1"/>
          <w:sz w:val="22"/>
          <w:szCs w:val="22"/>
        </w:rPr>
        <w:t>w</w:t>
      </w:r>
      <w:r w:rsidRPr="00786470">
        <w:rPr>
          <w:rFonts w:ascii="Arial" w:hAnsi="Arial" w:cs="Arial"/>
          <w:sz w:val="22"/>
          <w:szCs w:val="22"/>
        </w:rPr>
        <w:t xml:space="preserve">ca </w:t>
      </w:r>
      <w:r w:rsidRPr="00786470">
        <w:rPr>
          <w:rFonts w:ascii="Arial" w:hAnsi="Arial" w:cs="Arial"/>
          <w:spacing w:val="-1"/>
          <w:sz w:val="22"/>
          <w:szCs w:val="22"/>
        </w:rPr>
        <w:t>z</w:t>
      </w:r>
      <w:r w:rsidRPr="00786470">
        <w:rPr>
          <w:rFonts w:ascii="Arial" w:hAnsi="Arial" w:cs="Arial"/>
          <w:sz w:val="22"/>
          <w:szCs w:val="22"/>
        </w:rPr>
        <w:t>a</w:t>
      </w:r>
      <w:r w:rsidRPr="00786470">
        <w:rPr>
          <w:rFonts w:ascii="Arial" w:hAnsi="Arial" w:cs="Arial"/>
          <w:spacing w:val="1"/>
          <w:sz w:val="22"/>
          <w:szCs w:val="22"/>
        </w:rPr>
        <w:t>w</w:t>
      </w:r>
      <w:r w:rsidRPr="00786470">
        <w:rPr>
          <w:rFonts w:ascii="Arial" w:hAnsi="Arial" w:cs="Arial"/>
          <w:sz w:val="22"/>
          <w:szCs w:val="22"/>
        </w:rPr>
        <w:t>a</w:t>
      </w:r>
      <w:r w:rsidRPr="00786470">
        <w:rPr>
          <w:rFonts w:ascii="Arial" w:hAnsi="Arial" w:cs="Arial"/>
          <w:spacing w:val="-1"/>
          <w:sz w:val="22"/>
          <w:szCs w:val="22"/>
        </w:rPr>
        <w:t>r</w:t>
      </w:r>
      <w:r w:rsidRPr="00786470">
        <w:rPr>
          <w:rFonts w:ascii="Arial" w:hAnsi="Arial" w:cs="Arial"/>
          <w:sz w:val="22"/>
          <w:szCs w:val="22"/>
        </w:rPr>
        <w:t>ł w s</w:t>
      </w:r>
      <w:r w:rsidRPr="00786470">
        <w:rPr>
          <w:rFonts w:ascii="Arial" w:hAnsi="Arial" w:cs="Arial"/>
          <w:spacing w:val="-1"/>
          <w:sz w:val="22"/>
          <w:szCs w:val="22"/>
        </w:rPr>
        <w:t>w</w:t>
      </w:r>
      <w:r w:rsidRPr="00786470">
        <w:rPr>
          <w:rFonts w:ascii="Arial" w:hAnsi="Arial" w:cs="Arial"/>
          <w:spacing w:val="1"/>
          <w:sz w:val="22"/>
          <w:szCs w:val="22"/>
        </w:rPr>
        <w:t>e</w:t>
      </w:r>
      <w:r w:rsidRPr="00786470">
        <w:rPr>
          <w:rFonts w:ascii="Arial" w:hAnsi="Arial" w:cs="Arial"/>
          <w:sz w:val="22"/>
          <w:szCs w:val="22"/>
        </w:rPr>
        <w:t xml:space="preserve">j </w:t>
      </w:r>
      <w:r w:rsidRPr="00786470">
        <w:rPr>
          <w:rFonts w:ascii="Arial" w:hAnsi="Arial" w:cs="Arial"/>
          <w:spacing w:val="1"/>
          <w:sz w:val="22"/>
          <w:szCs w:val="22"/>
        </w:rPr>
        <w:t>o</w:t>
      </w:r>
      <w:r w:rsidRPr="00786470">
        <w:rPr>
          <w:rFonts w:ascii="Arial" w:hAnsi="Arial" w:cs="Arial"/>
          <w:spacing w:val="-1"/>
          <w:sz w:val="22"/>
          <w:szCs w:val="22"/>
        </w:rPr>
        <w:t>f</w:t>
      </w:r>
      <w:r w:rsidRPr="00786470">
        <w:rPr>
          <w:rFonts w:ascii="Arial" w:hAnsi="Arial" w:cs="Arial"/>
          <w:spacing w:val="1"/>
          <w:sz w:val="22"/>
          <w:szCs w:val="22"/>
        </w:rPr>
        <w:t>e</w:t>
      </w:r>
      <w:r w:rsidRPr="00786470">
        <w:rPr>
          <w:rFonts w:ascii="Arial" w:hAnsi="Arial" w:cs="Arial"/>
          <w:spacing w:val="-1"/>
          <w:sz w:val="22"/>
          <w:szCs w:val="22"/>
        </w:rPr>
        <w:t>r</w:t>
      </w:r>
      <w:r w:rsidRPr="00786470">
        <w:rPr>
          <w:rFonts w:ascii="Arial" w:hAnsi="Arial" w:cs="Arial"/>
          <w:sz w:val="22"/>
          <w:szCs w:val="22"/>
        </w:rPr>
        <w:t>c</w:t>
      </w:r>
      <w:r w:rsidRPr="00786470">
        <w:rPr>
          <w:rFonts w:ascii="Arial" w:hAnsi="Arial" w:cs="Arial"/>
          <w:spacing w:val="1"/>
          <w:sz w:val="22"/>
          <w:szCs w:val="22"/>
        </w:rPr>
        <w:t>i</w:t>
      </w:r>
      <w:r w:rsidRPr="00786470">
        <w:rPr>
          <w:rFonts w:ascii="Arial" w:hAnsi="Arial" w:cs="Arial"/>
          <w:sz w:val="22"/>
          <w:szCs w:val="22"/>
        </w:rPr>
        <w:t xml:space="preserve">e z </w:t>
      </w:r>
      <w:r w:rsidRPr="00786470">
        <w:rPr>
          <w:rFonts w:ascii="Arial" w:hAnsi="Arial" w:cs="Arial"/>
          <w:spacing w:val="-1"/>
          <w:sz w:val="22"/>
          <w:szCs w:val="22"/>
        </w:rPr>
        <w:t>z</w:t>
      </w:r>
      <w:r w:rsidRPr="00786470">
        <w:rPr>
          <w:rFonts w:ascii="Arial" w:hAnsi="Arial" w:cs="Arial"/>
          <w:sz w:val="22"/>
          <w:szCs w:val="22"/>
        </w:rPr>
        <w:t>a</w:t>
      </w:r>
      <w:r w:rsidRPr="00786470">
        <w:rPr>
          <w:rFonts w:ascii="Arial" w:hAnsi="Arial" w:cs="Arial"/>
          <w:sz w:val="22"/>
          <w:szCs w:val="22"/>
        </w:rPr>
        <w:t>str</w:t>
      </w:r>
      <w:r w:rsidRPr="00786470">
        <w:rPr>
          <w:rFonts w:ascii="Arial" w:hAnsi="Arial" w:cs="Arial"/>
          <w:spacing w:val="-1"/>
          <w:sz w:val="22"/>
          <w:szCs w:val="22"/>
        </w:rPr>
        <w:t>z</w:t>
      </w:r>
      <w:r w:rsidRPr="00786470">
        <w:rPr>
          <w:rFonts w:ascii="Arial" w:hAnsi="Arial" w:cs="Arial"/>
          <w:spacing w:val="1"/>
          <w:sz w:val="22"/>
          <w:szCs w:val="22"/>
        </w:rPr>
        <w:t>e</w:t>
      </w:r>
      <w:r w:rsidRPr="00786470">
        <w:rPr>
          <w:rFonts w:ascii="Arial" w:hAnsi="Arial" w:cs="Arial"/>
          <w:spacing w:val="-1"/>
          <w:sz w:val="22"/>
          <w:szCs w:val="22"/>
        </w:rPr>
        <w:t>ż</w:t>
      </w:r>
      <w:r w:rsidRPr="00786470">
        <w:rPr>
          <w:rFonts w:ascii="Arial" w:hAnsi="Arial" w:cs="Arial"/>
          <w:spacing w:val="1"/>
          <w:sz w:val="22"/>
          <w:szCs w:val="22"/>
        </w:rPr>
        <w:t>e</w:t>
      </w:r>
      <w:r w:rsidRPr="00786470">
        <w:rPr>
          <w:rFonts w:ascii="Arial" w:hAnsi="Arial" w:cs="Arial"/>
          <w:sz w:val="22"/>
          <w:szCs w:val="22"/>
        </w:rPr>
        <w:t>n</w:t>
      </w:r>
      <w:r w:rsidRPr="00786470">
        <w:rPr>
          <w:rFonts w:ascii="Arial" w:hAnsi="Arial" w:cs="Arial"/>
          <w:spacing w:val="-1"/>
          <w:sz w:val="22"/>
          <w:szCs w:val="22"/>
        </w:rPr>
        <w:t>i</w:t>
      </w:r>
      <w:r w:rsidRPr="00786470">
        <w:rPr>
          <w:rFonts w:ascii="Arial" w:hAnsi="Arial" w:cs="Arial"/>
          <w:spacing w:val="1"/>
          <w:sz w:val="22"/>
          <w:szCs w:val="22"/>
        </w:rPr>
        <w:t>e</w:t>
      </w:r>
      <w:r w:rsidRPr="00786470">
        <w:rPr>
          <w:rFonts w:ascii="Arial" w:hAnsi="Arial" w:cs="Arial"/>
          <w:sz w:val="22"/>
          <w:szCs w:val="22"/>
        </w:rPr>
        <w:t>m tr</w:t>
      </w:r>
      <w:r w:rsidRPr="00786470">
        <w:rPr>
          <w:rFonts w:ascii="Arial" w:hAnsi="Arial" w:cs="Arial"/>
          <w:spacing w:val="-1"/>
          <w:sz w:val="22"/>
          <w:szCs w:val="22"/>
        </w:rPr>
        <w:t>e</w:t>
      </w:r>
      <w:r w:rsidRPr="00786470">
        <w:rPr>
          <w:rFonts w:ascii="Arial" w:hAnsi="Arial" w:cs="Arial"/>
          <w:sz w:val="22"/>
          <w:szCs w:val="22"/>
        </w:rPr>
        <w:t>ści a</w:t>
      </w:r>
      <w:r w:rsidRPr="00786470">
        <w:rPr>
          <w:rFonts w:ascii="Arial" w:hAnsi="Arial" w:cs="Arial"/>
          <w:spacing w:val="-1"/>
          <w:sz w:val="22"/>
          <w:szCs w:val="22"/>
        </w:rPr>
        <w:t>r</w:t>
      </w:r>
      <w:r w:rsidRPr="00786470">
        <w:rPr>
          <w:rFonts w:ascii="Arial" w:hAnsi="Arial" w:cs="Arial"/>
          <w:sz w:val="22"/>
          <w:szCs w:val="22"/>
        </w:rPr>
        <w:t>t. 26 ust.</w:t>
      </w:r>
      <w:r w:rsidRPr="00786470">
        <w:rPr>
          <w:rFonts w:ascii="Arial" w:hAnsi="Arial" w:cs="Arial"/>
          <w:spacing w:val="19"/>
          <w:sz w:val="22"/>
          <w:szCs w:val="22"/>
        </w:rPr>
        <w:t xml:space="preserve"> </w:t>
      </w:r>
      <w:r w:rsidRPr="00786470">
        <w:rPr>
          <w:rFonts w:ascii="Arial" w:hAnsi="Arial" w:cs="Arial"/>
          <w:sz w:val="22"/>
          <w:szCs w:val="22"/>
        </w:rPr>
        <w:t>3</w:t>
      </w:r>
      <w:r w:rsidRPr="00786470">
        <w:rPr>
          <w:rFonts w:ascii="Arial" w:hAnsi="Arial" w:cs="Arial"/>
          <w:spacing w:val="1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PZP</w:t>
      </w:r>
      <w:r w:rsidR="00963595">
        <w:rPr>
          <w:rFonts w:ascii="Arial" w:hAnsi="Arial" w:cs="Arial"/>
          <w:sz w:val="22"/>
          <w:szCs w:val="22"/>
        </w:rPr>
        <w:t>.</w:t>
      </w:r>
    </w:p>
    <w:p w:rsidR="00963595" w:rsidRPr="00963595" w:rsidRDefault="00963595" w:rsidP="00963595">
      <w:pPr>
        <w:pStyle w:val="Default"/>
        <w:numPr>
          <w:ilvl w:val="0"/>
          <w:numId w:val="22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963595">
        <w:rPr>
          <w:rFonts w:ascii="Arial" w:hAnsi="Arial" w:cs="Arial"/>
          <w:sz w:val="22"/>
          <w:szCs w:val="22"/>
        </w:rPr>
        <w:t>Zamawiający zastrzega sobie prawo sprawdzania w toku oceny oferty wiarygodności przedstawionych przez Wykonawców dokumentów</w:t>
      </w:r>
      <w:r>
        <w:rPr>
          <w:rFonts w:ascii="Arial" w:hAnsi="Arial" w:cs="Arial"/>
          <w:sz w:val="22"/>
          <w:szCs w:val="22"/>
        </w:rPr>
        <w:t xml:space="preserve">, oświadczeń, wykazów, danych </w:t>
      </w:r>
      <w:r w:rsidRPr="00963595">
        <w:rPr>
          <w:rFonts w:ascii="Arial" w:hAnsi="Arial" w:cs="Arial"/>
          <w:sz w:val="22"/>
          <w:szCs w:val="22"/>
        </w:rPr>
        <w:t>i i</w:t>
      </w:r>
      <w:r w:rsidRPr="00963595">
        <w:rPr>
          <w:rFonts w:ascii="Arial" w:hAnsi="Arial" w:cs="Arial"/>
          <w:sz w:val="22"/>
          <w:szCs w:val="22"/>
        </w:rPr>
        <w:t>n</w:t>
      </w:r>
      <w:r w:rsidRPr="00963595">
        <w:rPr>
          <w:rFonts w:ascii="Arial" w:hAnsi="Arial" w:cs="Arial"/>
          <w:sz w:val="22"/>
          <w:szCs w:val="22"/>
        </w:rPr>
        <w:t>formacji.</w:t>
      </w:r>
    </w:p>
    <w:p w:rsidR="00963595" w:rsidRPr="00963595" w:rsidRDefault="00963595" w:rsidP="00963595">
      <w:pPr>
        <w:pStyle w:val="Default"/>
        <w:numPr>
          <w:ilvl w:val="0"/>
          <w:numId w:val="22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963595">
        <w:rPr>
          <w:rFonts w:ascii="Arial" w:hAnsi="Arial" w:cs="Arial"/>
          <w:sz w:val="22"/>
          <w:szCs w:val="22"/>
        </w:rPr>
        <w:lastRenderedPageBreak/>
        <w:t>W przypadku stwierdzenia przez Zamawiającego w trakcie sprawdzania ofert, że złoż</w:t>
      </w:r>
      <w:r w:rsidRPr="00963595">
        <w:rPr>
          <w:rFonts w:ascii="Arial" w:hAnsi="Arial" w:cs="Arial"/>
          <w:sz w:val="22"/>
          <w:szCs w:val="22"/>
        </w:rPr>
        <w:t>e</w:t>
      </w:r>
      <w:r w:rsidRPr="00963595">
        <w:rPr>
          <w:rFonts w:ascii="Arial" w:hAnsi="Arial" w:cs="Arial"/>
          <w:sz w:val="22"/>
          <w:szCs w:val="22"/>
        </w:rPr>
        <w:t xml:space="preserve">nie oferty stanowi czyn nieuczciwej konkurencji – oferta zostanie przez Zamawiającego odrzucona na podstawie art. 89 ust. 1 pkt. 3) </w:t>
      </w:r>
      <w:r>
        <w:rPr>
          <w:rFonts w:ascii="Arial" w:hAnsi="Arial" w:cs="Arial"/>
          <w:sz w:val="22"/>
          <w:szCs w:val="22"/>
        </w:rPr>
        <w:t>PZP</w:t>
      </w:r>
      <w:r w:rsidRPr="00963595">
        <w:rPr>
          <w:rFonts w:ascii="Arial" w:hAnsi="Arial" w:cs="Arial"/>
          <w:sz w:val="22"/>
          <w:szCs w:val="22"/>
        </w:rPr>
        <w:t>.</w:t>
      </w:r>
    </w:p>
    <w:p w:rsidR="00963595" w:rsidRPr="00786470" w:rsidRDefault="00963595" w:rsidP="00963595">
      <w:pPr>
        <w:pStyle w:val="Default"/>
        <w:numPr>
          <w:ilvl w:val="0"/>
          <w:numId w:val="22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963595">
        <w:rPr>
          <w:rFonts w:ascii="Arial" w:hAnsi="Arial" w:cs="Arial"/>
          <w:sz w:val="22"/>
          <w:szCs w:val="22"/>
        </w:rPr>
        <w:t>Przedstawienie przez Wykonawcę informacji nieprawdziwych mających wpływ na wynik postępowania o udzielenie niniejszego zamówienia skutkować będzie wykluczeniem W</w:t>
      </w:r>
      <w:r w:rsidRPr="00963595">
        <w:rPr>
          <w:rFonts w:ascii="Arial" w:hAnsi="Arial" w:cs="Arial"/>
          <w:sz w:val="22"/>
          <w:szCs w:val="22"/>
        </w:rPr>
        <w:t>y</w:t>
      </w:r>
      <w:r w:rsidRPr="00963595">
        <w:rPr>
          <w:rFonts w:ascii="Arial" w:hAnsi="Arial" w:cs="Arial"/>
          <w:sz w:val="22"/>
          <w:szCs w:val="22"/>
        </w:rPr>
        <w:t xml:space="preserve">konawcy z prowadzonego postępowania, zgodnie z art. 24 ust. 2 pkt 3) </w:t>
      </w:r>
      <w:r>
        <w:rPr>
          <w:rFonts w:ascii="Arial" w:hAnsi="Arial" w:cs="Arial"/>
          <w:sz w:val="22"/>
          <w:szCs w:val="22"/>
        </w:rPr>
        <w:t>PZP</w:t>
      </w:r>
      <w:r w:rsidRPr="00963595">
        <w:rPr>
          <w:rFonts w:ascii="Arial" w:hAnsi="Arial" w:cs="Arial"/>
          <w:sz w:val="22"/>
          <w:szCs w:val="22"/>
        </w:rPr>
        <w:t>, niezależnie od innych skutków przewidzianych prawem.</w:t>
      </w:r>
    </w:p>
    <w:p w:rsidR="00AF4E1B" w:rsidRDefault="00AF4E1B" w:rsidP="00DB1514">
      <w:pPr>
        <w:pStyle w:val="Default"/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CE2F21" w:rsidRDefault="00CE2F21" w:rsidP="002051F0">
      <w:pPr>
        <w:pStyle w:val="Nagwek1"/>
        <w:tabs>
          <w:tab w:val="clear" w:pos="0"/>
        </w:tabs>
        <w:ind w:left="0"/>
        <w:rPr>
          <w:u w:val="single"/>
        </w:rPr>
      </w:pPr>
      <w:bookmarkStart w:id="17" w:name="_ROZDZIAŁ_XVII._INFORMACJE"/>
      <w:bookmarkStart w:id="18" w:name="_ROZDZIAŁ_XVII._WYBÓR"/>
      <w:bookmarkEnd w:id="17"/>
      <w:bookmarkEnd w:id="18"/>
      <w:r>
        <w:rPr>
          <w:u w:val="single"/>
        </w:rPr>
        <w:t>ROZDZIAŁ XVII. WYBÓR OFERTY I ZAWIADOMIENIE O WYNIKU POSTĘPOWANIA</w:t>
      </w:r>
    </w:p>
    <w:p w:rsidR="001D662A" w:rsidRPr="001D662A" w:rsidRDefault="001D662A" w:rsidP="001D662A">
      <w:pPr>
        <w:widowControl w:val="0"/>
        <w:numPr>
          <w:ilvl w:val="6"/>
          <w:numId w:val="39"/>
        </w:numPr>
        <w:suppressAutoHyphens w:val="0"/>
        <w:autoSpaceDE w:val="0"/>
        <w:autoSpaceDN w:val="0"/>
        <w:adjustRightInd w:val="0"/>
        <w:spacing w:line="300" w:lineRule="atLeast"/>
        <w:ind w:left="357" w:right="85" w:hanging="357"/>
        <w:jc w:val="both"/>
        <w:rPr>
          <w:rFonts w:ascii="Arial" w:hAnsi="Arial" w:cs="Arial"/>
          <w:sz w:val="22"/>
          <w:szCs w:val="22"/>
        </w:rPr>
      </w:pPr>
      <w:r w:rsidRPr="001D662A">
        <w:rPr>
          <w:rFonts w:ascii="Arial" w:hAnsi="Arial" w:cs="Arial"/>
          <w:spacing w:val="1"/>
          <w:sz w:val="22"/>
          <w:szCs w:val="22"/>
        </w:rPr>
        <w:t>P</w:t>
      </w:r>
      <w:r w:rsidRPr="001D662A">
        <w:rPr>
          <w:rFonts w:ascii="Arial" w:hAnsi="Arial" w:cs="Arial"/>
          <w:spacing w:val="-3"/>
          <w:sz w:val="22"/>
          <w:szCs w:val="22"/>
        </w:rPr>
        <w:t>r</w:t>
      </w:r>
      <w:r w:rsidRPr="001D662A">
        <w:rPr>
          <w:rFonts w:ascii="Arial" w:hAnsi="Arial" w:cs="Arial"/>
          <w:spacing w:val="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y d</w:t>
      </w:r>
      <w:r w:rsidRPr="001D662A">
        <w:rPr>
          <w:rFonts w:ascii="Arial" w:hAnsi="Arial" w:cs="Arial"/>
          <w:spacing w:val="-1"/>
          <w:sz w:val="22"/>
          <w:szCs w:val="22"/>
        </w:rPr>
        <w:t>o</w:t>
      </w:r>
      <w:r w:rsidRPr="001D662A">
        <w:rPr>
          <w:rFonts w:ascii="Arial" w:hAnsi="Arial" w:cs="Arial"/>
          <w:spacing w:val="1"/>
          <w:sz w:val="22"/>
          <w:szCs w:val="22"/>
        </w:rPr>
        <w:t>k</w:t>
      </w:r>
      <w:r w:rsidRPr="001D662A">
        <w:rPr>
          <w:rFonts w:ascii="Arial" w:hAnsi="Arial" w:cs="Arial"/>
          <w:spacing w:val="-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-1"/>
          <w:sz w:val="22"/>
          <w:szCs w:val="22"/>
        </w:rPr>
        <w:t>y</w:t>
      </w:r>
      <w:r w:rsidRPr="001D662A">
        <w:rPr>
          <w:rFonts w:ascii="Arial" w:hAnsi="Arial" w:cs="Arial"/>
          <w:spacing w:val="1"/>
          <w:sz w:val="22"/>
          <w:szCs w:val="22"/>
        </w:rPr>
        <w:t>w</w:t>
      </w:r>
      <w:r w:rsidRPr="001D662A">
        <w:rPr>
          <w:rFonts w:ascii="Arial" w:hAnsi="Arial" w:cs="Arial"/>
          <w:sz w:val="22"/>
          <w:szCs w:val="22"/>
        </w:rPr>
        <w:t>an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 xml:space="preserve">u </w:t>
      </w:r>
      <w:r w:rsidRPr="001D662A">
        <w:rPr>
          <w:rFonts w:ascii="Arial" w:hAnsi="Arial" w:cs="Arial"/>
          <w:spacing w:val="1"/>
          <w:sz w:val="22"/>
          <w:szCs w:val="22"/>
        </w:rPr>
        <w:t>w</w:t>
      </w:r>
      <w:r w:rsidRPr="001D662A">
        <w:rPr>
          <w:rFonts w:ascii="Arial" w:hAnsi="Arial" w:cs="Arial"/>
          <w:spacing w:val="-1"/>
          <w:sz w:val="22"/>
          <w:szCs w:val="22"/>
        </w:rPr>
        <w:t>y</w:t>
      </w:r>
      <w:r w:rsidRPr="001D662A">
        <w:rPr>
          <w:rFonts w:ascii="Arial" w:hAnsi="Arial" w:cs="Arial"/>
          <w:sz w:val="22"/>
          <w:szCs w:val="22"/>
        </w:rPr>
        <w:t>b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pacing w:val="-1"/>
          <w:sz w:val="22"/>
          <w:szCs w:val="22"/>
        </w:rPr>
        <w:t>r</w:t>
      </w:r>
      <w:r w:rsidRPr="001D662A">
        <w:rPr>
          <w:rFonts w:ascii="Arial" w:hAnsi="Arial" w:cs="Arial"/>
          <w:sz w:val="22"/>
          <w:szCs w:val="22"/>
        </w:rPr>
        <w:t xml:space="preserve">u </w:t>
      </w:r>
      <w:r w:rsidRPr="001D662A">
        <w:rPr>
          <w:rFonts w:ascii="Arial" w:hAnsi="Arial" w:cs="Arial"/>
          <w:spacing w:val="-1"/>
          <w:sz w:val="22"/>
          <w:szCs w:val="22"/>
        </w:rPr>
        <w:t>o</w:t>
      </w:r>
      <w:r w:rsidRPr="001D662A">
        <w:rPr>
          <w:rFonts w:ascii="Arial" w:hAnsi="Arial" w:cs="Arial"/>
          <w:spacing w:val="1"/>
          <w:sz w:val="22"/>
          <w:szCs w:val="22"/>
        </w:rPr>
        <w:t>fe</w:t>
      </w:r>
      <w:r w:rsidRPr="001D662A">
        <w:rPr>
          <w:rFonts w:ascii="Arial" w:hAnsi="Arial" w:cs="Arial"/>
          <w:spacing w:val="-1"/>
          <w:sz w:val="22"/>
          <w:szCs w:val="22"/>
        </w:rPr>
        <w:t>r</w:t>
      </w:r>
      <w:r w:rsidRPr="001D662A">
        <w:rPr>
          <w:rFonts w:ascii="Arial" w:hAnsi="Arial" w:cs="Arial"/>
          <w:sz w:val="22"/>
          <w:szCs w:val="22"/>
        </w:rPr>
        <w:t>ty naj</w:t>
      </w:r>
      <w:r w:rsidRPr="001D662A">
        <w:rPr>
          <w:rFonts w:ascii="Arial" w:hAnsi="Arial" w:cs="Arial"/>
          <w:spacing w:val="2"/>
          <w:sz w:val="22"/>
          <w:szCs w:val="22"/>
        </w:rPr>
        <w:t>k</w:t>
      </w:r>
      <w:r w:rsidRPr="001D662A">
        <w:rPr>
          <w:rFonts w:ascii="Arial" w:hAnsi="Arial" w:cs="Arial"/>
          <w:spacing w:val="-1"/>
          <w:sz w:val="22"/>
          <w:szCs w:val="22"/>
        </w:rPr>
        <w:t>o</w:t>
      </w:r>
      <w:r w:rsidRPr="001D662A">
        <w:rPr>
          <w:rFonts w:ascii="Arial" w:hAnsi="Arial" w:cs="Arial"/>
          <w:spacing w:val="1"/>
          <w:sz w:val="22"/>
          <w:szCs w:val="22"/>
        </w:rPr>
        <w:t>r</w:t>
      </w:r>
      <w:r w:rsidRPr="001D662A">
        <w:rPr>
          <w:rFonts w:ascii="Arial" w:hAnsi="Arial" w:cs="Arial"/>
          <w:spacing w:val="-1"/>
          <w:sz w:val="22"/>
          <w:szCs w:val="22"/>
        </w:rPr>
        <w:t>zy</w:t>
      </w:r>
      <w:r w:rsidRPr="001D662A">
        <w:rPr>
          <w:rFonts w:ascii="Arial" w:hAnsi="Arial" w:cs="Arial"/>
          <w:sz w:val="22"/>
          <w:szCs w:val="22"/>
        </w:rPr>
        <w:t>st</w:t>
      </w:r>
      <w:r w:rsidRPr="001D662A">
        <w:rPr>
          <w:rFonts w:ascii="Arial" w:hAnsi="Arial" w:cs="Arial"/>
          <w:spacing w:val="1"/>
          <w:sz w:val="22"/>
          <w:szCs w:val="22"/>
        </w:rPr>
        <w:t>n</w:t>
      </w:r>
      <w:r w:rsidRPr="001D662A">
        <w:rPr>
          <w:rFonts w:ascii="Arial" w:hAnsi="Arial" w:cs="Arial"/>
          <w:spacing w:val="-1"/>
          <w:sz w:val="22"/>
          <w:szCs w:val="22"/>
        </w:rPr>
        <w:t>i</w:t>
      </w:r>
      <w:r w:rsidRPr="001D662A">
        <w:rPr>
          <w:rFonts w:ascii="Arial" w:hAnsi="Arial" w:cs="Arial"/>
          <w:spacing w:val="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>js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pacing w:val="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 xml:space="preserve">j </w:t>
      </w:r>
      <w:r w:rsidRPr="001D662A">
        <w:rPr>
          <w:rFonts w:ascii="Arial" w:hAnsi="Arial" w:cs="Arial"/>
          <w:spacing w:val="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am</w:t>
      </w:r>
      <w:r w:rsidRPr="001D662A">
        <w:rPr>
          <w:rFonts w:ascii="Arial" w:hAnsi="Arial" w:cs="Arial"/>
          <w:spacing w:val="1"/>
          <w:sz w:val="22"/>
          <w:szCs w:val="22"/>
        </w:rPr>
        <w:t>a</w:t>
      </w:r>
      <w:r w:rsidRPr="001D662A">
        <w:rPr>
          <w:rFonts w:ascii="Arial" w:hAnsi="Arial" w:cs="Arial"/>
          <w:spacing w:val="-1"/>
          <w:sz w:val="22"/>
          <w:szCs w:val="22"/>
        </w:rPr>
        <w:t>w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>ający stos</w:t>
      </w:r>
      <w:r w:rsidRPr="001D662A">
        <w:rPr>
          <w:rFonts w:ascii="Arial" w:hAnsi="Arial" w:cs="Arial"/>
          <w:spacing w:val="-1"/>
          <w:sz w:val="22"/>
          <w:szCs w:val="22"/>
        </w:rPr>
        <w:t>o</w:t>
      </w:r>
      <w:r w:rsidRPr="001D662A">
        <w:rPr>
          <w:rFonts w:ascii="Arial" w:hAnsi="Arial" w:cs="Arial"/>
          <w:spacing w:val="1"/>
          <w:sz w:val="22"/>
          <w:szCs w:val="22"/>
        </w:rPr>
        <w:t>w</w:t>
      </w:r>
      <w:r w:rsidRPr="001D662A">
        <w:rPr>
          <w:rFonts w:ascii="Arial" w:hAnsi="Arial" w:cs="Arial"/>
          <w:sz w:val="22"/>
          <w:szCs w:val="22"/>
        </w:rPr>
        <w:t>ał b</w:t>
      </w:r>
      <w:r w:rsidRPr="001D662A">
        <w:rPr>
          <w:rFonts w:ascii="Arial" w:hAnsi="Arial" w:cs="Arial"/>
          <w:spacing w:val="1"/>
          <w:sz w:val="22"/>
          <w:szCs w:val="22"/>
        </w:rPr>
        <w:t>ę</w:t>
      </w:r>
      <w:r w:rsidRPr="001D662A">
        <w:rPr>
          <w:rFonts w:ascii="Arial" w:hAnsi="Arial" w:cs="Arial"/>
          <w:sz w:val="22"/>
          <w:szCs w:val="22"/>
        </w:rPr>
        <w:t>d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 xml:space="preserve">e </w:t>
      </w:r>
      <w:r w:rsidRPr="001D662A">
        <w:rPr>
          <w:rFonts w:ascii="Arial" w:hAnsi="Arial" w:cs="Arial"/>
          <w:spacing w:val="1"/>
          <w:sz w:val="22"/>
          <w:szCs w:val="22"/>
        </w:rPr>
        <w:t>w</w:t>
      </w:r>
      <w:r w:rsidRPr="001D662A">
        <w:rPr>
          <w:rFonts w:ascii="Arial" w:hAnsi="Arial" w:cs="Arial"/>
          <w:spacing w:val="-1"/>
          <w:sz w:val="22"/>
          <w:szCs w:val="22"/>
        </w:rPr>
        <w:t>y</w:t>
      </w:r>
      <w:r w:rsidRPr="001D662A">
        <w:rPr>
          <w:rFonts w:ascii="Arial" w:hAnsi="Arial" w:cs="Arial"/>
          <w:spacing w:val="1"/>
          <w:sz w:val="22"/>
          <w:szCs w:val="22"/>
        </w:rPr>
        <w:t>ł</w:t>
      </w:r>
      <w:r w:rsidRPr="001D662A">
        <w:rPr>
          <w:rFonts w:ascii="Arial" w:hAnsi="Arial" w:cs="Arial"/>
          <w:sz w:val="22"/>
          <w:szCs w:val="22"/>
        </w:rPr>
        <w:t>ąc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 xml:space="preserve">e </w:t>
      </w:r>
      <w:r w:rsidRPr="001D662A">
        <w:rPr>
          <w:rFonts w:ascii="Arial" w:hAnsi="Arial" w:cs="Arial"/>
          <w:spacing w:val="1"/>
          <w:sz w:val="22"/>
          <w:szCs w:val="22"/>
        </w:rPr>
        <w:t>z</w:t>
      </w:r>
      <w:r w:rsidRPr="001D662A">
        <w:rPr>
          <w:rFonts w:ascii="Arial" w:hAnsi="Arial" w:cs="Arial"/>
          <w:spacing w:val="-2"/>
          <w:sz w:val="22"/>
          <w:szCs w:val="22"/>
        </w:rPr>
        <w:t>a</w:t>
      </w:r>
      <w:r w:rsidRPr="001D662A">
        <w:rPr>
          <w:rFonts w:ascii="Arial" w:hAnsi="Arial" w:cs="Arial"/>
          <w:sz w:val="22"/>
          <w:szCs w:val="22"/>
        </w:rPr>
        <w:t>sady</w:t>
      </w:r>
      <w:r w:rsidRPr="001D662A">
        <w:rPr>
          <w:rFonts w:ascii="Arial" w:hAnsi="Arial" w:cs="Arial"/>
          <w:spacing w:val="18"/>
          <w:sz w:val="22"/>
          <w:szCs w:val="22"/>
        </w:rPr>
        <w:t xml:space="preserve"> </w:t>
      </w:r>
      <w:r w:rsidRPr="001D662A">
        <w:rPr>
          <w:rFonts w:ascii="Arial" w:hAnsi="Arial" w:cs="Arial"/>
          <w:sz w:val="22"/>
          <w:szCs w:val="22"/>
        </w:rPr>
        <w:t>i</w:t>
      </w:r>
      <w:r w:rsidRPr="001D662A">
        <w:rPr>
          <w:rFonts w:ascii="Arial" w:hAnsi="Arial" w:cs="Arial"/>
          <w:spacing w:val="18"/>
          <w:sz w:val="22"/>
          <w:szCs w:val="22"/>
        </w:rPr>
        <w:t xml:space="preserve"> </w:t>
      </w:r>
      <w:r w:rsidRPr="001D662A">
        <w:rPr>
          <w:rFonts w:ascii="Arial" w:hAnsi="Arial" w:cs="Arial"/>
          <w:spacing w:val="1"/>
          <w:sz w:val="22"/>
          <w:szCs w:val="22"/>
        </w:rPr>
        <w:t>k</w:t>
      </w:r>
      <w:r w:rsidRPr="001D662A">
        <w:rPr>
          <w:rFonts w:ascii="Arial" w:hAnsi="Arial" w:cs="Arial"/>
          <w:spacing w:val="-1"/>
          <w:sz w:val="22"/>
          <w:szCs w:val="22"/>
        </w:rPr>
        <w:t>ry</w:t>
      </w:r>
      <w:r w:rsidRPr="001D662A">
        <w:rPr>
          <w:rFonts w:ascii="Arial" w:hAnsi="Arial" w:cs="Arial"/>
          <w:sz w:val="22"/>
          <w:szCs w:val="22"/>
        </w:rPr>
        <w:t>te</w:t>
      </w:r>
      <w:r w:rsidRPr="001D662A">
        <w:rPr>
          <w:rFonts w:ascii="Arial" w:hAnsi="Arial" w:cs="Arial"/>
          <w:spacing w:val="1"/>
          <w:sz w:val="22"/>
          <w:szCs w:val="22"/>
        </w:rPr>
        <w:t>ri</w:t>
      </w:r>
      <w:r w:rsidRPr="001D662A">
        <w:rPr>
          <w:rFonts w:ascii="Arial" w:hAnsi="Arial" w:cs="Arial"/>
          <w:sz w:val="22"/>
          <w:szCs w:val="22"/>
        </w:rPr>
        <w:t>a</w:t>
      </w:r>
      <w:r w:rsidRPr="001D662A">
        <w:rPr>
          <w:rFonts w:ascii="Arial" w:hAnsi="Arial" w:cs="Arial"/>
          <w:spacing w:val="17"/>
          <w:sz w:val="22"/>
          <w:szCs w:val="22"/>
        </w:rPr>
        <w:t xml:space="preserve"> 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pacing w:val="-1"/>
          <w:sz w:val="22"/>
          <w:szCs w:val="22"/>
        </w:rPr>
        <w:t>k</w:t>
      </w:r>
      <w:r w:rsidRPr="001D662A">
        <w:rPr>
          <w:rFonts w:ascii="Arial" w:hAnsi="Arial" w:cs="Arial"/>
          <w:spacing w:val="1"/>
          <w:sz w:val="22"/>
          <w:szCs w:val="22"/>
        </w:rPr>
        <w:t>r</w:t>
      </w:r>
      <w:r w:rsidRPr="001D662A">
        <w:rPr>
          <w:rFonts w:ascii="Arial" w:hAnsi="Arial" w:cs="Arial"/>
          <w:spacing w:val="-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>ś</w:t>
      </w:r>
      <w:r w:rsidRPr="001D662A">
        <w:rPr>
          <w:rFonts w:ascii="Arial" w:hAnsi="Arial" w:cs="Arial"/>
          <w:spacing w:val="1"/>
          <w:sz w:val="22"/>
          <w:szCs w:val="22"/>
        </w:rPr>
        <w:t>l</w:t>
      </w:r>
      <w:r w:rsidRPr="001D662A">
        <w:rPr>
          <w:rFonts w:ascii="Arial" w:hAnsi="Arial" w:cs="Arial"/>
          <w:spacing w:val="-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ne</w:t>
      </w:r>
      <w:r w:rsidRPr="001D662A">
        <w:rPr>
          <w:rFonts w:ascii="Arial" w:hAnsi="Arial" w:cs="Arial"/>
          <w:spacing w:val="18"/>
          <w:sz w:val="22"/>
          <w:szCs w:val="22"/>
        </w:rPr>
        <w:t xml:space="preserve"> </w:t>
      </w:r>
      <w:r w:rsidRPr="001D662A">
        <w:rPr>
          <w:rFonts w:ascii="Arial" w:hAnsi="Arial" w:cs="Arial"/>
          <w:sz w:val="22"/>
          <w:szCs w:val="22"/>
        </w:rPr>
        <w:t>w</w:t>
      </w:r>
      <w:r w:rsidRPr="001D662A">
        <w:rPr>
          <w:rFonts w:ascii="Arial" w:hAnsi="Arial" w:cs="Arial"/>
          <w:spacing w:val="20"/>
          <w:sz w:val="22"/>
          <w:szCs w:val="22"/>
        </w:rPr>
        <w:t xml:space="preserve"> </w:t>
      </w:r>
      <w:r w:rsidRPr="001D662A">
        <w:rPr>
          <w:rFonts w:ascii="Arial" w:hAnsi="Arial" w:cs="Arial"/>
          <w:sz w:val="22"/>
          <w:szCs w:val="22"/>
        </w:rPr>
        <w:t>S</w:t>
      </w:r>
      <w:r w:rsidRPr="001D662A">
        <w:rPr>
          <w:rFonts w:ascii="Arial" w:hAnsi="Arial" w:cs="Arial"/>
          <w:spacing w:val="-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>W</w:t>
      </w:r>
      <w:r w:rsidRPr="001D662A">
        <w:rPr>
          <w:rFonts w:ascii="Arial" w:hAnsi="Arial" w:cs="Arial"/>
          <w:spacing w:val="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.</w:t>
      </w:r>
    </w:p>
    <w:p w:rsidR="001D662A" w:rsidRPr="001D662A" w:rsidRDefault="001D662A" w:rsidP="001D662A">
      <w:pPr>
        <w:widowControl w:val="0"/>
        <w:numPr>
          <w:ilvl w:val="6"/>
          <w:numId w:val="39"/>
        </w:numPr>
        <w:suppressAutoHyphens w:val="0"/>
        <w:autoSpaceDE w:val="0"/>
        <w:autoSpaceDN w:val="0"/>
        <w:adjustRightInd w:val="0"/>
        <w:spacing w:line="300" w:lineRule="atLeast"/>
        <w:ind w:left="357" w:right="85" w:hanging="357"/>
        <w:jc w:val="both"/>
        <w:rPr>
          <w:rFonts w:ascii="Arial" w:hAnsi="Arial" w:cs="Arial"/>
          <w:sz w:val="22"/>
          <w:szCs w:val="22"/>
        </w:rPr>
      </w:pPr>
      <w:r w:rsidRPr="001D662A">
        <w:rPr>
          <w:rFonts w:ascii="Arial" w:hAnsi="Arial" w:cs="Arial"/>
          <w:spacing w:val="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am</w:t>
      </w:r>
      <w:r w:rsidRPr="001D662A">
        <w:rPr>
          <w:rFonts w:ascii="Arial" w:hAnsi="Arial" w:cs="Arial"/>
          <w:spacing w:val="-1"/>
          <w:sz w:val="22"/>
          <w:szCs w:val="22"/>
        </w:rPr>
        <w:t>a</w:t>
      </w:r>
      <w:r w:rsidRPr="001D662A">
        <w:rPr>
          <w:rFonts w:ascii="Arial" w:hAnsi="Arial" w:cs="Arial"/>
          <w:spacing w:val="1"/>
          <w:sz w:val="22"/>
          <w:szCs w:val="22"/>
        </w:rPr>
        <w:t>w</w:t>
      </w:r>
      <w:r w:rsidRPr="001D662A">
        <w:rPr>
          <w:rFonts w:ascii="Arial" w:hAnsi="Arial" w:cs="Arial"/>
          <w:spacing w:val="-1"/>
          <w:sz w:val="22"/>
          <w:szCs w:val="22"/>
        </w:rPr>
        <w:t>i</w:t>
      </w:r>
      <w:r w:rsidRPr="001D662A">
        <w:rPr>
          <w:rFonts w:ascii="Arial" w:hAnsi="Arial" w:cs="Arial"/>
          <w:spacing w:val="2"/>
          <w:sz w:val="22"/>
          <w:szCs w:val="22"/>
        </w:rPr>
        <w:t>a</w:t>
      </w:r>
      <w:r w:rsidRPr="001D662A">
        <w:rPr>
          <w:rFonts w:ascii="Arial" w:hAnsi="Arial" w:cs="Arial"/>
          <w:sz w:val="22"/>
          <w:szCs w:val="22"/>
        </w:rPr>
        <w:t>jący ud</w:t>
      </w:r>
      <w:r w:rsidRPr="001D662A">
        <w:rPr>
          <w:rFonts w:ascii="Arial" w:hAnsi="Arial" w:cs="Arial"/>
          <w:spacing w:val="1"/>
          <w:sz w:val="22"/>
          <w:szCs w:val="22"/>
        </w:rPr>
        <w:t>z</w:t>
      </w:r>
      <w:r w:rsidRPr="001D662A">
        <w:rPr>
          <w:rFonts w:ascii="Arial" w:hAnsi="Arial" w:cs="Arial"/>
          <w:spacing w:val="-1"/>
          <w:sz w:val="22"/>
          <w:szCs w:val="22"/>
        </w:rPr>
        <w:t>i</w:t>
      </w:r>
      <w:r w:rsidRPr="001D662A">
        <w:rPr>
          <w:rFonts w:ascii="Arial" w:hAnsi="Arial" w:cs="Arial"/>
          <w:spacing w:val="1"/>
          <w:sz w:val="22"/>
          <w:szCs w:val="22"/>
        </w:rPr>
        <w:t>el</w:t>
      </w:r>
      <w:r w:rsidRPr="001D662A">
        <w:rPr>
          <w:rFonts w:ascii="Arial" w:hAnsi="Arial" w:cs="Arial"/>
          <w:sz w:val="22"/>
          <w:szCs w:val="22"/>
        </w:rPr>
        <w:t xml:space="preserve">i 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amó</w:t>
      </w:r>
      <w:r w:rsidRPr="001D662A">
        <w:rPr>
          <w:rFonts w:ascii="Arial" w:hAnsi="Arial" w:cs="Arial"/>
          <w:spacing w:val="1"/>
          <w:sz w:val="22"/>
          <w:szCs w:val="22"/>
        </w:rPr>
        <w:t>wi</w:t>
      </w:r>
      <w:r w:rsidRPr="001D662A">
        <w:rPr>
          <w:rFonts w:ascii="Arial" w:hAnsi="Arial" w:cs="Arial"/>
          <w:spacing w:val="-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>a W</w:t>
      </w:r>
      <w:r w:rsidRPr="001D662A">
        <w:rPr>
          <w:rFonts w:ascii="Arial" w:hAnsi="Arial" w:cs="Arial"/>
          <w:spacing w:val="-1"/>
          <w:sz w:val="22"/>
          <w:szCs w:val="22"/>
        </w:rPr>
        <w:t>yk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na</w:t>
      </w:r>
      <w:r w:rsidRPr="001D662A">
        <w:rPr>
          <w:rFonts w:ascii="Arial" w:hAnsi="Arial" w:cs="Arial"/>
          <w:spacing w:val="-1"/>
          <w:sz w:val="22"/>
          <w:szCs w:val="22"/>
        </w:rPr>
        <w:t>w</w:t>
      </w:r>
      <w:r w:rsidRPr="001D662A">
        <w:rPr>
          <w:rFonts w:ascii="Arial" w:hAnsi="Arial" w:cs="Arial"/>
          <w:sz w:val="22"/>
          <w:szCs w:val="22"/>
        </w:rPr>
        <w:t>c</w:t>
      </w:r>
      <w:r w:rsidRPr="001D662A">
        <w:rPr>
          <w:rFonts w:ascii="Arial" w:hAnsi="Arial" w:cs="Arial"/>
          <w:spacing w:val="1"/>
          <w:sz w:val="22"/>
          <w:szCs w:val="22"/>
        </w:rPr>
        <w:t>y</w:t>
      </w:r>
      <w:r w:rsidRPr="001D662A">
        <w:rPr>
          <w:rFonts w:ascii="Arial" w:hAnsi="Arial" w:cs="Arial"/>
          <w:sz w:val="22"/>
          <w:szCs w:val="22"/>
        </w:rPr>
        <w:t xml:space="preserve">, </w:t>
      </w:r>
      <w:r w:rsidRPr="001D662A">
        <w:rPr>
          <w:rFonts w:ascii="Arial" w:hAnsi="Arial" w:cs="Arial"/>
          <w:spacing w:val="-1"/>
          <w:sz w:val="22"/>
          <w:szCs w:val="22"/>
        </w:rPr>
        <w:t>k</w:t>
      </w:r>
      <w:r w:rsidRPr="001D662A">
        <w:rPr>
          <w:rFonts w:ascii="Arial" w:hAnsi="Arial" w:cs="Arial"/>
          <w:sz w:val="22"/>
          <w:szCs w:val="22"/>
        </w:rPr>
        <w:t>tó</w:t>
      </w:r>
      <w:r w:rsidRPr="001D662A">
        <w:rPr>
          <w:rFonts w:ascii="Arial" w:hAnsi="Arial" w:cs="Arial"/>
          <w:spacing w:val="1"/>
          <w:sz w:val="22"/>
          <w:szCs w:val="22"/>
        </w:rPr>
        <w:t>r</w:t>
      </w:r>
      <w:r w:rsidRPr="001D662A">
        <w:rPr>
          <w:rFonts w:ascii="Arial" w:hAnsi="Arial" w:cs="Arial"/>
          <w:spacing w:val="-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 xml:space="preserve">go </w:t>
      </w:r>
      <w:r w:rsidRPr="001D662A">
        <w:rPr>
          <w:rFonts w:ascii="Arial" w:hAnsi="Arial" w:cs="Arial"/>
          <w:spacing w:val="-1"/>
          <w:sz w:val="22"/>
          <w:szCs w:val="22"/>
        </w:rPr>
        <w:t>o</w:t>
      </w:r>
      <w:r w:rsidRPr="001D662A">
        <w:rPr>
          <w:rFonts w:ascii="Arial" w:hAnsi="Arial" w:cs="Arial"/>
          <w:spacing w:val="1"/>
          <w:sz w:val="22"/>
          <w:szCs w:val="22"/>
        </w:rPr>
        <w:t>f</w:t>
      </w:r>
      <w:r w:rsidRPr="001D662A">
        <w:rPr>
          <w:rFonts w:ascii="Arial" w:hAnsi="Arial" w:cs="Arial"/>
          <w:spacing w:val="-1"/>
          <w:sz w:val="22"/>
          <w:szCs w:val="22"/>
        </w:rPr>
        <w:t>e</w:t>
      </w:r>
      <w:r w:rsidRPr="001D662A">
        <w:rPr>
          <w:rFonts w:ascii="Arial" w:hAnsi="Arial" w:cs="Arial"/>
          <w:spacing w:val="1"/>
          <w:sz w:val="22"/>
          <w:szCs w:val="22"/>
        </w:rPr>
        <w:t>r</w:t>
      </w:r>
      <w:r w:rsidRPr="001D662A">
        <w:rPr>
          <w:rFonts w:ascii="Arial" w:hAnsi="Arial" w:cs="Arial"/>
          <w:sz w:val="22"/>
          <w:szCs w:val="22"/>
        </w:rPr>
        <w:t xml:space="preserve">ta 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st</w:t>
      </w:r>
      <w:r w:rsidRPr="001D662A">
        <w:rPr>
          <w:rFonts w:ascii="Arial" w:hAnsi="Arial" w:cs="Arial"/>
          <w:spacing w:val="-1"/>
          <w:sz w:val="22"/>
          <w:szCs w:val="22"/>
        </w:rPr>
        <w:t>a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>e u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 xml:space="preserve">nana 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a najk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pacing w:val="-1"/>
          <w:sz w:val="22"/>
          <w:szCs w:val="22"/>
        </w:rPr>
        <w:t>rz</w:t>
      </w:r>
      <w:r w:rsidRPr="001D662A">
        <w:rPr>
          <w:rFonts w:ascii="Arial" w:hAnsi="Arial" w:cs="Arial"/>
          <w:spacing w:val="1"/>
          <w:sz w:val="22"/>
          <w:szCs w:val="22"/>
        </w:rPr>
        <w:t>y</w:t>
      </w:r>
      <w:r w:rsidRPr="001D662A">
        <w:rPr>
          <w:rFonts w:ascii="Arial" w:hAnsi="Arial" w:cs="Arial"/>
          <w:spacing w:val="-2"/>
          <w:sz w:val="22"/>
          <w:szCs w:val="22"/>
        </w:rPr>
        <w:t>s</w:t>
      </w:r>
      <w:r w:rsidRPr="001D662A">
        <w:rPr>
          <w:rFonts w:ascii="Arial" w:hAnsi="Arial" w:cs="Arial"/>
          <w:sz w:val="22"/>
          <w:szCs w:val="22"/>
        </w:rPr>
        <w:t>t</w:t>
      </w:r>
      <w:r w:rsidRPr="001D662A">
        <w:rPr>
          <w:rFonts w:ascii="Arial" w:hAnsi="Arial" w:cs="Arial"/>
          <w:spacing w:val="1"/>
          <w:sz w:val="22"/>
          <w:szCs w:val="22"/>
        </w:rPr>
        <w:t>ni</w:t>
      </w:r>
      <w:r w:rsidRPr="001D662A">
        <w:rPr>
          <w:rFonts w:ascii="Arial" w:hAnsi="Arial" w:cs="Arial"/>
          <w:spacing w:val="-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>js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ą.</w:t>
      </w:r>
    </w:p>
    <w:p w:rsidR="001D662A" w:rsidRPr="001D662A" w:rsidRDefault="001D662A" w:rsidP="001D662A">
      <w:pPr>
        <w:widowControl w:val="0"/>
        <w:numPr>
          <w:ilvl w:val="6"/>
          <w:numId w:val="39"/>
        </w:numPr>
        <w:suppressAutoHyphens w:val="0"/>
        <w:autoSpaceDE w:val="0"/>
        <w:autoSpaceDN w:val="0"/>
        <w:adjustRightInd w:val="0"/>
        <w:spacing w:line="300" w:lineRule="atLeast"/>
        <w:ind w:left="357" w:right="85" w:hanging="357"/>
        <w:jc w:val="both"/>
        <w:rPr>
          <w:rFonts w:ascii="Arial" w:hAnsi="Arial" w:cs="Arial"/>
          <w:sz w:val="22"/>
          <w:szCs w:val="22"/>
        </w:rPr>
      </w:pPr>
      <w:r w:rsidRPr="001D662A">
        <w:rPr>
          <w:rFonts w:ascii="Arial" w:hAnsi="Arial" w:cs="Arial"/>
          <w:sz w:val="22"/>
          <w:szCs w:val="22"/>
        </w:rPr>
        <w:t>Niezwłocznie po</w:t>
      </w:r>
      <w:r w:rsidRPr="001D662A">
        <w:rPr>
          <w:rFonts w:ascii="Arial" w:hAnsi="Arial" w:cs="Arial"/>
          <w:spacing w:val="17"/>
          <w:sz w:val="22"/>
          <w:szCs w:val="22"/>
        </w:rPr>
        <w:t xml:space="preserve"> </w:t>
      </w:r>
      <w:r w:rsidRPr="001D662A">
        <w:rPr>
          <w:rFonts w:ascii="Arial" w:hAnsi="Arial" w:cs="Arial"/>
          <w:spacing w:val="1"/>
          <w:sz w:val="22"/>
          <w:szCs w:val="22"/>
        </w:rPr>
        <w:t>w</w:t>
      </w:r>
      <w:r w:rsidRPr="001D662A">
        <w:rPr>
          <w:rFonts w:ascii="Arial" w:hAnsi="Arial" w:cs="Arial"/>
          <w:spacing w:val="-1"/>
          <w:sz w:val="22"/>
          <w:szCs w:val="22"/>
        </w:rPr>
        <w:t>y</w:t>
      </w:r>
      <w:r w:rsidRPr="001D662A">
        <w:rPr>
          <w:rFonts w:ascii="Arial" w:hAnsi="Arial" w:cs="Arial"/>
          <w:sz w:val="22"/>
          <w:szCs w:val="22"/>
        </w:rPr>
        <w:t>b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pacing w:val="-1"/>
          <w:sz w:val="22"/>
          <w:szCs w:val="22"/>
        </w:rPr>
        <w:t>r</w:t>
      </w:r>
      <w:r w:rsidRPr="001D662A">
        <w:rPr>
          <w:rFonts w:ascii="Arial" w:hAnsi="Arial" w:cs="Arial"/>
          <w:spacing w:val="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e</w:t>
      </w:r>
      <w:r w:rsidRPr="001D662A">
        <w:rPr>
          <w:rFonts w:ascii="Arial" w:hAnsi="Arial" w:cs="Arial"/>
          <w:spacing w:val="18"/>
          <w:sz w:val="22"/>
          <w:szCs w:val="22"/>
        </w:rPr>
        <w:t xml:space="preserve"> </w:t>
      </w:r>
      <w:r w:rsidRPr="001D662A">
        <w:rPr>
          <w:rFonts w:ascii="Arial" w:hAnsi="Arial" w:cs="Arial"/>
          <w:spacing w:val="-1"/>
          <w:sz w:val="22"/>
          <w:szCs w:val="22"/>
        </w:rPr>
        <w:t>o</w:t>
      </w:r>
      <w:r w:rsidRPr="001D662A">
        <w:rPr>
          <w:rFonts w:ascii="Arial" w:hAnsi="Arial" w:cs="Arial"/>
          <w:spacing w:val="1"/>
          <w:sz w:val="22"/>
          <w:szCs w:val="22"/>
        </w:rPr>
        <w:t>fe</w:t>
      </w:r>
      <w:r w:rsidRPr="001D662A">
        <w:rPr>
          <w:rFonts w:ascii="Arial" w:hAnsi="Arial" w:cs="Arial"/>
          <w:spacing w:val="-1"/>
          <w:sz w:val="22"/>
          <w:szCs w:val="22"/>
        </w:rPr>
        <w:t>r</w:t>
      </w:r>
      <w:r w:rsidRPr="001D662A">
        <w:rPr>
          <w:rFonts w:ascii="Arial" w:hAnsi="Arial" w:cs="Arial"/>
          <w:sz w:val="22"/>
          <w:szCs w:val="22"/>
        </w:rPr>
        <w:t>ty</w:t>
      </w:r>
      <w:r w:rsidRPr="001D662A">
        <w:rPr>
          <w:rFonts w:ascii="Arial" w:hAnsi="Arial" w:cs="Arial"/>
          <w:spacing w:val="18"/>
          <w:sz w:val="22"/>
          <w:szCs w:val="22"/>
        </w:rPr>
        <w:t xml:space="preserve"> </w:t>
      </w:r>
      <w:r w:rsidRPr="001D662A">
        <w:rPr>
          <w:rFonts w:ascii="Arial" w:hAnsi="Arial" w:cs="Arial"/>
          <w:spacing w:val="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am</w:t>
      </w:r>
      <w:r w:rsidRPr="001D662A">
        <w:rPr>
          <w:rFonts w:ascii="Arial" w:hAnsi="Arial" w:cs="Arial"/>
          <w:spacing w:val="1"/>
          <w:sz w:val="22"/>
          <w:szCs w:val="22"/>
        </w:rPr>
        <w:t>a</w:t>
      </w:r>
      <w:r w:rsidRPr="001D662A">
        <w:rPr>
          <w:rFonts w:ascii="Arial" w:hAnsi="Arial" w:cs="Arial"/>
          <w:spacing w:val="-1"/>
          <w:sz w:val="22"/>
          <w:szCs w:val="22"/>
        </w:rPr>
        <w:t>w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>ający</w:t>
      </w:r>
      <w:r w:rsidRPr="001D662A">
        <w:rPr>
          <w:rFonts w:ascii="Arial" w:hAnsi="Arial" w:cs="Arial"/>
          <w:spacing w:val="18"/>
          <w:sz w:val="22"/>
          <w:szCs w:val="22"/>
        </w:rPr>
        <w:t xml:space="preserve"> 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a</w:t>
      </w:r>
      <w:r w:rsidRPr="001D662A">
        <w:rPr>
          <w:rFonts w:ascii="Arial" w:hAnsi="Arial" w:cs="Arial"/>
          <w:spacing w:val="1"/>
          <w:sz w:val="22"/>
          <w:szCs w:val="22"/>
        </w:rPr>
        <w:t>wi</w:t>
      </w:r>
      <w:r w:rsidRPr="001D662A">
        <w:rPr>
          <w:rFonts w:ascii="Arial" w:hAnsi="Arial" w:cs="Arial"/>
          <w:sz w:val="22"/>
          <w:szCs w:val="22"/>
        </w:rPr>
        <w:t>ad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mi</w:t>
      </w:r>
      <w:r w:rsidRPr="001D662A">
        <w:rPr>
          <w:rFonts w:ascii="Arial" w:hAnsi="Arial" w:cs="Arial"/>
          <w:spacing w:val="17"/>
          <w:sz w:val="22"/>
          <w:szCs w:val="22"/>
        </w:rPr>
        <w:t xml:space="preserve"> 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1"/>
          <w:sz w:val="22"/>
          <w:szCs w:val="22"/>
        </w:rPr>
        <w:t>ie</w:t>
      </w:r>
      <w:r w:rsidRPr="001D662A">
        <w:rPr>
          <w:rFonts w:ascii="Arial" w:hAnsi="Arial" w:cs="Arial"/>
          <w:spacing w:val="-1"/>
          <w:sz w:val="22"/>
          <w:szCs w:val="22"/>
        </w:rPr>
        <w:t>zw</w:t>
      </w:r>
      <w:r w:rsidRPr="001D662A">
        <w:rPr>
          <w:rFonts w:ascii="Arial" w:hAnsi="Arial" w:cs="Arial"/>
          <w:spacing w:val="1"/>
          <w:sz w:val="22"/>
          <w:szCs w:val="22"/>
        </w:rPr>
        <w:t>ło</w:t>
      </w:r>
      <w:r w:rsidRPr="001D662A">
        <w:rPr>
          <w:rFonts w:ascii="Arial" w:hAnsi="Arial" w:cs="Arial"/>
          <w:sz w:val="22"/>
          <w:szCs w:val="22"/>
        </w:rPr>
        <w:t>c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-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>e</w:t>
      </w:r>
      <w:r w:rsidRPr="001D662A">
        <w:rPr>
          <w:rFonts w:ascii="Arial" w:hAnsi="Arial" w:cs="Arial"/>
          <w:spacing w:val="20"/>
          <w:sz w:val="22"/>
          <w:szCs w:val="22"/>
        </w:rPr>
        <w:t xml:space="preserve"> </w:t>
      </w:r>
      <w:r w:rsidRPr="001D662A">
        <w:rPr>
          <w:rFonts w:ascii="Arial" w:hAnsi="Arial" w:cs="Arial"/>
          <w:sz w:val="22"/>
          <w:szCs w:val="22"/>
        </w:rPr>
        <w:t>W</w:t>
      </w:r>
      <w:r w:rsidRPr="001D662A">
        <w:rPr>
          <w:rFonts w:ascii="Arial" w:hAnsi="Arial" w:cs="Arial"/>
          <w:spacing w:val="-1"/>
          <w:sz w:val="22"/>
          <w:szCs w:val="22"/>
        </w:rPr>
        <w:t>yk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na</w:t>
      </w:r>
      <w:r w:rsidRPr="001D662A">
        <w:rPr>
          <w:rFonts w:ascii="Arial" w:hAnsi="Arial" w:cs="Arial"/>
          <w:spacing w:val="-1"/>
          <w:sz w:val="22"/>
          <w:szCs w:val="22"/>
        </w:rPr>
        <w:t>w</w:t>
      </w:r>
      <w:r w:rsidRPr="001D662A">
        <w:rPr>
          <w:rFonts w:ascii="Arial" w:hAnsi="Arial" w:cs="Arial"/>
          <w:sz w:val="22"/>
          <w:szCs w:val="22"/>
        </w:rPr>
        <w:t>c</w:t>
      </w:r>
      <w:r w:rsidRPr="001D662A">
        <w:rPr>
          <w:rFonts w:ascii="Arial" w:hAnsi="Arial" w:cs="Arial"/>
          <w:spacing w:val="1"/>
          <w:sz w:val="22"/>
          <w:szCs w:val="22"/>
        </w:rPr>
        <w:t>ów</w:t>
      </w:r>
      <w:r w:rsidRPr="001D662A">
        <w:rPr>
          <w:rFonts w:ascii="Arial" w:hAnsi="Arial" w:cs="Arial"/>
          <w:sz w:val="22"/>
          <w:szCs w:val="22"/>
        </w:rPr>
        <w:t>,</w:t>
      </w:r>
      <w:r w:rsidRPr="001D662A">
        <w:rPr>
          <w:rFonts w:ascii="Arial" w:hAnsi="Arial" w:cs="Arial"/>
          <w:spacing w:val="18"/>
          <w:sz w:val="22"/>
          <w:szCs w:val="22"/>
        </w:rPr>
        <w:t xml:space="preserve"> </w:t>
      </w:r>
      <w:r w:rsidRPr="001D662A">
        <w:rPr>
          <w:rFonts w:ascii="Arial" w:hAnsi="Arial" w:cs="Arial"/>
          <w:spacing w:val="-1"/>
          <w:sz w:val="22"/>
          <w:szCs w:val="22"/>
        </w:rPr>
        <w:t>k</w:t>
      </w:r>
      <w:r w:rsidRPr="001D662A">
        <w:rPr>
          <w:rFonts w:ascii="Arial" w:hAnsi="Arial" w:cs="Arial"/>
          <w:sz w:val="22"/>
          <w:szCs w:val="22"/>
        </w:rPr>
        <w:t>tó</w:t>
      </w:r>
      <w:r w:rsidRPr="001D662A">
        <w:rPr>
          <w:rFonts w:ascii="Arial" w:hAnsi="Arial" w:cs="Arial"/>
          <w:spacing w:val="1"/>
          <w:sz w:val="22"/>
          <w:szCs w:val="22"/>
        </w:rPr>
        <w:t>r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y</w:t>
      </w:r>
      <w:r w:rsidRPr="001D662A">
        <w:rPr>
          <w:rFonts w:ascii="Arial" w:hAnsi="Arial" w:cs="Arial"/>
          <w:spacing w:val="18"/>
          <w:sz w:val="22"/>
          <w:szCs w:val="22"/>
        </w:rPr>
        <w:t xml:space="preserve"> 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pacing w:val="1"/>
          <w:sz w:val="22"/>
          <w:szCs w:val="22"/>
        </w:rPr>
        <w:t>ł</w:t>
      </w:r>
      <w:r w:rsidRPr="001D662A">
        <w:rPr>
          <w:rFonts w:ascii="Arial" w:hAnsi="Arial" w:cs="Arial"/>
          <w:spacing w:val="-1"/>
          <w:sz w:val="22"/>
          <w:szCs w:val="22"/>
        </w:rPr>
        <w:t>o</w:t>
      </w:r>
      <w:r w:rsidRPr="001D662A">
        <w:rPr>
          <w:rFonts w:ascii="Arial" w:hAnsi="Arial" w:cs="Arial"/>
          <w:spacing w:val="1"/>
          <w:sz w:val="22"/>
          <w:szCs w:val="22"/>
        </w:rPr>
        <w:t>ż</w:t>
      </w:r>
      <w:r w:rsidRPr="001D662A">
        <w:rPr>
          <w:rFonts w:ascii="Arial" w:hAnsi="Arial" w:cs="Arial"/>
          <w:spacing w:val="-1"/>
          <w:sz w:val="22"/>
          <w:szCs w:val="22"/>
        </w:rPr>
        <w:t>yl</w:t>
      </w:r>
      <w:r w:rsidRPr="001D662A">
        <w:rPr>
          <w:rFonts w:ascii="Arial" w:hAnsi="Arial" w:cs="Arial"/>
          <w:sz w:val="22"/>
          <w:szCs w:val="22"/>
        </w:rPr>
        <w:t>i</w:t>
      </w:r>
      <w:r w:rsidRPr="001D662A">
        <w:rPr>
          <w:rFonts w:ascii="Arial" w:hAnsi="Arial" w:cs="Arial"/>
          <w:spacing w:val="20"/>
          <w:sz w:val="22"/>
          <w:szCs w:val="22"/>
        </w:rPr>
        <w:t xml:space="preserve"> </w:t>
      </w:r>
      <w:r w:rsidRPr="001D662A">
        <w:rPr>
          <w:rFonts w:ascii="Arial" w:hAnsi="Arial" w:cs="Arial"/>
          <w:spacing w:val="-1"/>
          <w:sz w:val="22"/>
          <w:szCs w:val="22"/>
        </w:rPr>
        <w:t>o</w:t>
      </w:r>
      <w:r w:rsidRPr="001D662A">
        <w:rPr>
          <w:rFonts w:ascii="Arial" w:hAnsi="Arial" w:cs="Arial"/>
          <w:spacing w:val="1"/>
          <w:sz w:val="22"/>
          <w:szCs w:val="22"/>
        </w:rPr>
        <w:t>fe</w:t>
      </w:r>
      <w:r w:rsidRPr="001D662A">
        <w:rPr>
          <w:rFonts w:ascii="Arial" w:hAnsi="Arial" w:cs="Arial"/>
          <w:spacing w:val="-1"/>
          <w:sz w:val="22"/>
          <w:szCs w:val="22"/>
        </w:rPr>
        <w:t>r</w:t>
      </w:r>
      <w:r w:rsidRPr="001D662A">
        <w:rPr>
          <w:rFonts w:ascii="Arial" w:hAnsi="Arial" w:cs="Arial"/>
          <w:sz w:val="22"/>
          <w:szCs w:val="22"/>
        </w:rPr>
        <w:t>t</w:t>
      </w:r>
      <w:r w:rsidRPr="001D662A">
        <w:rPr>
          <w:rFonts w:ascii="Arial" w:hAnsi="Arial" w:cs="Arial"/>
          <w:spacing w:val="1"/>
          <w:sz w:val="22"/>
          <w:szCs w:val="22"/>
        </w:rPr>
        <w:t>y</w:t>
      </w:r>
      <w:r w:rsidRPr="001D662A">
        <w:rPr>
          <w:rFonts w:ascii="Arial" w:hAnsi="Arial" w:cs="Arial"/>
          <w:sz w:val="22"/>
          <w:szCs w:val="22"/>
        </w:rPr>
        <w:t>,</w:t>
      </w:r>
      <w:r w:rsidRPr="001D662A">
        <w:rPr>
          <w:rFonts w:ascii="Arial" w:hAnsi="Arial" w:cs="Arial"/>
          <w:spacing w:val="18"/>
          <w:sz w:val="22"/>
          <w:szCs w:val="22"/>
        </w:rPr>
        <w:t xml:space="preserve"> 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:</w:t>
      </w:r>
    </w:p>
    <w:p w:rsidR="001D662A" w:rsidRPr="001D662A" w:rsidRDefault="001D662A" w:rsidP="001D662A">
      <w:pPr>
        <w:widowControl w:val="0"/>
        <w:numPr>
          <w:ilvl w:val="0"/>
          <w:numId w:val="38"/>
        </w:numPr>
        <w:suppressAutoHyphens w:val="0"/>
        <w:autoSpaceDE w:val="0"/>
        <w:autoSpaceDN w:val="0"/>
        <w:adjustRightInd w:val="0"/>
        <w:spacing w:line="300" w:lineRule="atLeast"/>
        <w:ind w:left="714" w:right="85" w:hanging="357"/>
        <w:jc w:val="both"/>
        <w:rPr>
          <w:rFonts w:ascii="Arial" w:hAnsi="Arial" w:cs="Arial"/>
          <w:sz w:val="22"/>
          <w:szCs w:val="22"/>
        </w:rPr>
      </w:pPr>
      <w:r w:rsidRPr="001D662A">
        <w:rPr>
          <w:rFonts w:ascii="Arial" w:hAnsi="Arial" w:cs="Arial"/>
          <w:sz w:val="22"/>
          <w:szCs w:val="22"/>
        </w:rPr>
        <w:t>wyborze najkorzystniejszej oferty, podając nazwę (firmę), albo imię i nazwisko, si</w:t>
      </w:r>
      <w:r w:rsidRPr="001D662A">
        <w:rPr>
          <w:rFonts w:ascii="Arial" w:hAnsi="Arial" w:cs="Arial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 xml:space="preserve">dzibę albo adres zamieszkania i adres </w:t>
      </w:r>
      <w:r w:rsidR="00145233" w:rsidRPr="001D662A">
        <w:rPr>
          <w:rFonts w:ascii="Arial" w:hAnsi="Arial" w:cs="Arial"/>
          <w:sz w:val="22"/>
          <w:szCs w:val="22"/>
        </w:rPr>
        <w:t>Wykonawcy</w:t>
      </w:r>
      <w:r w:rsidRPr="001D662A">
        <w:rPr>
          <w:rFonts w:ascii="Arial" w:hAnsi="Arial" w:cs="Arial"/>
          <w:sz w:val="22"/>
          <w:szCs w:val="22"/>
        </w:rPr>
        <w:t>, którego ofertę wybrano, uz</w:t>
      </w:r>
      <w:r w:rsidRPr="001D662A">
        <w:rPr>
          <w:rFonts w:ascii="Arial" w:hAnsi="Arial" w:cs="Arial"/>
          <w:sz w:val="22"/>
          <w:szCs w:val="22"/>
        </w:rPr>
        <w:t>a</w:t>
      </w:r>
      <w:r w:rsidRPr="001D662A">
        <w:rPr>
          <w:rFonts w:ascii="Arial" w:hAnsi="Arial" w:cs="Arial"/>
          <w:sz w:val="22"/>
          <w:szCs w:val="22"/>
        </w:rPr>
        <w:t>sadnienie jej wyboru oraz nazwy (firmy) albo imiona i nazwiska, siedziby albo mie</w:t>
      </w:r>
      <w:r w:rsidRPr="001D662A">
        <w:rPr>
          <w:rFonts w:ascii="Arial" w:hAnsi="Arial" w:cs="Arial"/>
          <w:sz w:val="22"/>
          <w:szCs w:val="22"/>
        </w:rPr>
        <w:t>j</w:t>
      </w:r>
      <w:r w:rsidRPr="001D662A">
        <w:rPr>
          <w:rFonts w:ascii="Arial" w:hAnsi="Arial" w:cs="Arial"/>
          <w:sz w:val="22"/>
          <w:szCs w:val="22"/>
        </w:rPr>
        <w:t>sca zamieszkania i adresy wykonawców, którzy złożyli oferty, a także punktację przyznaną ofertom w każdym kryterium oceny ofert i łączną punktację,</w:t>
      </w:r>
    </w:p>
    <w:p w:rsidR="001D662A" w:rsidRPr="001D662A" w:rsidRDefault="00145233" w:rsidP="001D662A">
      <w:pPr>
        <w:widowControl w:val="0"/>
        <w:numPr>
          <w:ilvl w:val="0"/>
          <w:numId w:val="38"/>
        </w:numPr>
        <w:suppressAutoHyphens w:val="0"/>
        <w:autoSpaceDE w:val="0"/>
        <w:autoSpaceDN w:val="0"/>
        <w:adjustRightInd w:val="0"/>
        <w:spacing w:line="300" w:lineRule="atLeast"/>
        <w:ind w:left="714" w:right="85" w:hanging="357"/>
        <w:jc w:val="both"/>
        <w:rPr>
          <w:rFonts w:ascii="Arial" w:hAnsi="Arial" w:cs="Arial"/>
          <w:sz w:val="22"/>
          <w:szCs w:val="22"/>
        </w:rPr>
      </w:pPr>
      <w:r w:rsidRPr="001D662A">
        <w:rPr>
          <w:rFonts w:ascii="Arial" w:hAnsi="Arial" w:cs="Arial"/>
          <w:sz w:val="22"/>
          <w:szCs w:val="22"/>
        </w:rPr>
        <w:t>Wykonawcach</w:t>
      </w:r>
      <w:r w:rsidR="001D662A" w:rsidRPr="001D662A">
        <w:rPr>
          <w:rFonts w:ascii="Arial" w:hAnsi="Arial" w:cs="Arial"/>
          <w:sz w:val="22"/>
          <w:szCs w:val="22"/>
        </w:rPr>
        <w:t xml:space="preserve">, których oferty zostały odrzucone, podając uzasadnienie faktyczne </w:t>
      </w:r>
      <w:r w:rsidR="00D7661D">
        <w:rPr>
          <w:rFonts w:ascii="Arial" w:hAnsi="Arial" w:cs="Arial"/>
          <w:sz w:val="22"/>
          <w:szCs w:val="22"/>
        </w:rPr>
        <w:br/>
      </w:r>
      <w:r w:rsidR="001D662A" w:rsidRPr="001D662A">
        <w:rPr>
          <w:rFonts w:ascii="Arial" w:hAnsi="Arial" w:cs="Arial"/>
          <w:sz w:val="22"/>
          <w:szCs w:val="22"/>
        </w:rPr>
        <w:t>i prawne,</w:t>
      </w:r>
    </w:p>
    <w:p w:rsidR="001D662A" w:rsidRPr="001D662A" w:rsidRDefault="00145233" w:rsidP="001D662A">
      <w:pPr>
        <w:widowControl w:val="0"/>
        <w:numPr>
          <w:ilvl w:val="0"/>
          <w:numId w:val="38"/>
        </w:numPr>
        <w:suppressAutoHyphens w:val="0"/>
        <w:autoSpaceDE w:val="0"/>
        <w:autoSpaceDN w:val="0"/>
        <w:adjustRightInd w:val="0"/>
        <w:spacing w:line="300" w:lineRule="atLeast"/>
        <w:ind w:left="714" w:right="85" w:hanging="357"/>
        <w:jc w:val="both"/>
        <w:rPr>
          <w:rFonts w:ascii="Arial" w:hAnsi="Arial" w:cs="Arial"/>
          <w:sz w:val="22"/>
          <w:szCs w:val="22"/>
        </w:rPr>
      </w:pPr>
      <w:r w:rsidRPr="001D662A">
        <w:rPr>
          <w:rFonts w:ascii="Arial" w:hAnsi="Arial" w:cs="Arial"/>
          <w:sz w:val="22"/>
          <w:szCs w:val="22"/>
        </w:rPr>
        <w:t>Wykonawcach</w:t>
      </w:r>
      <w:r w:rsidR="001D662A" w:rsidRPr="001D662A">
        <w:rPr>
          <w:rFonts w:ascii="Arial" w:hAnsi="Arial" w:cs="Arial"/>
          <w:sz w:val="22"/>
          <w:szCs w:val="22"/>
        </w:rPr>
        <w:t>, którzy zostali wykluczeni z postępowania o udzielenie zamówienia, podając uzasadnienie faktyczne i prawne.</w:t>
      </w:r>
    </w:p>
    <w:p w:rsidR="001D662A" w:rsidRPr="001D662A" w:rsidRDefault="001D662A" w:rsidP="001D662A">
      <w:pPr>
        <w:widowControl w:val="0"/>
        <w:numPr>
          <w:ilvl w:val="0"/>
          <w:numId w:val="38"/>
        </w:numPr>
        <w:suppressAutoHyphens w:val="0"/>
        <w:autoSpaceDE w:val="0"/>
        <w:autoSpaceDN w:val="0"/>
        <w:adjustRightInd w:val="0"/>
        <w:spacing w:line="300" w:lineRule="atLeast"/>
        <w:ind w:left="714" w:right="85" w:hanging="357"/>
        <w:jc w:val="both"/>
        <w:rPr>
          <w:rFonts w:ascii="Arial" w:hAnsi="Arial" w:cs="Arial"/>
          <w:sz w:val="22"/>
          <w:szCs w:val="22"/>
        </w:rPr>
      </w:pPr>
      <w:r w:rsidRPr="001D662A">
        <w:rPr>
          <w:rFonts w:ascii="Arial" w:hAnsi="Arial" w:cs="Arial"/>
          <w:sz w:val="22"/>
          <w:szCs w:val="22"/>
        </w:rPr>
        <w:t>terminie określonym zgodnie z art. 94, po którego upływie umowa w sprawie zam</w:t>
      </w:r>
      <w:r w:rsidRPr="001D662A">
        <w:rPr>
          <w:rFonts w:ascii="Arial" w:hAnsi="Arial" w:cs="Arial"/>
          <w:sz w:val="22"/>
          <w:szCs w:val="22"/>
        </w:rPr>
        <w:t>ó</w:t>
      </w:r>
      <w:r w:rsidRPr="001D662A">
        <w:rPr>
          <w:rFonts w:ascii="Arial" w:hAnsi="Arial" w:cs="Arial"/>
          <w:sz w:val="22"/>
          <w:szCs w:val="22"/>
        </w:rPr>
        <w:t>wienia publicznego może być zawarta.</w:t>
      </w:r>
    </w:p>
    <w:p w:rsidR="001D662A" w:rsidRPr="001D662A" w:rsidRDefault="001D662A" w:rsidP="001D662A">
      <w:pPr>
        <w:widowControl w:val="0"/>
        <w:numPr>
          <w:ilvl w:val="6"/>
          <w:numId w:val="39"/>
        </w:numPr>
        <w:suppressAutoHyphens w:val="0"/>
        <w:autoSpaceDE w:val="0"/>
        <w:autoSpaceDN w:val="0"/>
        <w:adjustRightInd w:val="0"/>
        <w:spacing w:line="300" w:lineRule="atLeast"/>
        <w:ind w:left="357" w:right="85" w:hanging="357"/>
        <w:jc w:val="both"/>
        <w:rPr>
          <w:rFonts w:ascii="Arial" w:hAnsi="Arial" w:cs="Arial"/>
          <w:sz w:val="22"/>
          <w:szCs w:val="22"/>
        </w:rPr>
      </w:pPr>
      <w:r w:rsidRPr="001D662A">
        <w:rPr>
          <w:rFonts w:ascii="Arial" w:hAnsi="Arial" w:cs="Arial"/>
          <w:spacing w:val="1"/>
          <w:sz w:val="22"/>
          <w:szCs w:val="22"/>
        </w:rPr>
        <w:t>N</w:t>
      </w:r>
      <w:r w:rsidRPr="001D662A">
        <w:rPr>
          <w:rFonts w:ascii="Arial" w:hAnsi="Arial" w:cs="Arial"/>
          <w:spacing w:val="-1"/>
          <w:sz w:val="22"/>
          <w:szCs w:val="22"/>
        </w:rPr>
        <w:t>ie</w:t>
      </w:r>
      <w:r w:rsidRPr="001D662A">
        <w:rPr>
          <w:rFonts w:ascii="Arial" w:hAnsi="Arial" w:cs="Arial"/>
          <w:spacing w:val="1"/>
          <w:sz w:val="22"/>
          <w:szCs w:val="22"/>
        </w:rPr>
        <w:t>z</w:t>
      </w:r>
      <w:r w:rsidRPr="001D662A">
        <w:rPr>
          <w:rFonts w:ascii="Arial" w:hAnsi="Arial" w:cs="Arial"/>
          <w:spacing w:val="-1"/>
          <w:sz w:val="22"/>
          <w:szCs w:val="22"/>
        </w:rPr>
        <w:t>w</w:t>
      </w:r>
      <w:r w:rsidRPr="001D662A">
        <w:rPr>
          <w:rFonts w:ascii="Arial" w:hAnsi="Arial" w:cs="Arial"/>
          <w:spacing w:val="1"/>
          <w:sz w:val="22"/>
          <w:szCs w:val="22"/>
        </w:rPr>
        <w:t>ł</w:t>
      </w:r>
      <w:r w:rsidRPr="001D662A">
        <w:rPr>
          <w:rFonts w:ascii="Arial" w:hAnsi="Arial" w:cs="Arial"/>
          <w:spacing w:val="-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c</w:t>
      </w:r>
      <w:r w:rsidRPr="001D662A">
        <w:rPr>
          <w:rFonts w:ascii="Arial" w:hAnsi="Arial" w:cs="Arial"/>
          <w:spacing w:val="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-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 xml:space="preserve">e po </w:t>
      </w:r>
      <w:r w:rsidRPr="001D662A">
        <w:rPr>
          <w:rFonts w:ascii="Arial" w:hAnsi="Arial" w:cs="Arial"/>
          <w:spacing w:val="-1"/>
          <w:sz w:val="22"/>
          <w:szCs w:val="22"/>
        </w:rPr>
        <w:t>w</w:t>
      </w:r>
      <w:r w:rsidRPr="001D662A">
        <w:rPr>
          <w:rFonts w:ascii="Arial" w:hAnsi="Arial" w:cs="Arial"/>
          <w:spacing w:val="1"/>
          <w:sz w:val="22"/>
          <w:szCs w:val="22"/>
        </w:rPr>
        <w:t>y</w:t>
      </w:r>
      <w:r w:rsidRPr="001D662A">
        <w:rPr>
          <w:rFonts w:ascii="Arial" w:hAnsi="Arial" w:cs="Arial"/>
          <w:sz w:val="22"/>
          <w:szCs w:val="22"/>
        </w:rPr>
        <w:t>b</w:t>
      </w:r>
      <w:r w:rsidRPr="001D662A">
        <w:rPr>
          <w:rFonts w:ascii="Arial" w:hAnsi="Arial" w:cs="Arial"/>
          <w:spacing w:val="-1"/>
          <w:sz w:val="22"/>
          <w:szCs w:val="22"/>
        </w:rPr>
        <w:t>o</w:t>
      </w:r>
      <w:r w:rsidRPr="001D662A">
        <w:rPr>
          <w:rFonts w:ascii="Arial" w:hAnsi="Arial" w:cs="Arial"/>
          <w:spacing w:val="1"/>
          <w:sz w:val="22"/>
          <w:szCs w:val="22"/>
        </w:rPr>
        <w:t>r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e najk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pacing w:val="-1"/>
          <w:sz w:val="22"/>
          <w:szCs w:val="22"/>
        </w:rPr>
        <w:t>rz</w:t>
      </w:r>
      <w:r w:rsidRPr="001D662A">
        <w:rPr>
          <w:rFonts w:ascii="Arial" w:hAnsi="Arial" w:cs="Arial"/>
          <w:spacing w:val="1"/>
          <w:sz w:val="22"/>
          <w:szCs w:val="22"/>
        </w:rPr>
        <w:t>y</w:t>
      </w:r>
      <w:r w:rsidRPr="001D662A">
        <w:rPr>
          <w:rFonts w:ascii="Arial" w:hAnsi="Arial" w:cs="Arial"/>
          <w:spacing w:val="-2"/>
          <w:sz w:val="22"/>
          <w:szCs w:val="22"/>
        </w:rPr>
        <w:t>s</w:t>
      </w:r>
      <w:r w:rsidRPr="001D662A">
        <w:rPr>
          <w:rFonts w:ascii="Arial" w:hAnsi="Arial" w:cs="Arial"/>
          <w:sz w:val="22"/>
          <w:szCs w:val="22"/>
        </w:rPr>
        <w:t>t</w:t>
      </w:r>
      <w:r w:rsidRPr="001D662A">
        <w:rPr>
          <w:rFonts w:ascii="Arial" w:hAnsi="Arial" w:cs="Arial"/>
          <w:spacing w:val="1"/>
          <w:sz w:val="22"/>
          <w:szCs w:val="22"/>
        </w:rPr>
        <w:t>ni</w:t>
      </w:r>
      <w:r w:rsidRPr="001D662A">
        <w:rPr>
          <w:rFonts w:ascii="Arial" w:hAnsi="Arial" w:cs="Arial"/>
          <w:spacing w:val="-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>js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pacing w:val="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 xml:space="preserve">j 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pacing w:val="-1"/>
          <w:sz w:val="22"/>
          <w:szCs w:val="22"/>
        </w:rPr>
        <w:t>f</w:t>
      </w:r>
      <w:r w:rsidRPr="001D662A">
        <w:rPr>
          <w:rFonts w:ascii="Arial" w:hAnsi="Arial" w:cs="Arial"/>
          <w:spacing w:val="1"/>
          <w:sz w:val="22"/>
          <w:szCs w:val="22"/>
        </w:rPr>
        <w:t>e</w:t>
      </w:r>
      <w:r w:rsidRPr="001D662A">
        <w:rPr>
          <w:rFonts w:ascii="Arial" w:hAnsi="Arial" w:cs="Arial"/>
          <w:spacing w:val="-1"/>
          <w:sz w:val="22"/>
          <w:szCs w:val="22"/>
        </w:rPr>
        <w:t>r</w:t>
      </w:r>
      <w:r w:rsidRPr="001D662A">
        <w:rPr>
          <w:rFonts w:ascii="Arial" w:hAnsi="Arial" w:cs="Arial"/>
          <w:sz w:val="22"/>
          <w:szCs w:val="22"/>
        </w:rPr>
        <w:t xml:space="preserve">ty </w:t>
      </w:r>
      <w:r w:rsidRPr="001D662A">
        <w:rPr>
          <w:rFonts w:ascii="Arial" w:hAnsi="Arial" w:cs="Arial"/>
          <w:spacing w:val="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am</w:t>
      </w:r>
      <w:r w:rsidRPr="001D662A">
        <w:rPr>
          <w:rFonts w:ascii="Arial" w:hAnsi="Arial" w:cs="Arial"/>
          <w:spacing w:val="1"/>
          <w:sz w:val="22"/>
          <w:szCs w:val="22"/>
        </w:rPr>
        <w:t>a</w:t>
      </w:r>
      <w:r w:rsidRPr="001D662A">
        <w:rPr>
          <w:rFonts w:ascii="Arial" w:hAnsi="Arial" w:cs="Arial"/>
          <w:spacing w:val="-1"/>
          <w:sz w:val="22"/>
          <w:szCs w:val="22"/>
        </w:rPr>
        <w:t>w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 xml:space="preserve">ający </w:t>
      </w:r>
      <w:r w:rsidRPr="001D662A">
        <w:rPr>
          <w:rFonts w:ascii="Arial" w:hAnsi="Arial" w:cs="Arial"/>
          <w:spacing w:val="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ami</w:t>
      </w:r>
      <w:r w:rsidRPr="001D662A">
        <w:rPr>
          <w:rFonts w:ascii="Arial" w:hAnsi="Arial" w:cs="Arial"/>
          <w:spacing w:val="-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>s</w:t>
      </w:r>
      <w:r w:rsidRPr="001D662A">
        <w:rPr>
          <w:rFonts w:ascii="Arial" w:hAnsi="Arial" w:cs="Arial"/>
          <w:spacing w:val="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c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 xml:space="preserve">a 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-1"/>
          <w:sz w:val="22"/>
          <w:szCs w:val="22"/>
        </w:rPr>
        <w:t>f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pacing w:val="-1"/>
          <w:sz w:val="22"/>
          <w:szCs w:val="22"/>
        </w:rPr>
        <w:t>r</w:t>
      </w:r>
      <w:r w:rsidRPr="001D662A">
        <w:rPr>
          <w:rFonts w:ascii="Arial" w:hAnsi="Arial" w:cs="Arial"/>
          <w:sz w:val="22"/>
          <w:szCs w:val="22"/>
        </w:rPr>
        <w:t>m</w:t>
      </w:r>
      <w:r w:rsidRPr="001D662A">
        <w:rPr>
          <w:rFonts w:ascii="Arial" w:hAnsi="Arial" w:cs="Arial"/>
          <w:spacing w:val="1"/>
          <w:sz w:val="22"/>
          <w:szCs w:val="22"/>
        </w:rPr>
        <w:t>a</w:t>
      </w:r>
      <w:r w:rsidRPr="001D662A">
        <w:rPr>
          <w:rFonts w:ascii="Arial" w:hAnsi="Arial" w:cs="Arial"/>
          <w:sz w:val="22"/>
          <w:szCs w:val="22"/>
        </w:rPr>
        <w:t>cj</w:t>
      </w:r>
      <w:r w:rsidRPr="001D662A">
        <w:rPr>
          <w:rFonts w:ascii="Arial" w:hAnsi="Arial" w:cs="Arial"/>
          <w:spacing w:val="-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 xml:space="preserve">, o </w:t>
      </w:r>
      <w:r w:rsidRPr="001D662A">
        <w:rPr>
          <w:rFonts w:ascii="Arial" w:hAnsi="Arial" w:cs="Arial"/>
          <w:spacing w:val="1"/>
          <w:sz w:val="22"/>
          <w:szCs w:val="22"/>
        </w:rPr>
        <w:t>k</w:t>
      </w:r>
      <w:r w:rsidRPr="001D662A">
        <w:rPr>
          <w:rFonts w:ascii="Arial" w:hAnsi="Arial" w:cs="Arial"/>
          <w:sz w:val="22"/>
          <w:szCs w:val="22"/>
        </w:rPr>
        <w:t>t</w:t>
      </w:r>
      <w:r w:rsidRPr="001D662A">
        <w:rPr>
          <w:rFonts w:ascii="Arial" w:hAnsi="Arial" w:cs="Arial"/>
          <w:spacing w:val="-2"/>
          <w:sz w:val="22"/>
          <w:szCs w:val="22"/>
        </w:rPr>
        <w:t>ó</w:t>
      </w:r>
      <w:r w:rsidRPr="001D662A">
        <w:rPr>
          <w:rFonts w:ascii="Arial" w:hAnsi="Arial" w:cs="Arial"/>
          <w:spacing w:val="1"/>
          <w:sz w:val="22"/>
          <w:szCs w:val="22"/>
        </w:rPr>
        <w:t>r</w:t>
      </w:r>
      <w:r w:rsidRPr="001D662A">
        <w:rPr>
          <w:rFonts w:ascii="Arial" w:hAnsi="Arial" w:cs="Arial"/>
          <w:spacing w:val="-1"/>
          <w:sz w:val="22"/>
          <w:szCs w:val="22"/>
        </w:rPr>
        <w:t>y</w:t>
      </w:r>
      <w:r w:rsidRPr="001D662A">
        <w:rPr>
          <w:rFonts w:ascii="Arial" w:hAnsi="Arial" w:cs="Arial"/>
          <w:sz w:val="22"/>
          <w:szCs w:val="22"/>
        </w:rPr>
        <w:t>ch mo</w:t>
      </w:r>
      <w:r w:rsidRPr="001D662A">
        <w:rPr>
          <w:rFonts w:ascii="Arial" w:hAnsi="Arial" w:cs="Arial"/>
          <w:spacing w:val="1"/>
          <w:sz w:val="22"/>
          <w:szCs w:val="22"/>
        </w:rPr>
        <w:t>w</w:t>
      </w:r>
      <w:r w:rsidRPr="001D662A">
        <w:rPr>
          <w:rFonts w:ascii="Arial" w:hAnsi="Arial" w:cs="Arial"/>
          <w:sz w:val="22"/>
          <w:szCs w:val="22"/>
        </w:rPr>
        <w:t>a w u</w:t>
      </w:r>
      <w:r w:rsidRPr="001D662A">
        <w:rPr>
          <w:rFonts w:ascii="Arial" w:hAnsi="Arial" w:cs="Arial"/>
          <w:spacing w:val="-2"/>
          <w:sz w:val="22"/>
          <w:szCs w:val="22"/>
        </w:rPr>
        <w:t>s</w:t>
      </w:r>
      <w:r w:rsidR="009E2085">
        <w:rPr>
          <w:rFonts w:ascii="Arial" w:hAnsi="Arial" w:cs="Arial"/>
          <w:sz w:val="22"/>
          <w:szCs w:val="22"/>
        </w:rPr>
        <w:t>t. 3 pkt 1</w:t>
      </w:r>
      <w:r w:rsidRPr="001D662A">
        <w:rPr>
          <w:rFonts w:ascii="Arial" w:hAnsi="Arial" w:cs="Arial"/>
          <w:sz w:val="22"/>
          <w:szCs w:val="22"/>
        </w:rPr>
        <w:t xml:space="preserve">, </w:t>
      </w:r>
      <w:r w:rsidRPr="001D662A">
        <w:rPr>
          <w:rFonts w:ascii="Arial" w:hAnsi="Arial" w:cs="Arial"/>
          <w:spacing w:val="-1"/>
          <w:sz w:val="22"/>
          <w:szCs w:val="22"/>
        </w:rPr>
        <w:t>r</w:t>
      </w:r>
      <w:r w:rsidRPr="001D662A">
        <w:rPr>
          <w:rFonts w:ascii="Arial" w:hAnsi="Arial" w:cs="Arial"/>
          <w:spacing w:val="1"/>
          <w:sz w:val="22"/>
          <w:szCs w:val="22"/>
        </w:rPr>
        <w:t>ów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-1"/>
          <w:sz w:val="22"/>
          <w:szCs w:val="22"/>
        </w:rPr>
        <w:t>i</w:t>
      </w:r>
      <w:r w:rsidRPr="001D662A">
        <w:rPr>
          <w:rFonts w:ascii="Arial" w:hAnsi="Arial" w:cs="Arial"/>
          <w:spacing w:val="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>ż na str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-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 xml:space="preserve">e 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>nte</w:t>
      </w:r>
      <w:r w:rsidRPr="001D662A">
        <w:rPr>
          <w:rFonts w:ascii="Arial" w:hAnsi="Arial" w:cs="Arial"/>
          <w:spacing w:val="-1"/>
          <w:sz w:val="22"/>
          <w:szCs w:val="22"/>
        </w:rPr>
        <w:t>r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>to</w:t>
      </w:r>
      <w:r w:rsidRPr="001D662A">
        <w:rPr>
          <w:rFonts w:ascii="Arial" w:hAnsi="Arial" w:cs="Arial"/>
          <w:spacing w:val="1"/>
          <w:sz w:val="22"/>
          <w:szCs w:val="22"/>
        </w:rPr>
        <w:t>w</w:t>
      </w:r>
      <w:r w:rsidRPr="001D662A">
        <w:rPr>
          <w:rFonts w:ascii="Arial" w:hAnsi="Arial" w:cs="Arial"/>
          <w:spacing w:val="-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 xml:space="preserve">j 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pacing w:val="-1"/>
          <w:sz w:val="22"/>
          <w:szCs w:val="22"/>
        </w:rPr>
        <w:t>r</w:t>
      </w:r>
      <w:r w:rsidRPr="001D662A">
        <w:rPr>
          <w:rFonts w:ascii="Arial" w:hAnsi="Arial" w:cs="Arial"/>
          <w:sz w:val="22"/>
          <w:szCs w:val="22"/>
        </w:rPr>
        <w:t>az w mi</w:t>
      </w:r>
      <w:r w:rsidRPr="001D662A">
        <w:rPr>
          <w:rFonts w:ascii="Arial" w:hAnsi="Arial" w:cs="Arial"/>
          <w:spacing w:val="-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>jscu pub</w:t>
      </w:r>
      <w:r w:rsidRPr="001D662A">
        <w:rPr>
          <w:rFonts w:ascii="Arial" w:hAnsi="Arial" w:cs="Arial"/>
          <w:spacing w:val="1"/>
          <w:sz w:val="22"/>
          <w:szCs w:val="22"/>
        </w:rPr>
        <w:t>li</w:t>
      </w:r>
      <w:r w:rsidRPr="001D662A">
        <w:rPr>
          <w:rFonts w:ascii="Arial" w:hAnsi="Arial" w:cs="Arial"/>
          <w:sz w:val="22"/>
          <w:szCs w:val="22"/>
        </w:rPr>
        <w:t>c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-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>e d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stępn</w:t>
      </w:r>
      <w:r w:rsidRPr="001D662A">
        <w:rPr>
          <w:rFonts w:ascii="Arial" w:hAnsi="Arial" w:cs="Arial"/>
          <w:spacing w:val="-1"/>
          <w:sz w:val="22"/>
          <w:szCs w:val="22"/>
        </w:rPr>
        <w:t>y</w:t>
      </w:r>
      <w:r w:rsidRPr="001D662A">
        <w:rPr>
          <w:rFonts w:ascii="Arial" w:hAnsi="Arial" w:cs="Arial"/>
          <w:sz w:val="22"/>
          <w:szCs w:val="22"/>
        </w:rPr>
        <w:t>m w</w:t>
      </w:r>
      <w:r w:rsidRPr="001D662A">
        <w:rPr>
          <w:rFonts w:ascii="Arial" w:hAnsi="Arial" w:cs="Arial"/>
          <w:spacing w:val="18"/>
          <w:sz w:val="22"/>
          <w:szCs w:val="22"/>
        </w:rPr>
        <w:t xml:space="preserve"> </w:t>
      </w:r>
      <w:r w:rsidRPr="001D662A">
        <w:rPr>
          <w:rFonts w:ascii="Arial" w:hAnsi="Arial" w:cs="Arial"/>
          <w:sz w:val="22"/>
          <w:szCs w:val="22"/>
        </w:rPr>
        <w:t>s</w:t>
      </w:r>
      <w:r w:rsidRPr="001D662A">
        <w:rPr>
          <w:rFonts w:ascii="Arial" w:hAnsi="Arial" w:cs="Arial"/>
          <w:spacing w:val="1"/>
          <w:sz w:val="22"/>
          <w:szCs w:val="22"/>
        </w:rPr>
        <w:t>w</w:t>
      </w:r>
      <w:r w:rsidRPr="001D662A">
        <w:rPr>
          <w:rFonts w:ascii="Arial" w:hAnsi="Arial" w:cs="Arial"/>
          <w:spacing w:val="-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j</w:t>
      </w:r>
      <w:r w:rsidRPr="001D662A">
        <w:rPr>
          <w:rFonts w:ascii="Arial" w:hAnsi="Arial" w:cs="Arial"/>
          <w:spacing w:val="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>j</w:t>
      </w:r>
      <w:r w:rsidRPr="001D662A">
        <w:rPr>
          <w:rFonts w:ascii="Arial" w:hAnsi="Arial" w:cs="Arial"/>
          <w:spacing w:val="19"/>
          <w:sz w:val="22"/>
          <w:szCs w:val="22"/>
        </w:rPr>
        <w:t xml:space="preserve"> </w:t>
      </w:r>
      <w:r w:rsidRPr="001D662A">
        <w:rPr>
          <w:rFonts w:ascii="Arial" w:hAnsi="Arial" w:cs="Arial"/>
          <w:spacing w:val="-2"/>
          <w:sz w:val="22"/>
          <w:szCs w:val="22"/>
        </w:rPr>
        <w:t>s</w:t>
      </w:r>
      <w:r w:rsidRPr="001D662A">
        <w:rPr>
          <w:rFonts w:ascii="Arial" w:hAnsi="Arial" w:cs="Arial"/>
          <w:spacing w:val="1"/>
          <w:sz w:val="22"/>
          <w:szCs w:val="22"/>
        </w:rPr>
        <w:t>ie</w:t>
      </w:r>
      <w:r w:rsidRPr="001D662A">
        <w:rPr>
          <w:rFonts w:ascii="Arial" w:hAnsi="Arial" w:cs="Arial"/>
          <w:sz w:val="22"/>
          <w:szCs w:val="22"/>
        </w:rPr>
        <w:t>d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>b</w:t>
      </w:r>
      <w:r w:rsidRPr="001D662A">
        <w:rPr>
          <w:rFonts w:ascii="Arial" w:hAnsi="Arial" w:cs="Arial"/>
          <w:spacing w:val="-1"/>
          <w:sz w:val="22"/>
          <w:szCs w:val="22"/>
        </w:rPr>
        <w:t>i</w:t>
      </w:r>
      <w:r w:rsidRPr="001D662A">
        <w:rPr>
          <w:rFonts w:ascii="Arial" w:hAnsi="Arial" w:cs="Arial"/>
          <w:spacing w:val="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>.</w:t>
      </w:r>
    </w:p>
    <w:p w:rsidR="001D662A" w:rsidRPr="001D662A" w:rsidRDefault="001D662A" w:rsidP="001D662A">
      <w:pPr>
        <w:widowControl w:val="0"/>
        <w:numPr>
          <w:ilvl w:val="6"/>
          <w:numId w:val="39"/>
        </w:numPr>
        <w:suppressAutoHyphens w:val="0"/>
        <w:autoSpaceDE w:val="0"/>
        <w:autoSpaceDN w:val="0"/>
        <w:adjustRightInd w:val="0"/>
        <w:spacing w:line="300" w:lineRule="atLeast"/>
        <w:ind w:left="357" w:right="85" w:hanging="357"/>
        <w:jc w:val="both"/>
        <w:rPr>
          <w:rFonts w:ascii="Arial" w:hAnsi="Arial" w:cs="Arial"/>
          <w:sz w:val="22"/>
          <w:szCs w:val="22"/>
        </w:rPr>
      </w:pPr>
      <w:r w:rsidRPr="001D662A">
        <w:rPr>
          <w:rFonts w:ascii="Arial" w:hAnsi="Arial" w:cs="Arial"/>
          <w:sz w:val="22"/>
          <w:szCs w:val="22"/>
        </w:rPr>
        <w:t>W</w:t>
      </w:r>
      <w:r w:rsidRPr="001D662A">
        <w:rPr>
          <w:rFonts w:ascii="Arial" w:hAnsi="Arial" w:cs="Arial"/>
          <w:spacing w:val="1"/>
          <w:sz w:val="22"/>
          <w:szCs w:val="22"/>
        </w:rPr>
        <w:t>y</w:t>
      </w:r>
      <w:r w:rsidRPr="001D662A">
        <w:rPr>
          <w:rFonts w:ascii="Arial" w:hAnsi="Arial" w:cs="Arial"/>
          <w:spacing w:val="-2"/>
          <w:sz w:val="22"/>
          <w:szCs w:val="22"/>
        </w:rPr>
        <w:t>b</w:t>
      </w:r>
      <w:r w:rsidRPr="001D662A">
        <w:rPr>
          <w:rFonts w:ascii="Arial" w:hAnsi="Arial" w:cs="Arial"/>
          <w:spacing w:val="1"/>
          <w:sz w:val="22"/>
          <w:szCs w:val="22"/>
        </w:rPr>
        <w:t>r</w:t>
      </w:r>
      <w:r w:rsidRPr="001D662A">
        <w:rPr>
          <w:rFonts w:ascii="Arial" w:hAnsi="Arial" w:cs="Arial"/>
          <w:sz w:val="22"/>
          <w:szCs w:val="22"/>
        </w:rPr>
        <w:t>an</w:t>
      </w:r>
      <w:r w:rsidRPr="001D662A">
        <w:rPr>
          <w:rFonts w:ascii="Arial" w:hAnsi="Arial" w:cs="Arial"/>
          <w:spacing w:val="-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>mu W</w:t>
      </w:r>
      <w:r w:rsidRPr="001D662A">
        <w:rPr>
          <w:rFonts w:ascii="Arial" w:hAnsi="Arial" w:cs="Arial"/>
          <w:spacing w:val="-1"/>
          <w:sz w:val="22"/>
          <w:szCs w:val="22"/>
        </w:rPr>
        <w:t>yk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na</w:t>
      </w:r>
      <w:r w:rsidRPr="001D662A">
        <w:rPr>
          <w:rFonts w:ascii="Arial" w:hAnsi="Arial" w:cs="Arial"/>
          <w:spacing w:val="-1"/>
          <w:sz w:val="22"/>
          <w:szCs w:val="22"/>
        </w:rPr>
        <w:t>w</w:t>
      </w:r>
      <w:r w:rsidRPr="001D662A">
        <w:rPr>
          <w:rFonts w:ascii="Arial" w:hAnsi="Arial" w:cs="Arial"/>
          <w:sz w:val="22"/>
          <w:szCs w:val="22"/>
        </w:rPr>
        <w:t>c</w:t>
      </w:r>
      <w:r w:rsidRPr="001D662A">
        <w:rPr>
          <w:rFonts w:ascii="Arial" w:hAnsi="Arial" w:cs="Arial"/>
          <w:spacing w:val="1"/>
          <w:sz w:val="22"/>
          <w:szCs w:val="22"/>
        </w:rPr>
        <w:t>y</w:t>
      </w:r>
      <w:r w:rsidRPr="001D662A">
        <w:rPr>
          <w:rFonts w:ascii="Arial" w:hAnsi="Arial" w:cs="Arial"/>
          <w:sz w:val="22"/>
          <w:szCs w:val="22"/>
        </w:rPr>
        <w:t xml:space="preserve">, </w:t>
      </w:r>
      <w:r w:rsidRPr="001D662A">
        <w:rPr>
          <w:rFonts w:ascii="Arial" w:hAnsi="Arial" w:cs="Arial"/>
          <w:spacing w:val="-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d</w:t>
      </w:r>
      <w:r w:rsidRPr="001D662A">
        <w:rPr>
          <w:rFonts w:ascii="Arial" w:hAnsi="Arial" w:cs="Arial"/>
          <w:spacing w:val="1"/>
          <w:sz w:val="22"/>
          <w:szCs w:val="22"/>
        </w:rPr>
        <w:t>r</w:t>
      </w:r>
      <w:r w:rsidRPr="001D662A">
        <w:rPr>
          <w:rFonts w:ascii="Arial" w:hAnsi="Arial" w:cs="Arial"/>
          <w:spacing w:val="-1"/>
          <w:sz w:val="22"/>
          <w:szCs w:val="22"/>
        </w:rPr>
        <w:t>ę</w:t>
      </w:r>
      <w:r w:rsidRPr="001D662A">
        <w:rPr>
          <w:rFonts w:ascii="Arial" w:hAnsi="Arial" w:cs="Arial"/>
          <w:sz w:val="22"/>
          <w:szCs w:val="22"/>
        </w:rPr>
        <w:t>bn</w:t>
      </w:r>
      <w:r w:rsidRPr="001D662A">
        <w:rPr>
          <w:rFonts w:ascii="Arial" w:hAnsi="Arial" w:cs="Arial"/>
          <w:spacing w:val="-1"/>
          <w:sz w:val="22"/>
          <w:szCs w:val="22"/>
        </w:rPr>
        <w:t>y</w:t>
      </w:r>
      <w:r w:rsidRPr="001D662A">
        <w:rPr>
          <w:rFonts w:ascii="Arial" w:hAnsi="Arial" w:cs="Arial"/>
          <w:sz w:val="22"/>
          <w:szCs w:val="22"/>
        </w:rPr>
        <w:t>m p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 xml:space="preserve">smem </w:t>
      </w:r>
      <w:r w:rsidRPr="001D662A">
        <w:rPr>
          <w:rFonts w:ascii="Arial" w:hAnsi="Arial" w:cs="Arial"/>
          <w:spacing w:val="-1"/>
          <w:sz w:val="22"/>
          <w:szCs w:val="22"/>
        </w:rPr>
        <w:t>zo</w:t>
      </w:r>
      <w:r w:rsidRPr="001D662A">
        <w:rPr>
          <w:rFonts w:ascii="Arial" w:hAnsi="Arial" w:cs="Arial"/>
          <w:sz w:val="22"/>
          <w:szCs w:val="22"/>
        </w:rPr>
        <w:t>st</w:t>
      </w:r>
      <w:r w:rsidRPr="001D662A">
        <w:rPr>
          <w:rFonts w:ascii="Arial" w:hAnsi="Arial" w:cs="Arial"/>
          <w:spacing w:val="1"/>
          <w:sz w:val="22"/>
          <w:szCs w:val="22"/>
        </w:rPr>
        <w:t>a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-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>e ws</w:t>
      </w:r>
      <w:r w:rsidRPr="001D662A">
        <w:rPr>
          <w:rFonts w:ascii="Arial" w:hAnsi="Arial" w:cs="Arial"/>
          <w:spacing w:val="-1"/>
          <w:sz w:val="22"/>
          <w:szCs w:val="22"/>
        </w:rPr>
        <w:t>k</w:t>
      </w:r>
      <w:r w:rsidRPr="001D662A">
        <w:rPr>
          <w:rFonts w:ascii="Arial" w:hAnsi="Arial" w:cs="Arial"/>
          <w:sz w:val="22"/>
          <w:szCs w:val="22"/>
        </w:rPr>
        <w:t>a</w:t>
      </w:r>
      <w:r w:rsidRPr="001D662A">
        <w:rPr>
          <w:rFonts w:ascii="Arial" w:hAnsi="Arial" w:cs="Arial"/>
          <w:spacing w:val="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ane m</w:t>
      </w:r>
      <w:r w:rsidRPr="001D662A">
        <w:rPr>
          <w:rFonts w:ascii="Arial" w:hAnsi="Arial" w:cs="Arial"/>
          <w:spacing w:val="2"/>
          <w:sz w:val="22"/>
          <w:szCs w:val="22"/>
        </w:rPr>
        <w:t>i</w:t>
      </w:r>
      <w:r w:rsidRPr="001D662A">
        <w:rPr>
          <w:rFonts w:ascii="Arial" w:hAnsi="Arial" w:cs="Arial"/>
          <w:spacing w:val="-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>jsce i te</w:t>
      </w:r>
      <w:r w:rsidRPr="001D662A">
        <w:rPr>
          <w:rFonts w:ascii="Arial" w:hAnsi="Arial" w:cs="Arial"/>
          <w:spacing w:val="-1"/>
          <w:sz w:val="22"/>
          <w:szCs w:val="22"/>
        </w:rPr>
        <w:t>r</w:t>
      </w:r>
      <w:r w:rsidRPr="001D662A">
        <w:rPr>
          <w:rFonts w:ascii="Arial" w:hAnsi="Arial" w:cs="Arial"/>
          <w:sz w:val="22"/>
          <w:szCs w:val="22"/>
        </w:rPr>
        <w:t>min p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dp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>san</w:t>
      </w:r>
      <w:r w:rsidRPr="001D662A">
        <w:rPr>
          <w:rFonts w:ascii="Arial" w:hAnsi="Arial" w:cs="Arial"/>
          <w:spacing w:val="-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>a umo</w:t>
      </w:r>
      <w:r w:rsidRPr="001D662A">
        <w:rPr>
          <w:rFonts w:ascii="Arial" w:hAnsi="Arial" w:cs="Arial"/>
          <w:spacing w:val="-1"/>
          <w:sz w:val="22"/>
          <w:szCs w:val="22"/>
        </w:rPr>
        <w:t>w</w:t>
      </w:r>
      <w:r w:rsidRPr="001D662A">
        <w:rPr>
          <w:rFonts w:ascii="Arial" w:hAnsi="Arial" w:cs="Arial"/>
          <w:spacing w:val="1"/>
          <w:sz w:val="22"/>
          <w:szCs w:val="22"/>
        </w:rPr>
        <w:t>y</w:t>
      </w:r>
      <w:r w:rsidRPr="001D662A">
        <w:rPr>
          <w:rFonts w:ascii="Arial" w:hAnsi="Arial" w:cs="Arial"/>
          <w:sz w:val="22"/>
          <w:szCs w:val="22"/>
        </w:rPr>
        <w:t>.</w:t>
      </w:r>
    </w:p>
    <w:p w:rsidR="001D662A" w:rsidRPr="001D662A" w:rsidRDefault="001D662A" w:rsidP="001D662A">
      <w:pPr>
        <w:widowControl w:val="0"/>
        <w:numPr>
          <w:ilvl w:val="6"/>
          <w:numId w:val="39"/>
        </w:numPr>
        <w:suppressAutoHyphens w:val="0"/>
        <w:autoSpaceDE w:val="0"/>
        <w:autoSpaceDN w:val="0"/>
        <w:adjustRightInd w:val="0"/>
        <w:spacing w:line="300" w:lineRule="atLeast"/>
        <w:ind w:left="357" w:right="85" w:hanging="357"/>
        <w:jc w:val="both"/>
        <w:rPr>
          <w:rFonts w:ascii="Arial" w:hAnsi="Arial" w:cs="Arial"/>
          <w:sz w:val="22"/>
          <w:szCs w:val="22"/>
        </w:rPr>
      </w:pPr>
      <w:r w:rsidRPr="001D662A">
        <w:rPr>
          <w:rFonts w:ascii="Arial" w:hAnsi="Arial" w:cs="Arial"/>
          <w:sz w:val="22"/>
          <w:szCs w:val="22"/>
        </w:rPr>
        <w:t>Og</w:t>
      </w:r>
      <w:r w:rsidRPr="001D662A">
        <w:rPr>
          <w:rFonts w:ascii="Arial" w:hAnsi="Arial" w:cs="Arial"/>
          <w:spacing w:val="-1"/>
          <w:sz w:val="22"/>
          <w:szCs w:val="22"/>
        </w:rPr>
        <w:t>ł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s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pacing w:val="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-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>e o ud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pacing w:val="-1"/>
          <w:sz w:val="22"/>
          <w:szCs w:val="22"/>
        </w:rPr>
        <w:t>e</w:t>
      </w:r>
      <w:r w:rsidRPr="001D662A">
        <w:rPr>
          <w:rFonts w:ascii="Arial" w:hAnsi="Arial" w:cs="Arial"/>
          <w:spacing w:val="1"/>
          <w:sz w:val="22"/>
          <w:szCs w:val="22"/>
        </w:rPr>
        <w:t>l</w:t>
      </w:r>
      <w:r w:rsidRPr="001D662A">
        <w:rPr>
          <w:rFonts w:ascii="Arial" w:hAnsi="Arial" w:cs="Arial"/>
          <w:spacing w:val="-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 xml:space="preserve">u </w:t>
      </w:r>
      <w:r w:rsidRPr="001D662A">
        <w:rPr>
          <w:rFonts w:ascii="Arial" w:hAnsi="Arial" w:cs="Arial"/>
          <w:spacing w:val="-1"/>
          <w:sz w:val="22"/>
          <w:szCs w:val="22"/>
        </w:rPr>
        <w:t>z</w:t>
      </w:r>
      <w:r w:rsidRPr="001D662A">
        <w:rPr>
          <w:rFonts w:ascii="Arial" w:hAnsi="Arial" w:cs="Arial"/>
          <w:sz w:val="22"/>
          <w:szCs w:val="22"/>
        </w:rPr>
        <w:t>am</w:t>
      </w:r>
      <w:r w:rsidRPr="001D662A">
        <w:rPr>
          <w:rFonts w:ascii="Arial" w:hAnsi="Arial" w:cs="Arial"/>
          <w:spacing w:val="2"/>
          <w:sz w:val="22"/>
          <w:szCs w:val="22"/>
        </w:rPr>
        <w:t>ó</w:t>
      </w:r>
      <w:r w:rsidRPr="001D662A">
        <w:rPr>
          <w:rFonts w:ascii="Arial" w:hAnsi="Arial" w:cs="Arial"/>
          <w:spacing w:val="-1"/>
          <w:sz w:val="22"/>
          <w:szCs w:val="22"/>
        </w:rPr>
        <w:t>w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pacing w:val="-1"/>
          <w:sz w:val="22"/>
          <w:szCs w:val="22"/>
        </w:rPr>
        <w:t>e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 xml:space="preserve">a </w:t>
      </w:r>
      <w:r w:rsidRPr="001D662A">
        <w:rPr>
          <w:rFonts w:ascii="Arial" w:hAnsi="Arial" w:cs="Arial"/>
          <w:spacing w:val="1"/>
          <w:sz w:val="22"/>
          <w:szCs w:val="22"/>
        </w:rPr>
        <w:t>z</w:t>
      </w:r>
      <w:r w:rsidRPr="001D662A">
        <w:rPr>
          <w:rFonts w:ascii="Arial" w:hAnsi="Arial" w:cs="Arial"/>
          <w:spacing w:val="-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st</w:t>
      </w:r>
      <w:r w:rsidRPr="001D662A">
        <w:rPr>
          <w:rFonts w:ascii="Arial" w:hAnsi="Arial" w:cs="Arial"/>
          <w:spacing w:val="1"/>
          <w:sz w:val="22"/>
          <w:szCs w:val="22"/>
        </w:rPr>
        <w:t>a</w:t>
      </w:r>
      <w:r w:rsidRPr="001D662A">
        <w:rPr>
          <w:rFonts w:ascii="Arial" w:hAnsi="Arial" w:cs="Arial"/>
          <w:sz w:val="22"/>
          <w:szCs w:val="22"/>
        </w:rPr>
        <w:t>n</w:t>
      </w:r>
      <w:r w:rsidRPr="001D662A">
        <w:rPr>
          <w:rFonts w:ascii="Arial" w:hAnsi="Arial" w:cs="Arial"/>
          <w:spacing w:val="-1"/>
          <w:sz w:val="22"/>
          <w:szCs w:val="22"/>
        </w:rPr>
        <w:t>i</w:t>
      </w:r>
      <w:r w:rsidRPr="001D662A">
        <w:rPr>
          <w:rFonts w:ascii="Arial" w:hAnsi="Arial" w:cs="Arial"/>
          <w:sz w:val="22"/>
          <w:szCs w:val="22"/>
        </w:rPr>
        <w:t xml:space="preserve">e </w:t>
      </w:r>
      <w:r w:rsidRPr="001D662A">
        <w:rPr>
          <w:rFonts w:ascii="Arial" w:hAnsi="Arial" w:cs="Arial"/>
          <w:spacing w:val="1"/>
          <w:sz w:val="22"/>
          <w:szCs w:val="22"/>
        </w:rPr>
        <w:t>o</w:t>
      </w:r>
      <w:r w:rsidRPr="001D662A">
        <w:rPr>
          <w:rFonts w:ascii="Arial" w:hAnsi="Arial" w:cs="Arial"/>
          <w:sz w:val="22"/>
          <w:szCs w:val="22"/>
        </w:rPr>
        <w:t>pub</w:t>
      </w:r>
      <w:r w:rsidRPr="001D662A">
        <w:rPr>
          <w:rFonts w:ascii="Arial" w:hAnsi="Arial" w:cs="Arial"/>
          <w:spacing w:val="1"/>
          <w:sz w:val="22"/>
          <w:szCs w:val="22"/>
        </w:rPr>
        <w:t>l</w:t>
      </w:r>
      <w:r w:rsidRPr="001D662A">
        <w:rPr>
          <w:rFonts w:ascii="Arial" w:hAnsi="Arial" w:cs="Arial"/>
          <w:spacing w:val="-1"/>
          <w:sz w:val="22"/>
          <w:szCs w:val="22"/>
        </w:rPr>
        <w:t>ik</w:t>
      </w:r>
      <w:r w:rsidRPr="001D662A">
        <w:rPr>
          <w:rFonts w:ascii="Arial" w:hAnsi="Arial" w:cs="Arial"/>
          <w:spacing w:val="1"/>
          <w:sz w:val="22"/>
          <w:szCs w:val="22"/>
        </w:rPr>
        <w:t>ow</w:t>
      </w:r>
      <w:r w:rsidRPr="001D662A">
        <w:rPr>
          <w:rFonts w:ascii="Arial" w:hAnsi="Arial" w:cs="Arial"/>
          <w:sz w:val="22"/>
          <w:szCs w:val="22"/>
        </w:rPr>
        <w:t xml:space="preserve">ane </w:t>
      </w:r>
      <w:r w:rsidR="009500CC">
        <w:rPr>
          <w:rFonts w:ascii="Arial" w:hAnsi="Arial" w:cs="Arial"/>
          <w:sz w:val="22"/>
          <w:szCs w:val="22"/>
        </w:rPr>
        <w:t>w B</w:t>
      </w:r>
      <w:r w:rsidR="009E2085">
        <w:rPr>
          <w:rFonts w:ascii="Arial" w:hAnsi="Arial" w:cs="Arial"/>
          <w:sz w:val="22"/>
          <w:szCs w:val="22"/>
        </w:rPr>
        <w:t>ZP</w:t>
      </w:r>
      <w:r w:rsidRPr="001D662A">
        <w:rPr>
          <w:rFonts w:ascii="Arial" w:hAnsi="Arial" w:cs="Arial"/>
          <w:sz w:val="22"/>
          <w:szCs w:val="22"/>
        </w:rPr>
        <w:t>.</w:t>
      </w:r>
    </w:p>
    <w:p w:rsidR="00CE2F21" w:rsidRPr="00B36E74" w:rsidRDefault="00CE2F21" w:rsidP="00CE2F21">
      <w:pPr>
        <w:rPr>
          <w:rFonts w:ascii="Arial" w:hAnsi="Arial" w:cs="Arial"/>
          <w:sz w:val="22"/>
          <w:szCs w:val="22"/>
        </w:rPr>
      </w:pPr>
    </w:p>
    <w:p w:rsidR="007C3E82" w:rsidRPr="002051F0" w:rsidRDefault="00B46790" w:rsidP="002051F0">
      <w:pPr>
        <w:pStyle w:val="Nagwek1"/>
        <w:tabs>
          <w:tab w:val="clear" w:pos="0"/>
        </w:tabs>
        <w:ind w:left="0"/>
        <w:rPr>
          <w:u w:val="single"/>
        </w:rPr>
      </w:pPr>
      <w:r w:rsidRPr="002051F0">
        <w:rPr>
          <w:u w:val="single"/>
        </w:rPr>
        <w:t>ROZDZIAŁ XV</w:t>
      </w:r>
      <w:r w:rsidR="001D020A">
        <w:rPr>
          <w:u w:val="single"/>
        </w:rPr>
        <w:t>I</w:t>
      </w:r>
      <w:r w:rsidR="00B36E74">
        <w:rPr>
          <w:u w:val="single"/>
        </w:rPr>
        <w:t>I</w:t>
      </w:r>
      <w:r w:rsidR="003A4A24">
        <w:rPr>
          <w:u w:val="single"/>
        </w:rPr>
        <w:t>I</w:t>
      </w:r>
      <w:r w:rsidRPr="002051F0">
        <w:rPr>
          <w:u w:val="single"/>
        </w:rPr>
        <w:t>. INFORMACJE O FORMALNOŚCIACH JAKIE POWINNY ZOSTAĆ DOPEŁNIONE PO WYBORZE OFERTY W CELU ZAWARCIA UMOWY W SPRAWIE ZAMÓWIENIA PUBLICZNEGO</w:t>
      </w:r>
    </w:p>
    <w:p w:rsidR="00B46790" w:rsidRPr="00B46790" w:rsidRDefault="00B46790" w:rsidP="00AF0217">
      <w:pPr>
        <w:pStyle w:val="Default"/>
        <w:numPr>
          <w:ilvl w:val="0"/>
          <w:numId w:val="2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B46790">
        <w:rPr>
          <w:rFonts w:ascii="Arial" w:hAnsi="Arial" w:cs="Arial"/>
          <w:sz w:val="22"/>
          <w:szCs w:val="22"/>
        </w:rPr>
        <w:t xml:space="preserve">Z </w:t>
      </w:r>
      <w:r w:rsidR="0016420B" w:rsidRPr="00B46790">
        <w:rPr>
          <w:rFonts w:ascii="Arial" w:hAnsi="Arial" w:cs="Arial"/>
          <w:sz w:val="22"/>
          <w:szCs w:val="22"/>
        </w:rPr>
        <w:t>Wykonawcą</w:t>
      </w:r>
      <w:r w:rsidRPr="00B46790">
        <w:rPr>
          <w:rFonts w:ascii="Arial" w:hAnsi="Arial" w:cs="Arial"/>
          <w:sz w:val="22"/>
          <w:szCs w:val="22"/>
        </w:rPr>
        <w:t xml:space="preserve">, który wygra przetarg zostanie zawarta umowa, której wzór merytoryczny stanowi </w:t>
      </w:r>
      <w:r w:rsidR="00BB018A">
        <w:rPr>
          <w:rFonts w:ascii="Arial" w:hAnsi="Arial" w:cs="Arial"/>
          <w:sz w:val="22"/>
          <w:szCs w:val="22"/>
        </w:rPr>
        <w:t>Część II</w:t>
      </w:r>
      <w:r w:rsidRPr="00B46790">
        <w:rPr>
          <w:rFonts w:ascii="Arial" w:hAnsi="Arial" w:cs="Arial"/>
          <w:sz w:val="22"/>
          <w:szCs w:val="22"/>
        </w:rPr>
        <w:t xml:space="preserve"> SIWZ (zwanej dalej Umową).</w:t>
      </w:r>
    </w:p>
    <w:p w:rsidR="00B46790" w:rsidRPr="00B46790" w:rsidRDefault="001F0CB0" w:rsidP="009F7654">
      <w:pPr>
        <w:pStyle w:val="Default"/>
        <w:numPr>
          <w:ilvl w:val="0"/>
          <w:numId w:val="2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EA3DFE">
        <w:rPr>
          <w:rFonts w:ascii="Arial" w:hAnsi="Arial" w:cs="Arial"/>
          <w:bCs/>
          <w:sz w:val="22"/>
          <w:szCs w:val="22"/>
        </w:rPr>
        <w:t xml:space="preserve">Jeżeli </w:t>
      </w:r>
      <w:r w:rsidR="00EA3DFE" w:rsidRPr="00EA3DFE">
        <w:rPr>
          <w:rFonts w:ascii="Arial" w:hAnsi="Arial" w:cs="Arial"/>
          <w:bCs/>
          <w:sz w:val="22"/>
          <w:szCs w:val="22"/>
        </w:rPr>
        <w:t xml:space="preserve">oferta Wykonawców </w:t>
      </w:r>
      <w:r w:rsidR="00B46790" w:rsidRPr="00B46790">
        <w:rPr>
          <w:rFonts w:ascii="Arial" w:hAnsi="Arial" w:cs="Arial"/>
          <w:sz w:val="22"/>
          <w:szCs w:val="22"/>
        </w:rPr>
        <w:t xml:space="preserve">(tj. grupy </w:t>
      </w:r>
      <w:r w:rsidR="00321704" w:rsidRPr="00B46790">
        <w:rPr>
          <w:rFonts w:ascii="Arial" w:hAnsi="Arial" w:cs="Arial"/>
          <w:sz w:val="22"/>
          <w:szCs w:val="22"/>
        </w:rPr>
        <w:t xml:space="preserve">Wykonawców </w:t>
      </w:r>
      <w:r w:rsidR="00B46790" w:rsidRPr="00B46790">
        <w:rPr>
          <w:rFonts w:ascii="Arial" w:hAnsi="Arial" w:cs="Arial"/>
          <w:sz w:val="22"/>
          <w:szCs w:val="22"/>
        </w:rPr>
        <w:t>wspólnie ubiegających się o zam</w:t>
      </w:r>
      <w:r w:rsidR="00B46790" w:rsidRPr="00B46790">
        <w:rPr>
          <w:rFonts w:ascii="Arial" w:hAnsi="Arial" w:cs="Arial"/>
          <w:sz w:val="22"/>
          <w:szCs w:val="22"/>
        </w:rPr>
        <w:t>ó</w:t>
      </w:r>
      <w:r w:rsidR="00B46790" w:rsidRPr="00B46790">
        <w:rPr>
          <w:rFonts w:ascii="Arial" w:hAnsi="Arial" w:cs="Arial"/>
          <w:sz w:val="22"/>
          <w:szCs w:val="22"/>
        </w:rPr>
        <w:t>wienie)</w:t>
      </w:r>
      <w:r w:rsidR="002D59CC">
        <w:rPr>
          <w:rFonts w:ascii="Arial" w:hAnsi="Arial" w:cs="Arial"/>
          <w:sz w:val="22"/>
          <w:szCs w:val="22"/>
        </w:rPr>
        <w:t xml:space="preserve"> </w:t>
      </w:r>
      <w:r w:rsidRPr="001F0CB0">
        <w:rPr>
          <w:rFonts w:ascii="Arial" w:hAnsi="Arial" w:cs="Arial"/>
          <w:sz w:val="22"/>
          <w:szCs w:val="22"/>
        </w:rPr>
        <w:t>zostanie</w:t>
      </w:r>
      <w:r>
        <w:rPr>
          <w:rFonts w:ascii="Arial" w:hAnsi="Arial" w:cs="Arial"/>
          <w:sz w:val="22"/>
          <w:szCs w:val="22"/>
        </w:rPr>
        <w:t xml:space="preserve"> wybrana jako najkorzystniejsza</w:t>
      </w:r>
      <w:r w:rsidRPr="001F0CB0">
        <w:rPr>
          <w:rFonts w:ascii="Arial" w:hAnsi="Arial" w:cs="Arial"/>
          <w:bCs/>
          <w:sz w:val="22"/>
          <w:szCs w:val="22"/>
        </w:rPr>
        <w:t xml:space="preserve">, Zamawiający </w:t>
      </w:r>
      <w:r>
        <w:rPr>
          <w:rFonts w:ascii="Arial" w:hAnsi="Arial" w:cs="Arial"/>
          <w:bCs/>
          <w:sz w:val="22"/>
          <w:szCs w:val="22"/>
        </w:rPr>
        <w:t>za</w:t>
      </w:r>
      <w:r w:rsidRPr="001F0CB0">
        <w:rPr>
          <w:rFonts w:ascii="Arial" w:hAnsi="Arial" w:cs="Arial"/>
          <w:bCs/>
          <w:sz w:val="22"/>
          <w:szCs w:val="22"/>
        </w:rPr>
        <w:t>żąda przed zawarciem umowy przedstawienia w określonym terminie umowy regulującej współpracę tych W</w:t>
      </w:r>
      <w:r w:rsidRPr="001F0CB0">
        <w:rPr>
          <w:rFonts w:ascii="Arial" w:hAnsi="Arial" w:cs="Arial"/>
          <w:bCs/>
          <w:sz w:val="22"/>
          <w:szCs w:val="22"/>
        </w:rPr>
        <w:t>y</w:t>
      </w:r>
      <w:r w:rsidRPr="001F0CB0">
        <w:rPr>
          <w:rFonts w:ascii="Arial" w:hAnsi="Arial" w:cs="Arial"/>
          <w:bCs/>
          <w:sz w:val="22"/>
          <w:szCs w:val="22"/>
        </w:rPr>
        <w:t>konawców</w:t>
      </w:r>
      <w:r w:rsidR="00D101A1">
        <w:rPr>
          <w:rFonts w:ascii="Arial" w:hAnsi="Arial" w:cs="Arial"/>
          <w:bCs/>
          <w:sz w:val="22"/>
          <w:szCs w:val="22"/>
        </w:rPr>
        <w:t xml:space="preserve"> (np. w formie konsorcjum l</w:t>
      </w:r>
      <w:r w:rsidR="00DA0F87">
        <w:rPr>
          <w:rFonts w:ascii="Arial" w:hAnsi="Arial" w:cs="Arial"/>
          <w:bCs/>
          <w:sz w:val="22"/>
          <w:szCs w:val="22"/>
        </w:rPr>
        <w:t>u</w:t>
      </w:r>
      <w:r w:rsidR="00D101A1">
        <w:rPr>
          <w:rFonts w:ascii="Arial" w:hAnsi="Arial" w:cs="Arial"/>
          <w:bCs/>
          <w:sz w:val="22"/>
          <w:szCs w:val="22"/>
        </w:rPr>
        <w:t>b spółki cywilnej)</w:t>
      </w:r>
      <w:r w:rsidR="00B46790" w:rsidRPr="00B46790">
        <w:rPr>
          <w:rFonts w:ascii="Arial" w:hAnsi="Arial" w:cs="Arial"/>
          <w:sz w:val="22"/>
          <w:szCs w:val="22"/>
        </w:rPr>
        <w:t>.</w:t>
      </w:r>
    </w:p>
    <w:p w:rsidR="007C3E82" w:rsidRDefault="00B46790" w:rsidP="00DB1514">
      <w:pPr>
        <w:pStyle w:val="Default"/>
        <w:spacing w:line="300" w:lineRule="atLeast"/>
        <w:ind w:left="357"/>
        <w:jc w:val="both"/>
        <w:rPr>
          <w:rFonts w:ascii="Arial" w:hAnsi="Arial" w:cs="Arial"/>
          <w:sz w:val="22"/>
          <w:szCs w:val="22"/>
        </w:rPr>
      </w:pPr>
      <w:r w:rsidRPr="00B46790">
        <w:rPr>
          <w:rFonts w:ascii="Arial" w:hAnsi="Arial" w:cs="Arial"/>
          <w:sz w:val="22"/>
          <w:szCs w:val="22"/>
        </w:rPr>
        <w:t xml:space="preserve">Umowa </w:t>
      </w:r>
      <w:r w:rsidR="00C617D2">
        <w:rPr>
          <w:rFonts w:ascii="Arial" w:hAnsi="Arial" w:cs="Arial"/>
          <w:sz w:val="22"/>
          <w:szCs w:val="22"/>
        </w:rPr>
        <w:t xml:space="preserve">Wykonawców </w:t>
      </w:r>
      <w:r w:rsidR="00C617D2" w:rsidRPr="00C617D2">
        <w:rPr>
          <w:rFonts w:ascii="Arial" w:hAnsi="Arial" w:cs="Arial"/>
          <w:sz w:val="22"/>
          <w:szCs w:val="22"/>
        </w:rPr>
        <w:t xml:space="preserve">wspólnie ubiegających się o zamówienie </w:t>
      </w:r>
      <w:r w:rsidRPr="00B46790">
        <w:rPr>
          <w:rFonts w:ascii="Arial" w:hAnsi="Arial" w:cs="Arial"/>
          <w:sz w:val="22"/>
          <w:szCs w:val="22"/>
        </w:rPr>
        <w:t>musi określać co na</w:t>
      </w:r>
      <w:r w:rsidRPr="00B46790">
        <w:rPr>
          <w:rFonts w:ascii="Arial" w:hAnsi="Arial" w:cs="Arial"/>
          <w:sz w:val="22"/>
          <w:szCs w:val="22"/>
        </w:rPr>
        <w:t>j</w:t>
      </w:r>
      <w:r w:rsidRPr="00B46790">
        <w:rPr>
          <w:rFonts w:ascii="Arial" w:hAnsi="Arial" w:cs="Arial"/>
          <w:sz w:val="22"/>
          <w:szCs w:val="22"/>
        </w:rPr>
        <w:t>mniej strony umowy, cel działania, okres ważności</w:t>
      </w:r>
      <w:r w:rsidR="00AD6DDA">
        <w:rPr>
          <w:rFonts w:ascii="Arial" w:hAnsi="Arial" w:cs="Arial"/>
          <w:sz w:val="22"/>
          <w:szCs w:val="22"/>
        </w:rPr>
        <w:t xml:space="preserve"> (nie krótszy niż czas trwania umowy, powiększony o okres trwania rękojmi</w:t>
      </w:r>
      <w:r w:rsidR="00DB400F">
        <w:rPr>
          <w:rFonts w:ascii="Arial" w:hAnsi="Arial" w:cs="Arial"/>
          <w:sz w:val="22"/>
          <w:szCs w:val="22"/>
        </w:rPr>
        <w:t xml:space="preserve"> i gwarancji</w:t>
      </w:r>
      <w:r w:rsidR="00AD6DDA">
        <w:rPr>
          <w:rFonts w:ascii="Arial" w:hAnsi="Arial" w:cs="Arial"/>
          <w:sz w:val="22"/>
          <w:szCs w:val="22"/>
        </w:rPr>
        <w:t>)</w:t>
      </w:r>
      <w:r w:rsidRPr="00B46790">
        <w:rPr>
          <w:rFonts w:ascii="Arial" w:hAnsi="Arial" w:cs="Arial"/>
          <w:sz w:val="22"/>
          <w:szCs w:val="22"/>
        </w:rPr>
        <w:t xml:space="preserve">, sposób ich współdziałania, zakres prac </w:t>
      </w:r>
      <w:r w:rsidRPr="00B46790">
        <w:rPr>
          <w:rFonts w:ascii="Arial" w:hAnsi="Arial" w:cs="Arial"/>
          <w:sz w:val="22"/>
          <w:szCs w:val="22"/>
        </w:rPr>
        <w:lastRenderedPageBreak/>
        <w:t xml:space="preserve">przewidzianych do wykonania przez każdego z nich, sposób odpowiedzialności (wymaga się solidarnej odpowiedzialności </w:t>
      </w:r>
      <w:r w:rsidR="00635E27" w:rsidRPr="00B46790">
        <w:rPr>
          <w:rFonts w:ascii="Arial" w:hAnsi="Arial" w:cs="Arial"/>
          <w:sz w:val="22"/>
          <w:szCs w:val="22"/>
        </w:rPr>
        <w:t>Wykonawców</w:t>
      </w:r>
      <w:r w:rsidRPr="00B46790">
        <w:rPr>
          <w:rFonts w:ascii="Arial" w:hAnsi="Arial" w:cs="Arial"/>
          <w:sz w:val="22"/>
          <w:szCs w:val="22"/>
        </w:rPr>
        <w:t>).</w:t>
      </w:r>
    </w:p>
    <w:p w:rsidR="007C3E82" w:rsidRDefault="009672DB" w:rsidP="00AF0217">
      <w:pPr>
        <w:pStyle w:val="Default"/>
        <w:numPr>
          <w:ilvl w:val="0"/>
          <w:numId w:val="2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9672DB">
        <w:rPr>
          <w:rFonts w:ascii="Arial" w:hAnsi="Arial" w:cs="Arial"/>
          <w:sz w:val="22"/>
          <w:szCs w:val="22"/>
        </w:rPr>
        <w:t>Niezależnie od post</w:t>
      </w:r>
      <w:r>
        <w:rPr>
          <w:rFonts w:ascii="Arial" w:hAnsi="Arial" w:cs="Arial"/>
          <w:sz w:val="22"/>
          <w:szCs w:val="22"/>
        </w:rPr>
        <w:t>anowień umowy, o której mowa w ust. 4</w:t>
      </w:r>
      <w:r w:rsidRPr="009672DB">
        <w:rPr>
          <w:rFonts w:ascii="Arial" w:hAnsi="Arial" w:cs="Arial"/>
          <w:sz w:val="22"/>
          <w:szCs w:val="22"/>
        </w:rPr>
        <w:t>, w każdym przypadku wobec Zamawiającego:</w:t>
      </w:r>
    </w:p>
    <w:p w:rsidR="009672DB" w:rsidRPr="009672DB" w:rsidRDefault="009672DB" w:rsidP="00AF0217">
      <w:pPr>
        <w:pStyle w:val="Default"/>
        <w:numPr>
          <w:ilvl w:val="0"/>
          <w:numId w:val="24"/>
        </w:numPr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9672DB">
        <w:rPr>
          <w:rFonts w:ascii="Arial" w:hAnsi="Arial" w:cs="Arial"/>
          <w:sz w:val="22"/>
          <w:szCs w:val="22"/>
        </w:rPr>
        <w:t>osoby te będą uważane za solidarnie i bezwarunkowo odpowiedzialne przed Zam</w:t>
      </w:r>
      <w:r w:rsidRPr="009672DB">
        <w:rPr>
          <w:rFonts w:ascii="Arial" w:hAnsi="Arial" w:cs="Arial"/>
          <w:sz w:val="22"/>
          <w:szCs w:val="22"/>
        </w:rPr>
        <w:t>a</w:t>
      </w:r>
      <w:r w:rsidRPr="009672DB">
        <w:rPr>
          <w:rFonts w:ascii="Arial" w:hAnsi="Arial" w:cs="Arial"/>
          <w:sz w:val="22"/>
          <w:szCs w:val="22"/>
        </w:rPr>
        <w:t>wiającym za wykonanie Umowy, a solidarność ta nie będzie niczym wobec Zamawi</w:t>
      </w:r>
      <w:r w:rsidRPr="009672DB">
        <w:rPr>
          <w:rFonts w:ascii="Arial" w:hAnsi="Arial" w:cs="Arial"/>
          <w:sz w:val="22"/>
          <w:szCs w:val="22"/>
        </w:rPr>
        <w:t>a</w:t>
      </w:r>
      <w:r w:rsidRPr="009672DB">
        <w:rPr>
          <w:rFonts w:ascii="Arial" w:hAnsi="Arial" w:cs="Arial"/>
          <w:sz w:val="22"/>
          <w:szCs w:val="22"/>
        </w:rPr>
        <w:t>jącego ograniczona;</w:t>
      </w:r>
    </w:p>
    <w:p w:rsidR="009672DB" w:rsidRPr="009672DB" w:rsidRDefault="009672DB" w:rsidP="00AF0217">
      <w:pPr>
        <w:pStyle w:val="Default"/>
        <w:numPr>
          <w:ilvl w:val="0"/>
          <w:numId w:val="24"/>
        </w:numPr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9672DB">
        <w:rPr>
          <w:rFonts w:ascii="Arial" w:hAnsi="Arial" w:cs="Arial"/>
          <w:sz w:val="22"/>
          <w:szCs w:val="22"/>
        </w:rPr>
        <w:t>osoby te powiadomią Zamawiającego o swoim partnerze wiodącym (Liderze), który będzie miał pełnomocnictwa do podejmowania decyzji wiążących Wykonawcę i ka</w:t>
      </w:r>
      <w:r w:rsidRPr="009672DB">
        <w:rPr>
          <w:rFonts w:ascii="Arial" w:hAnsi="Arial" w:cs="Arial"/>
          <w:sz w:val="22"/>
          <w:szCs w:val="22"/>
        </w:rPr>
        <w:t>ż</w:t>
      </w:r>
      <w:r w:rsidR="002826DF">
        <w:rPr>
          <w:rFonts w:ascii="Arial" w:hAnsi="Arial" w:cs="Arial"/>
          <w:sz w:val="22"/>
          <w:szCs w:val="22"/>
        </w:rPr>
        <w:t>dą z tych osób,</w:t>
      </w:r>
      <w:r w:rsidRPr="009672DB">
        <w:rPr>
          <w:rFonts w:ascii="Arial" w:hAnsi="Arial" w:cs="Arial"/>
          <w:sz w:val="22"/>
          <w:szCs w:val="22"/>
        </w:rPr>
        <w:t xml:space="preserve"> i na adres którego doręczane będą wszelkie pisma i oświadczenia; </w:t>
      </w:r>
    </w:p>
    <w:p w:rsidR="007C3E82" w:rsidRDefault="009672DB" w:rsidP="00AF0217">
      <w:pPr>
        <w:pStyle w:val="Default"/>
        <w:numPr>
          <w:ilvl w:val="0"/>
          <w:numId w:val="24"/>
        </w:numPr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9672DB">
        <w:rPr>
          <w:rFonts w:ascii="Arial" w:hAnsi="Arial" w:cs="Arial"/>
          <w:sz w:val="22"/>
          <w:szCs w:val="22"/>
        </w:rPr>
        <w:t>Wykonawca nie zmieni swojego składu podczas całego okresu wykonywania Umowy bez uprzedniej zgody Zamawiającego z wyjątkiem zmian będących następstwem ł</w:t>
      </w:r>
      <w:r w:rsidRPr="009672DB">
        <w:rPr>
          <w:rFonts w:ascii="Arial" w:hAnsi="Arial" w:cs="Arial"/>
          <w:sz w:val="22"/>
          <w:szCs w:val="22"/>
        </w:rPr>
        <w:t>ą</w:t>
      </w:r>
      <w:r w:rsidRPr="009672DB">
        <w:rPr>
          <w:rFonts w:ascii="Arial" w:hAnsi="Arial" w:cs="Arial"/>
          <w:sz w:val="22"/>
          <w:szCs w:val="22"/>
        </w:rPr>
        <w:t>czenia, podziału, przekształcenia, upadłości lub likwidacji jednej z tych osób.</w:t>
      </w:r>
    </w:p>
    <w:p w:rsidR="00497EEE" w:rsidRDefault="008B4DCA" w:rsidP="00AF0217">
      <w:pPr>
        <w:pStyle w:val="Default"/>
        <w:numPr>
          <w:ilvl w:val="0"/>
          <w:numId w:val="2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497EEE">
        <w:rPr>
          <w:rFonts w:ascii="Arial" w:hAnsi="Arial" w:cs="Arial"/>
          <w:sz w:val="22"/>
          <w:szCs w:val="22"/>
        </w:rPr>
        <w:t>Partner wiodący (Lider) będzie osobą upełnomoc</w:t>
      </w:r>
      <w:r w:rsidR="00F37501">
        <w:rPr>
          <w:rFonts w:ascii="Arial" w:hAnsi="Arial" w:cs="Arial"/>
          <w:sz w:val="22"/>
          <w:szCs w:val="22"/>
        </w:rPr>
        <w:t>nioną w umowie</w:t>
      </w:r>
      <w:r w:rsidR="00325BCC">
        <w:rPr>
          <w:rFonts w:ascii="Arial" w:hAnsi="Arial" w:cs="Arial"/>
          <w:sz w:val="22"/>
          <w:szCs w:val="22"/>
        </w:rPr>
        <w:t>,</w:t>
      </w:r>
      <w:r w:rsidR="00F37501">
        <w:rPr>
          <w:rFonts w:ascii="Arial" w:hAnsi="Arial" w:cs="Arial"/>
          <w:sz w:val="22"/>
          <w:szCs w:val="22"/>
        </w:rPr>
        <w:t xml:space="preserve"> o której mowa w ust. 4</w:t>
      </w:r>
      <w:r w:rsidRPr="00497EEE">
        <w:rPr>
          <w:rFonts w:ascii="Arial" w:hAnsi="Arial" w:cs="Arial"/>
          <w:sz w:val="22"/>
          <w:szCs w:val="22"/>
        </w:rPr>
        <w:t xml:space="preserve"> lub oddzielnym dokumentem/oświadczeniem przez pozostałe osoby wspólnie realizujące zamówienie, do zaciągania zobowiązań, do przyjmowania zapłaty od Zamawiającego </w:t>
      </w:r>
      <w:r w:rsidR="00D7661D">
        <w:rPr>
          <w:rFonts w:ascii="Arial" w:hAnsi="Arial" w:cs="Arial"/>
          <w:sz w:val="22"/>
          <w:szCs w:val="22"/>
        </w:rPr>
        <w:br/>
      </w:r>
      <w:r w:rsidRPr="00497EEE">
        <w:rPr>
          <w:rFonts w:ascii="Arial" w:hAnsi="Arial" w:cs="Arial"/>
          <w:sz w:val="22"/>
          <w:szCs w:val="22"/>
        </w:rPr>
        <w:t xml:space="preserve">i do przyjmowania instrukcji na rzecz i w imieniu wszystkich tych osób, razem i każdego </w:t>
      </w:r>
      <w:r w:rsidR="00D7661D">
        <w:rPr>
          <w:rFonts w:ascii="Arial" w:hAnsi="Arial" w:cs="Arial"/>
          <w:sz w:val="22"/>
          <w:szCs w:val="22"/>
        </w:rPr>
        <w:br/>
      </w:r>
      <w:r w:rsidRPr="00497EEE">
        <w:rPr>
          <w:rFonts w:ascii="Arial" w:hAnsi="Arial" w:cs="Arial"/>
          <w:sz w:val="22"/>
          <w:szCs w:val="22"/>
        </w:rPr>
        <w:t>z osobna, a także będzie uprawniony do wystawiania faktur VAT.</w:t>
      </w:r>
    </w:p>
    <w:p w:rsidR="00986611" w:rsidRDefault="000A0996" w:rsidP="00AF0217">
      <w:pPr>
        <w:pStyle w:val="Default"/>
        <w:numPr>
          <w:ilvl w:val="0"/>
          <w:numId w:val="23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456B15">
        <w:rPr>
          <w:rFonts w:ascii="Arial" w:hAnsi="Arial" w:cs="Arial"/>
          <w:sz w:val="22"/>
          <w:szCs w:val="22"/>
        </w:rPr>
        <w:t xml:space="preserve">Przed podpisaniem umowy, a najpóźniej w dniu jej podpisania, </w:t>
      </w:r>
      <w:r w:rsidR="00456B15" w:rsidRPr="00456B15">
        <w:rPr>
          <w:rFonts w:ascii="Arial" w:hAnsi="Arial" w:cs="Arial"/>
          <w:sz w:val="22"/>
          <w:szCs w:val="22"/>
        </w:rPr>
        <w:t xml:space="preserve">Wykonawca </w:t>
      </w:r>
      <w:r w:rsidRPr="00456B15">
        <w:rPr>
          <w:rFonts w:ascii="Arial" w:hAnsi="Arial" w:cs="Arial"/>
          <w:sz w:val="22"/>
          <w:szCs w:val="22"/>
        </w:rPr>
        <w:t>przedłoży</w:t>
      </w:r>
      <w:r w:rsidR="00986611">
        <w:rPr>
          <w:rFonts w:ascii="Arial" w:hAnsi="Arial" w:cs="Arial"/>
          <w:sz w:val="22"/>
          <w:szCs w:val="22"/>
        </w:rPr>
        <w:t>:</w:t>
      </w:r>
    </w:p>
    <w:p w:rsidR="007C3E82" w:rsidRDefault="000A0996" w:rsidP="00986611">
      <w:pPr>
        <w:pStyle w:val="Default"/>
        <w:numPr>
          <w:ilvl w:val="0"/>
          <w:numId w:val="43"/>
        </w:numPr>
        <w:spacing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456B15">
        <w:rPr>
          <w:rFonts w:ascii="Arial" w:hAnsi="Arial" w:cs="Arial"/>
          <w:sz w:val="22"/>
          <w:szCs w:val="22"/>
        </w:rPr>
        <w:t>jako za</w:t>
      </w:r>
      <w:r w:rsidR="00456B15" w:rsidRPr="00456B15">
        <w:rPr>
          <w:rFonts w:ascii="Arial" w:hAnsi="Arial" w:cs="Arial"/>
          <w:sz w:val="22"/>
          <w:szCs w:val="22"/>
        </w:rPr>
        <w:t>łącznik do Umowy</w:t>
      </w:r>
      <w:r w:rsidRPr="00456B15">
        <w:rPr>
          <w:rFonts w:ascii="Arial" w:hAnsi="Arial" w:cs="Arial"/>
          <w:sz w:val="22"/>
          <w:szCs w:val="22"/>
        </w:rPr>
        <w:t xml:space="preserve"> kosztorys </w:t>
      </w:r>
      <w:r w:rsidR="00A05908">
        <w:rPr>
          <w:rFonts w:ascii="Arial" w:hAnsi="Arial" w:cs="Arial"/>
          <w:sz w:val="22"/>
          <w:szCs w:val="22"/>
        </w:rPr>
        <w:t xml:space="preserve">ofertowy </w:t>
      </w:r>
      <w:r w:rsidR="00456B15" w:rsidRPr="00456B15">
        <w:rPr>
          <w:rFonts w:ascii="Arial" w:hAnsi="Arial" w:cs="Arial"/>
          <w:sz w:val="22"/>
          <w:szCs w:val="22"/>
        </w:rPr>
        <w:t xml:space="preserve">Wykonawcy </w:t>
      </w:r>
      <w:r w:rsidRPr="00456B15">
        <w:rPr>
          <w:rFonts w:ascii="Arial" w:hAnsi="Arial" w:cs="Arial"/>
          <w:sz w:val="22"/>
          <w:szCs w:val="22"/>
        </w:rPr>
        <w:t>uzasadniający ce</w:t>
      </w:r>
      <w:r w:rsidR="00BA6FA3">
        <w:rPr>
          <w:rFonts w:ascii="Arial" w:hAnsi="Arial" w:cs="Arial"/>
          <w:sz w:val="22"/>
          <w:szCs w:val="22"/>
        </w:rPr>
        <w:t>nę oferty;</w:t>
      </w:r>
    </w:p>
    <w:p w:rsidR="00BA6FA3" w:rsidRDefault="00BA6FA3" w:rsidP="00986611">
      <w:pPr>
        <w:pStyle w:val="Default"/>
        <w:numPr>
          <w:ilvl w:val="0"/>
          <w:numId w:val="43"/>
        </w:numPr>
        <w:spacing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dokument lub dokumenty potwierdzające </w:t>
      </w:r>
      <w:r w:rsidR="007D5556">
        <w:rPr>
          <w:rFonts w:ascii="Arial" w:hAnsi="Arial" w:cs="Arial"/>
          <w:sz w:val="22"/>
          <w:szCs w:val="22"/>
        </w:rPr>
        <w:t>prawo osób składających podpis pod um</w:t>
      </w:r>
      <w:r w:rsidR="007D5556">
        <w:rPr>
          <w:rFonts w:ascii="Arial" w:hAnsi="Arial" w:cs="Arial"/>
          <w:sz w:val="22"/>
          <w:szCs w:val="22"/>
        </w:rPr>
        <w:t>o</w:t>
      </w:r>
      <w:r w:rsidR="007D5556">
        <w:rPr>
          <w:rFonts w:ascii="Arial" w:hAnsi="Arial" w:cs="Arial"/>
          <w:sz w:val="22"/>
          <w:szCs w:val="22"/>
        </w:rPr>
        <w:t>wą do występowania w imieniu Wykonawcy i składania w jego imieniu oświadczeń woli (pełnomocnictwo, wypis z rejestru, zaświadczenie</w:t>
      </w:r>
      <w:r w:rsidR="00B24CBD">
        <w:rPr>
          <w:rFonts w:ascii="Arial" w:hAnsi="Arial" w:cs="Arial"/>
          <w:sz w:val="22"/>
          <w:szCs w:val="22"/>
        </w:rPr>
        <w:t xml:space="preserve">, itp. - o ile z </w:t>
      </w:r>
      <w:r w:rsidR="00324173">
        <w:rPr>
          <w:rFonts w:ascii="Arial" w:hAnsi="Arial" w:cs="Arial"/>
          <w:sz w:val="22"/>
          <w:szCs w:val="22"/>
        </w:rPr>
        <w:t>dokumentów d</w:t>
      </w:r>
      <w:r w:rsidR="00324173">
        <w:rPr>
          <w:rFonts w:ascii="Arial" w:hAnsi="Arial" w:cs="Arial"/>
          <w:sz w:val="22"/>
          <w:szCs w:val="22"/>
        </w:rPr>
        <w:t>o</w:t>
      </w:r>
      <w:r w:rsidR="00324173">
        <w:rPr>
          <w:rFonts w:ascii="Arial" w:hAnsi="Arial" w:cs="Arial"/>
          <w:sz w:val="22"/>
          <w:szCs w:val="22"/>
        </w:rPr>
        <w:t>łączonych do oferty nie wynika właściwe umocowanie);</w:t>
      </w:r>
    </w:p>
    <w:p w:rsidR="00324173" w:rsidRDefault="003C62E6" w:rsidP="00986611">
      <w:pPr>
        <w:pStyle w:val="Default"/>
        <w:numPr>
          <w:ilvl w:val="0"/>
          <w:numId w:val="43"/>
        </w:numPr>
        <w:spacing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kserokopie wymaganych przez Zamawiającego uprawnień budowlanych osób wsk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zanych w ofercie Wykonawcy;</w:t>
      </w:r>
    </w:p>
    <w:p w:rsidR="003C62E6" w:rsidRDefault="003C62E6" w:rsidP="00986611">
      <w:pPr>
        <w:pStyle w:val="Default"/>
        <w:numPr>
          <w:ilvl w:val="0"/>
          <w:numId w:val="43"/>
        </w:numPr>
        <w:spacing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kserokopie aktualnych wpisów na </w:t>
      </w:r>
      <w:r w:rsidR="00DA319B">
        <w:rPr>
          <w:rFonts w:ascii="Arial" w:hAnsi="Arial" w:cs="Arial"/>
          <w:sz w:val="22"/>
          <w:szCs w:val="22"/>
        </w:rPr>
        <w:t>listę członków</w:t>
      </w:r>
      <w:r>
        <w:rPr>
          <w:rFonts w:ascii="Arial" w:hAnsi="Arial" w:cs="Arial"/>
          <w:sz w:val="22"/>
          <w:szCs w:val="22"/>
        </w:rPr>
        <w:t xml:space="preserve"> </w:t>
      </w:r>
      <w:r w:rsidR="00DA319B">
        <w:rPr>
          <w:rFonts w:ascii="Arial" w:hAnsi="Arial" w:cs="Arial"/>
          <w:sz w:val="22"/>
          <w:szCs w:val="22"/>
        </w:rPr>
        <w:t>Okręgowej Izby Inżynierów Budo</w:t>
      </w:r>
      <w:r w:rsidR="00DA319B">
        <w:rPr>
          <w:rFonts w:ascii="Arial" w:hAnsi="Arial" w:cs="Arial"/>
          <w:sz w:val="22"/>
          <w:szCs w:val="22"/>
        </w:rPr>
        <w:t>w</w:t>
      </w:r>
      <w:r w:rsidR="00DA319B">
        <w:rPr>
          <w:rFonts w:ascii="Arial" w:hAnsi="Arial" w:cs="Arial"/>
          <w:sz w:val="22"/>
          <w:szCs w:val="22"/>
        </w:rPr>
        <w:t xml:space="preserve">nictwa </w:t>
      </w:r>
      <w:r w:rsidR="00485664">
        <w:rPr>
          <w:rFonts w:ascii="Arial" w:hAnsi="Arial" w:cs="Arial"/>
          <w:sz w:val="22"/>
          <w:szCs w:val="22"/>
        </w:rPr>
        <w:t>osób wskazanych w ofercie Wykonawcy, w</w:t>
      </w:r>
      <w:r w:rsidR="006F536D">
        <w:rPr>
          <w:rFonts w:ascii="Arial" w:hAnsi="Arial" w:cs="Arial"/>
          <w:sz w:val="22"/>
          <w:szCs w:val="22"/>
        </w:rPr>
        <w:t>raz z dowodem opłacenia składki;</w:t>
      </w:r>
    </w:p>
    <w:p w:rsidR="006F536D" w:rsidRPr="006F536D" w:rsidRDefault="006F536D" w:rsidP="00986611">
      <w:pPr>
        <w:pStyle w:val="Default"/>
        <w:numPr>
          <w:ilvl w:val="0"/>
          <w:numId w:val="43"/>
        </w:numPr>
        <w:spacing w:line="30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6F536D">
        <w:rPr>
          <w:rFonts w:ascii="Arial" w:hAnsi="Arial" w:cs="Arial"/>
          <w:sz w:val="22"/>
          <w:szCs w:val="22"/>
        </w:rPr>
        <w:t>dyplomy ukończenia trzystopniowego kursu kwalifikacyjnego przez zatrudnionych pracowników w zakresie 1. instalacji, 2. pomiarów, nadzoru, wykrywania oraz elim</w:t>
      </w:r>
      <w:r w:rsidRPr="006F536D">
        <w:rPr>
          <w:rFonts w:ascii="Arial" w:hAnsi="Arial" w:cs="Arial"/>
          <w:sz w:val="22"/>
          <w:szCs w:val="22"/>
        </w:rPr>
        <w:t>i</w:t>
      </w:r>
      <w:r w:rsidRPr="006F536D">
        <w:rPr>
          <w:rFonts w:ascii="Arial" w:hAnsi="Arial" w:cs="Arial"/>
          <w:sz w:val="22"/>
          <w:szCs w:val="22"/>
        </w:rPr>
        <w:t>nacji uszkodzeń oraz 3. projektowania okablowania strukturalnego, zgodnie z no</w:t>
      </w:r>
      <w:r w:rsidRPr="006F536D">
        <w:rPr>
          <w:rFonts w:ascii="Arial" w:hAnsi="Arial" w:cs="Arial"/>
          <w:sz w:val="22"/>
          <w:szCs w:val="22"/>
        </w:rPr>
        <w:t>r</w:t>
      </w:r>
      <w:r w:rsidRPr="006F536D">
        <w:rPr>
          <w:rFonts w:ascii="Arial" w:hAnsi="Arial" w:cs="Arial"/>
          <w:sz w:val="22"/>
          <w:szCs w:val="22"/>
        </w:rPr>
        <w:t xml:space="preserve">mami międzynarodowymi oraz procedurami instalacyjnymi producenta okablowania. Dyplomy sporządzone w języku obcym należy dostarczyć wraz z tłumaczeniem na język polski, poświadczonym przez </w:t>
      </w:r>
      <w:r w:rsidR="00E91094" w:rsidRPr="006F536D">
        <w:rPr>
          <w:rFonts w:ascii="Arial" w:hAnsi="Arial" w:cs="Arial"/>
          <w:sz w:val="22"/>
          <w:szCs w:val="22"/>
        </w:rPr>
        <w:t>Wykonawcę</w:t>
      </w:r>
      <w:r w:rsidR="00E91094">
        <w:rPr>
          <w:rFonts w:ascii="Arial" w:hAnsi="Arial" w:cs="Arial"/>
          <w:sz w:val="22"/>
          <w:szCs w:val="22"/>
        </w:rPr>
        <w:t>.</w:t>
      </w:r>
    </w:p>
    <w:p w:rsidR="00241030" w:rsidRDefault="00241030" w:rsidP="00DB1514">
      <w:pPr>
        <w:pStyle w:val="Default"/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241030" w:rsidRPr="002051F0" w:rsidRDefault="006B7B11" w:rsidP="002051F0">
      <w:pPr>
        <w:pStyle w:val="Nagwek1"/>
        <w:tabs>
          <w:tab w:val="clear" w:pos="0"/>
        </w:tabs>
        <w:ind w:left="0"/>
        <w:rPr>
          <w:u w:val="single"/>
        </w:rPr>
      </w:pPr>
      <w:bookmarkStart w:id="19" w:name="_ROZDZIAŁ_XVIII._WYMAGANIA"/>
      <w:bookmarkEnd w:id="19"/>
      <w:r w:rsidRPr="002051F0">
        <w:rPr>
          <w:u w:val="single"/>
        </w:rPr>
        <w:t xml:space="preserve">ROZDZIAŁ </w:t>
      </w:r>
      <w:r w:rsidR="00B36E74">
        <w:rPr>
          <w:u w:val="single"/>
        </w:rPr>
        <w:t>XIX</w:t>
      </w:r>
      <w:r w:rsidRPr="002051F0">
        <w:rPr>
          <w:u w:val="single"/>
        </w:rPr>
        <w:t>. WYMAGANIA DOTYCZĄCE ZABEZPIECZENIA NALEŻYTEGO WYKONANIA UMOWY</w:t>
      </w:r>
    </w:p>
    <w:p w:rsidR="006B7B11" w:rsidRDefault="00024964" w:rsidP="00DB1514">
      <w:pPr>
        <w:pStyle w:val="Default"/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024964">
        <w:rPr>
          <w:rFonts w:ascii="Arial" w:hAnsi="Arial" w:cs="Arial"/>
          <w:sz w:val="22"/>
          <w:szCs w:val="22"/>
        </w:rPr>
        <w:t>Zamawiający nie wymaga wniesienia zabezpieczenia należytego wykonania Umowy</w:t>
      </w:r>
      <w:r w:rsidR="00C447A5">
        <w:rPr>
          <w:rFonts w:ascii="Arial" w:hAnsi="Arial" w:cs="Arial"/>
          <w:sz w:val="22"/>
          <w:szCs w:val="22"/>
        </w:rPr>
        <w:t>.</w:t>
      </w:r>
    </w:p>
    <w:p w:rsidR="00CB38EA" w:rsidRDefault="00CB38EA" w:rsidP="00DB1514">
      <w:pPr>
        <w:pStyle w:val="Default"/>
        <w:spacing w:line="300" w:lineRule="atLeast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6B7B11" w:rsidRPr="002051F0" w:rsidRDefault="00CE07F1" w:rsidP="002051F0">
      <w:pPr>
        <w:pStyle w:val="Nagwek1"/>
        <w:tabs>
          <w:tab w:val="clear" w:pos="0"/>
        </w:tabs>
        <w:ind w:left="0"/>
        <w:rPr>
          <w:u w:val="single"/>
        </w:rPr>
      </w:pPr>
      <w:bookmarkStart w:id="20" w:name="_ROZDZIAŁ_XIX._ŚRODKI"/>
      <w:bookmarkEnd w:id="20"/>
      <w:r w:rsidRPr="002051F0">
        <w:rPr>
          <w:u w:val="single"/>
        </w:rPr>
        <w:t xml:space="preserve">ROZDZIAŁ </w:t>
      </w:r>
      <w:r w:rsidR="00B36E74">
        <w:rPr>
          <w:u w:val="single"/>
        </w:rPr>
        <w:t>X</w:t>
      </w:r>
      <w:r w:rsidR="001D020A">
        <w:rPr>
          <w:u w:val="single"/>
        </w:rPr>
        <w:t>X</w:t>
      </w:r>
      <w:r w:rsidRPr="002051F0">
        <w:rPr>
          <w:u w:val="single"/>
        </w:rPr>
        <w:t>. ŚRODKI ODWOŁAWCZE</w:t>
      </w:r>
    </w:p>
    <w:p w:rsidR="00B17533" w:rsidRDefault="00807F5E" w:rsidP="00DB1514">
      <w:pPr>
        <w:pStyle w:val="Default"/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807F5E">
        <w:rPr>
          <w:rFonts w:ascii="Arial" w:hAnsi="Arial" w:cs="Arial"/>
          <w:sz w:val="22"/>
          <w:szCs w:val="22"/>
        </w:rPr>
        <w:t>Wykonawcom oraz innym podmiotom, którzy mają lub mieli interes w uzyskaniu przedmiot</w:t>
      </w:r>
      <w:r w:rsidRPr="00807F5E">
        <w:rPr>
          <w:rFonts w:ascii="Arial" w:hAnsi="Arial" w:cs="Arial"/>
          <w:sz w:val="22"/>
          <w:szCs w:val="22"/>
        </w:rPr>
        <w:t>o</w:t>
      </w:r>
      <w:r w:rsidRPr="00807F5E">
        <w:rPr>
          <w:rFonts w:ascii="Arial" w:hAnsi="Arial" w:cs="Arial"/>
          <w:sz w:val="22"/>
          <w:szCs w:val="22"/>
        </w:rPr>
        <w:t>wego zamówienia, a także innym podmiotom, jeżeli mają lub mieli interes w uzyskaniu dan</w:t>
      </w:r>
      <w:r w:rsidRPr="00807F5E">
        <w:rPr>
          <w:rFonts w:ascii="Arial" w:hAnsi="Arial" w:cs="Arial"/>
          <w:sz w:val="22"/>
          <w:szCs w:val="22"/>
        </w:rPr>
        <w:t>e</w:t>
      </w:r>
      <w:r w:rsidRPr="00807F5E">
        <w:rPr>
          <w:rFonts w:ascii="Arial" w:hAnsi="Arial" w:cs="Arial"/>
          <w:sz w:val="22"/>
          <w:szCs w:val="22"/>
        </w:rPr>
        <w:t>go zamówienia oraz ponieśli lub mogą ponieść szkodę w wyniku naruszenia przez Zamawi</w:t>
      </w:r>
      <w:r w:rsidRPr="00807F5E">
        <w:rPr>
          <w:rFonts w:ascii="Arial" w:hAnsi="Arial" w:cs="Arial"/>
          <w:sz w:val="22"/>
          <w:szCs w:val="22"/>
        </w:rPr>
        <w:t>a</w:t>
      </w:r>
      <w:r w:rsidRPr="00807F5E">
        <w:rPr>
          <w:rFonts w:ascii="Arial" w:hAnsi="Arial" w:cs="Arial"/>
          <w:sz w:val="22"/>
          <w:szCs w:val="22"/>
        </w:rPr>
        <w:t xml:space="preserve">jącego przepisów </w:t>
      </w:r>
      <w:r w:rsidR="00C530D0">
        <w:rPr>
          <w:rFonts w:ascii="Arial" w:hAnsi="Arial" w:cs="Arial"/>
          <w:sz w:val="22"/>
          <w:szCs w:val="22"/>
        </w:rPr>
        <w:t>PZP</w:t>
      </w:r>
      <w:r w:rsidRPr="00807F5E">
        <w:rPr>
          <w:rFonts w:ascii="Arial" w:hAnsi="Arial" w:cs="Arial"/>
          <w:sz w:val="22"/>
          <w:szCs w:val="22"/>
        </w:rPr>
        <w:t xml:space="preserve">, przysługują środki ochrony prawnej przewidziane w dziale VI </w:t>
      </w:r>
      <w:r w:rsidR="00C530D0">
        <w:rPr>
          <w:rFonts w:ascii="Arial" w:hAnsi="Arial" w:cs="Arial"/>
          <w:sz w:val="22"/>
          <w:szCs w:val="22"/>
        </w:rPr>
        <w:t>PZP</w:t>
      </w:r>
      <w:r w:rsidRPr="00807F5E">
        <w:rPr>
          <w:rFonts w:ascii="Arial" w:hAnsi="Arial" w:cs="Arial"/>
          <w:sz w:val="22"/>
          <w:szCs w:val="22"/>
        </w:rPr>
        <w:t>.</w:t>
      </w:r>
    </w:p>
    <w:p w:rsidR="00C530D0" w:rsidRDefault="00C530D0" w:rsidP="00DB1514">
      <w:pPr>
        <w:pStyle w:val="Default"/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7C3E82" w:rsidRPr="002051F0" w:rsidRDefault="003A4A24" w:rsidP="002051F0">
      <w:pPr>
        <w:pStyle w:val="Nagwek1"/>
        <w:tabs>
          <w:tab w:val="clear" w:pos="0"/>
        </w:tabs>
        <w:ind w:left="0"/>
        <w:rPr>
          <w:u w:val="single"/>
        </w:rPr>
      </w:pPr>
      <w:bookmarkStart w:id="21" w:name="_ROZDZIAŁ_XX._POSTANOWIENIA"/>
      <w:bookmarkEnd w:id="21"/>
      <w:r>
        <w:rPr>
          <w:u w:val="single"/>
        </w:rPr>
        <w:lastRenderedPageBreak/>
        <w:t>ROZDZIAŁ XX</w:t>
      </w:r>
      <w:r w:rsidR="00B36E74">
        <w:rPr>
          <w:u w:val="single"/>
        </w:rPr>
        <w:t>I</w:t>
      </w:r>
      <w:r w:rsidR="00933F37" w:rsidRPr="002051F0">
        <w:rPr>
          <w:u w:val="single"/>
        </w:rPr>
        <w:t>. POSTANOWIENIA KOŃCOWE</w:t>
      </w:r>
    </w:p>
    <w:p w:rsidR="00933F37" w:rsidRPr="00933F37" w:rsidRDefault="00933F37" w:rsidP="00AF0217">
      <w:pPr>
        <w:pStyle w:val="Default"/>
        <w:numPr>
          <w:ilvl w:val="0"/>
          <w:numId w:val="25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933F37">
        <w:rPr>
          <w:rFonts w:ascii="Arial" w:hAnsi="Arial" w:cs="Arial"/>
          <w:sz w:val="22"/>
          <w:szCs w:val="22"/>
        </w:rPr>
        <w:t>W sprawach nieuregulowanych w niniejszej specyfikacji mają zastosowanie przepisy ustawy Prawo Zamówień Publicznych oraz przepisy Kodeksu Cywilnego.</w:t>
      </w:r>
    </w:p>
    <w:p w:rsidR="00933F37" w:rsidRPr="00E73FEC" w:rsidRDefault="00933F37" w:rsidP="00AF0217">
      <w:pPr>
        <w:pStyle w:val="Default"/>
        <w:numPr>
          <w:ilvl w:val="0"/>
          <w:numId w:val="25"/>
        </w:numPr>
        <w:spacing w:line="300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E73FEC">
        <w:rPr>
          <w:rFonts w:ascii="Arial" w:hAnsi="Arial" w:cs="Arial"/>
          <w:sz w:val="22"/>
          <w:szCs w:val="22"/>
        </w:rPr>
        <w:t>Zgodnie z art. 144 ust. 1 PZP Zamawiający przewiduje zmianę zapisów Umowy w zakr</w:t>
      </w:r>
      <w:r w:rsidRPr="00E73FEC">
        <w:rPr>
          <w:rFonts w:ascii="Arial" w:hAnsi="Arial" w:cs="Arial"/>
          <w:sz w:val="22"/>
          <w:szCs w:val="22"/>
        </w:rPr>
        <w:t>e</w:t>
      </w:r>
      <w:r w:rsidR="001F31B2" w:rsidRPr="00E73FEC">
        <w:rPr>
          <w:rFonts w:ascii="Arial" w:hAnsi="Arial" w:cs="Arial"/>
          <w:sz w:val="22"/>
          <w:szCs w:val="22"/>
        </w:rPr>
        <w:t xml:space="preserve">sie określonym </w:t>
      </w:r>
      <w:r w:rsidRPr="00E73FEC">
        <w:rPr>
          <w:rFonts w:ascii="Arial" w:hAnsi="Arial" w:cs="Arial"/>
          <w:sz w:val="22"/>
          <w:szCs w:val="22"/>
        </w:rPr>
        <w:t xml:space="preserve">- w § </w:t>
      </w:r>
      <w:r w:rsidR="00E73FEC" w:rsidRPr="00E73FEC">
        <w:rPr>
          <w:rFonts w:ascii="Arial" w:hAnsi="Arial" w:cs="Arial"/>
          <w:sz w:val="22"/>
          <w:szCs w:val="22"/>
        </w:rPr>
        <w:t>10 ust. 3 pkt. 1-5</w:t>
      </w:r>
      <w:r w:rsidRPr="00E73FEC">
        <w:rPr>
          <w:rFonts w:ascii="Arial" w:hAnsi="Arial" w:cs="Arial"/>
          <w:sz w:val="22"/>
          <w:szCs w:val="22"/>
        </w:rPr>
        <w:t xml:space="preserve"> </w:t>
      </w:r>
      <w:r w:rsidR="001537FF" w:rsidRPr="00E73FEC">
        <w:rPr>
          <w:rFonts w:ascii="Arial" w:hAnsi="Arial" w:cs="Arial"/>
          <w:sz w:val="22"/>
          <w:szCs w:val="22"/>
        </w:rPr>
        <w:t>wzoru</w:t>
      </w:r>
      <w:r w:rsidRPr="00E73FEC">
        <w:rPr>
          <w:rFonts w:ascii="Arial" w:hAnsi="Arial" w:cs="Arial"/>
          <w:sz w:val="22"/>
          <w:szCs w:val="22"/>
        </w:rPr>
        <w:t xml:space="preserve"> Umowy </w:t>
      </w:r>
      <w:r w:rsidR="001537FF" w:rsidRPr="00E73FEC">
        <w:rPr>
          <w:rFonts w:ascii="Arial" w:hAnsi="Arial" w:cs="Arial"/>
          <w:sz w:val="22"/>
          <w:szCs w:val="22"/>
        </w:rPr>
        <w:t>stanowiącym Część II</w:t>
      </w:r>
      <w:r w:rsidR="001F31B2" w:rsidRPr="00E73FEC">
        <w:rPr>
          <w:rFonts w:ascii="Arial" w:hAnsi="Arial" w:cs="Arial"/>
          <w:sz w:val="22"/>
          <w:szCs w:val="22"/>
        </w:rPr>
        <w:t xml:space="preserve"> SIWZ.</w:t>
      </w:r>
    </w:p>
    <w:p w:rsidR="00496AE8" w:rsidRDefault="00496AE8" w:rsidP="00DB1514">
      <w:pPr>
        <w:pStyle w:val="Default"/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:rsidR="007D3723" w:rsidRDefault="007D3723" w:rsidP="001A0B95">
      <w:bookmarkStart w:id="22" w:name="_ROZDZIAŁ_XXI._WYKAZ"/>
      <w:bookmarkEnd w:id="22"/>
    </w:p>
    <w:p w:rsidR="005F1E7E" w:rsidRPr="002051F0" w:rsidRDefault="003A4A24" w:rsidP="002051F0">
      <w:pPr>
        <w:pStyle w:val="Nagwek1"/>
        <w:tabs>
          <w:tab w:val="clear" w:pos="0"/>
        </w:tabs>
        <w:ind w:left="0"/>
        <w:rPr>
          <w:u w:val="single"/>
        </w:rPr>
      </w:pPr>
      <w:r>
        <w:rPr>
          <w:u w:val="single"/>
        </w:rPr>
        <w:t>ROZDZIAŁ X</w:t>
      </w:r>
      <w:r w:rsidR="007306D6" w:rsidRPr="002051F0">
        <w:rPr>
          <w:u w:val="single"/>
        </w:rPr>
        <w:t>X</w:t>
      </w:r>
      <w:r w:rsidR="001D020A">
        <w:rPr>
          <w:u w:val="single"/>
        </w:rPr>
        <w:t>I</w:t>
      </w:r>
      <w:r w:rsidR="00B36E74">
        <w:rPr>
          <w:u w:val="single"/>
        </w:rPr>
        <w:t>I</w:t>
      </w:r>
      <w:r w:rsidR="007306D6" w:rsidRPr="002051F0">
        <w:rPr>
          <w:u w:val="single"/>
        </w:rPr>
        <w:t>. WYKAZ ZAŁĄCZNIKÓW</w:t>
      </w:r>
    </w:p>
    <w:p w:rsidR="003635F5" w:rsidRPr="00C146FA" w:rsidRDefault="003635F5" w:rsidP="00DB1514">
      <w:pPr>
        <w:pStyle w:val="Default"/>
        <w:spacing w:after="120" w:line="300" w:lineRule="atLeast"/>
        <w:jc w:val="both"/>
        <w:rPr>
          <w:rFonts w:ascii="Arial" w:hAnsi="Arial" w:cs="Arial"/>
          <w:sz w:val="22"/>
          <w:szCs w:val="22"/>
        </w:rPr>
      </w:pPr>
      <w:r w:rsidRPr="00C146FA">
        <w:rPr>
          <w:rFonts w:ascii="Arial" w:hAnsi="Arial" w:cs="Arial"/>
          <w:sz w:val="22"/>
          <w:szCs w:val="22"/>
        </w:rPr>
        <w:t xml:space="preserve">Załącznikami </w:t>
      </w:r>
      <w:r w:rsidR="00126093" w:rsidRPr="00C146FA">
        <w:rPr>
          <w:rFonts w:ascii="Arial" w:hAnsi="Arial" w:cs="Arial"/>
          <w:sz w:val="22"/>
          <w:szCs w:val="22"/>
        </w:rPr>
        <w:t>do niniejszej</w:t>
      </w:r>
      <w:r w:rsidRPr="00C146FA">
        <w:rPr>
          <w:rFonts w:ascii="Arial" w:hAnsi="Arial" w:cs="Arial"/>
          <w:sz w:val="22"/>
          <w:szCs w:val="22"/>
        </w:rPr>
        <w:t xml:space="preserve"> </w:t>
      </w:r>
      <w:r w:rsidR="000E3395">
        <w:rPr>
          <w:rFonts w:ascii="Arial" w:hAnsi="Arial" w:cs="Arial"/>
          <w:sz w:val="22"/>
          <w:szCs w:val="22"/>
        </w:rPr>
        <w:t>IDW</w:t>
      </w:r>
      <w:r w:rsidRPr="00C146FA">
        <w:rPr>
          <w:rFonts w:ascii="Arial" w:hAnsi="Arial" w:cs="Arial"/>
          <w:sz w:val="22"/>
          <w:szCs w:val="22"/>
        </w:rPr>
        <w:t xml:space="preserve"> są: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63"/>
        <w:gridCol w:w="7223"/>
      </w:tblGrid>
      <w:tr w:rsidR="005A1C6C" w:rsidRPr="00CC0EDB" w:rsidTr="00FC7F4D">
        <w:tc>
          <w:tcPr>
            <w:tcW w:w="2063" w:type="dxa"/>
          </w:tcPr>
          <w:p w:rsidR="005A1C6C" w:rsidRPr="00CC0EDB" w:rsidRDefault="005A1C6C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0EDB">
              <w:rPr>
                <w:rFonts w:ascii="Arial" w:hAnsi="Arial" w:cs="Arial"/>
                <w:sz w:val="22"/>
                <w:szCs w:val="22"/>
              </w:rPr>
              <w:t>Załącznik nr</w:t>
            </w:r>
            <w:r w:rsidR="00CC0EDB" w:rsidRPr="00CC0EDB">
              <w:rPr>
                <w:rFonts w:ascii="Arial" w:hAnsi="Arial" w:cs="Arial"/>
                <w:sz w:val="22"/>
                <w:szCs w:val="22"/>
              </w:rPr>
              <w:t xml:space="preserve"> 1</w:t>
            </w:r>
          </w:p>
        </w:tc>
        <w:tc>
          <w:tcPr>
            <w:tcW w:w="7223" w:type="dxa"/>
          </w:tcPr>
          <w:p w:rsidR="005A1C6C" w:rsidRPr="00CC0EDB" w:rsidRDefault="00AB7D2F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0EDB">
              <w:rPr>
                <w:rFonts w:ascii="Arial" w:hAnsi="Arial" w:cs="Arial"/>
                <w:sz w:val="22"/>
                <w:szCs w:val="22"/>
              </w:rPr>
              <w:t>Wzór zobowiązania innych podmiotów do oddania do dyspozycji ni</w:t>
            </w:r>
            <w:r w:rsidRPr="00CC0EDB">
              <w:rPr>
                <w:rFonts w:ascii="Arial" w:hAnsi="Arial" w:cs="Arial"/>
                <w:sz w:val="22"/>
                <w:szCs w:val="22"/>
              </w:rPr>
              <w:t>e</w:t>
            </w:r>
            <w:r w:rsidRPr="00CC0EDB">
              <w:rPr>
                <w:rFonts w:ascii="Arial" w:hAnsi="Arial" w:cs="Arial"/>
                <w:sz w:val="22"/>
                <w:szCs w:val="22"/>
              </w:rPr>
              <w:t>zbędnych zasobów wiedzy i doświadczenia, potencjału technicznego, osób zdolnych do wykonania zamówienia lub zdolności finansowych na okres korzystania z nich przy wykonywaniu zamówienia, jeżeli Wyk</w:t>
            </w:r>
            <w:r w:rsidRPr="00CC0EDB">
              <w:rPr>
                <w:rFonts w:ascii="Arial" w:hAnsi="Arial" w:cs="Arial"/>
                <w:sz w:val="22"/>
                <w:szCs w:val="22"/>
              </w:rPr>
              <w:t>o</w:t>
            </w:r>
            <w:r w:rsidRPr="00CC0EDB">
              <w:rPr>
                <w:rFonts w:ascii="Arial" w:hAnsi="Arial" w:cs="Arial"/>
                <w:sz w:val="22"/>
                <w:szCs w:val="22"/>
              </w:rPr>
              <w:t>nawca będzie polegać w tym zakresie na potencjale innych podmiotów</w:t>
            </w:r>
          </w:p>
        </w:tc>
      </w:tr>
      <w:tr w:rsidR="005A1C6C" w:rsidRPr="00ED01CD" w:rsidTr="00FC7F4D">
        <w:tc>
          <w:tcPr>
            <w:tcW w:w="2063" w:type="dxa"/>
          </w:tcPr>
          <w:p w:rsidR="005A1C6C" w:rsidRPr="00ED01CD" w:rsidRDefault="005A1C6C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01CD">
              <w:rPr>
                <w:rFonts w:ascii="Arial" w:hAnsi="Arial" w:cs="Arial"/>
                <w:sz w:val="22"/>
                <w:szCs w:val="22"/>
              </w:rPr>
              <w:t>Załącznik nr</w:t>
            </w:r>
            <w:r w:rsidR="00ED01CD" w:rsidRPr="00ED01CD">
              <w:rPr>
                <w:rFonts w:ascii="Arial" w:hAnsi="Arial" w:cs="Arial"/>
                <w:sz w:val="22"/>
                <w:szCs w:val="22"/>
              </w:rPr>
              <w:t xml:space="preserve"> 2</w:t>
            </w:r>
          </w:p>
        </w:tc>
        <w:tc>
          <w:tcPr>
            <w:tcW w:w="7223" w:type="dxa"/>
          </w:tcPr>
          <w:p w:rsidR="005A1C6C" w:rsidRPr="00ED01CD" w:rsidRDefault="00B949BF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01CD">
              <w:rPr>
                <w:rFonts w:ascii="Arial" w:hAnsi="Arial" w:cs="Arial"/>
                <w:sz w:val="22"/>
                <w:szCs w:val="22"/>
              </w:rPr>
              <w:t>Wzór oświadczenia o braku podstaw do wykluczenia Wykonawcy z po</w:t>
            </w:r>
            <w:r w:rsidR="00046584">
              <w:rPr>
                <w:rFonts w:ascii="Arial" w:hAnsi="Arial" w:cs="Arial"/>
                <w:sz w:val="22"/>
                <w:szCs w:val="22"/>
              </w:rPr>
              <w:softHyphen/>
            </w:r>
            <w:r w:rsidRPr="00ED01CD">
              <w:rPr>
                <w:rFonts w:ascii="Arial" w:hAnsi="Arial" w:cs="Arial"/>
                <w:sz w:val="22"/>
                <w:szCs w:val="22"/>
              </w:rPr>
              <w:t>stępowania (art. 24 ust.1 PZP)</w:t>
            </w:r>
          </w:p>
        </w:tc>
      </w:tr>
      <w:tr w:rsidR="005A1C6C" w:rsidRPr="009F4F84" w:rsidTr="00FC7F4D">
        <w:tc>
          <w:tcPr>
            <w:tcW w:w="2063" w:type="dxa"/>
          </w:tcPr>
          <w:p w:rsidR="005A1C6C" w:rsidRPr="009F4F84" w:rsidRDefault="005A1C6C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4F84">
              <w:rPr>
                <w:rFonts w:ascii="Arial" w:hAnsi="Arial" w:cs="Arial"/>
                <w:sz w:val="22"/>
                <w:szCs w:val="22"/>
              </w:rPr>
              <w:t>Załącznik nr</w:t>
            </w:r>
            <w:r w:rsidR="009F4F84" w:rsidRPr="009F4F84">
              <w:rPr>
                <w:rFonts w:ascii="Arial" w:hAnsi="Arial" w:cs="Arial"/>
                <w:sz w:val="22"/>
                <w:szCs w:val="22"/>
              </w:rPr>
              <w:t xml:space="preserve"> 3</w:t>
            </w:r>
          </w:p>
        </w:tc>
        <w:tc>
          <w:tcPr>
            <w:tcW w:w="7223" w:type="dxa"/>
          </w:tcPr>
          <w:p w:rsidR="005A1C6C" w:rsidRPr="009F4F84" w:rsidRDefault="009A4B31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4F84">
              <w:rPr>
                <w:rFonts w:ascii="Arial" w:hAnsi="Arial" w:cs="Arial"/>
                <w:sz w:val="22"/>
                <w:szCs w:val="22"/>
              </w:rPr>
              <w:t>Wzór oświadczenia dotyczącego przynależności do tej samej grupy kapitałowej</w:t>
            </w:r>
          </w:p>
        </w:tc>
      </w:tr>
      <w:tr w:rsidR="005A1C6C" w:rsidRPr="000B50B8" w:rsidTr="00FC7F4D">
        <w:tc>
          <w:tcPr>
            <w:tcW w:w="2063" w:type="dxa"/>
          </w:tcPr>
          <w:p w:rsidR="005A1C6C" w:rsidRPr="003354E5" w:rsidRDefault="005A1C6C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354E5">
              <w:rPr>
                <w:rFonts w:ascii="Arial" w:hAnsi="Arial" w:cs="Arial"/>
                <w:sz w:val="22"/>
                <w:szCs w:val="22"/>
              </w:rPr>
              <w:t>Załącznik nr</w:t>
            </w:r>
            <w:r w:rsidR="003354E5" w:rsidRPr="003354E5">
              <w:rPr>
                <w:rFonts w:ascii="Arial" w:hAnsi="Arial" w:cs="Arial"/>
                <w:sz w:val="22"/>
                <w:szCs w:val="22"/>
              </w:rPr>
              <w:t xml:space="preserve"> 4</w:t>
            </w:r>
          </w:p>
        </w:tc>
        <w:tc>
          <w:tcPr>
            <w:tcW w:w="7223" w:type="dxa"/>
          </w:tcPr>
          <w:p w:rsidR="005A1C6C" w:rsidRPr="003354E5" w:rsidRDefault="00C24CDE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354E5">
              <w:rPr>
                <w:rFonts w:ascii="Arial" w:hAnsi="Arial" w:cs="Arial"/>
                <w:sz w:val="22"/>
                <w:szCs w:val="22"/>
              </w:rPr>
              <w:t>Wzór oświadczenia Wykonawcy o spełnianiu warunków udziału w p</w:t>
            </w:r>
            <w:r w:rsidRPr="003354E5">
              <w:rPr>
                <w:rFonts w:ascii="Arial" w:hAnsi="Arial" w:cs="Arial"/>
                <w:sz w:val="22"/>
                <w:szCs w:val="22"/>
              </w:rPr>
              <w:t>o</w:t>
            </w:r>
            <w:r w:rsidRPr="003354E5">
              <w:rPr>
                <w:rFonts w:ascii="Arial" w:hAnsi="Arial" w:cs="Arial"/>
                <w:sz w:val="22"/>
                <w:szCs w:val="22"/>
              </w:rPr>
              <w:t>stępowaniu w zakresie art. 22 ust.1 PZP</w:t>
            </w:r>
          </w:p>
        </w:tc>
      </w:tr>
      <w:tr w:rsidR="005A1C6C" w:rsidRPr="000B50B8" w:rsidTr="00FC7F4D">
        <w:tc>
          <w:tcPr>
            <w:tcW w:w="2063" w:type="dxa"/>
          </w:tcPr>
          <w:p w:rsidR="005A1C6C" w:rsidRPr="00EE64A2" w:rsidRDefault="00EE64A2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64A2">
              <w:rPr>
                <w:rFonts w:ascii="Arial" w:hAnsi="Arial" w:cs="Arial"/>
                <w:sz w:val="22"/>
                <w:szCs w:val="22"/>
              </w:rPr>
              <w:t>Załącznik nr 5</w:t>
            </w:r>
          </w:p>
        </w:tc>
        <w:tc>
          <w:tcPr>
            <w:tcW w:w="7223" w:type="dxa"/>
          </w:tcPr>
          <w:p w:rsidR="005A1C6C" w:rsidRPr="00EE64A2" w:rsidRDefault="009F3B7A" w:rsidP="009F3B7A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Wzór w</w:t>
            </w:r>
            <w:r w:rsidR="00CA3250" w:rsidRPr="00EE64A2">
              <w:rPr>
                <w:rFonts w:ascii="Arial" w:hAnsi="Arial" w:cs="Arial"/>
                <w:sz w:val="22"/>
                <w:szCs w:val="22"/>
              </w:rPr>
              <w:t>ykaz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CA3250" w:rsidRPr="00EE64A2">
              <w:rPr>
                <w:rFonts w:ascii="Arial" w:hAnsi="Arial" w:cs="Arial"/>
                <w:sz w:val="22"/>
                <w:szCs w:val="22"/>
              </w:rPr>
              <w:t xml:space="preserve"> wykonanych robót</w:t>
            </w:r>
          </w:p>
        </w:tc>
      </w:tr>
      <w:tr w:rsidR="00EB7530" w:rsidRPr="000B50B8" w:rsidTr="00FC7F4D">
        <w:tc>
          <w:tcPr>
            <w:tcW w:w="2063" w:type="dxa"/>
          </w:tcPr>
          <w:p w:rsidR="00EB7530" w:rsidRPr="00EE64A2" w:rsidRDefault="00EE64A2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64A2">
              <w:rPr>
                <w:rFonts w:ascii="Arial" w:hAnsi="Arial" w:cs="Arial"/>
                <w:sz w:val="22"/>
                <w:szCs w:val="22"/>
              </w:rPr>
              <w:t>Załącznik nr 6</w:t>
            </w:r>
          </w:p>
        </w:tc>
        <w:tc>
          <w:tcPr>
            <w:tcW w:w="7223" w:type="dxa"/>
          </w:tcPr>
          <w:p w:rsidR="00EB7530" w:rsidRPr="00EE64A2" w:rsidRDefault="00756828" w:rsidP="00756828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Wzór oświadczenia</w:t>
            </w:r>
            <w:r w:rsidR="002D4896" w:rsidRPr="00EE64A2">
              <w:rPr>
                <w:rFonts w:ascii="Arial" w:hAnsi="Arial" w:cs="Arial"/>
                <w:sz w:val="22"/>
                <w:szCs w:val="22"/>
              </w:rPr>
              <w:t xml:space="preserve"> o posiadaniu wymaganych uprawnień</w:t>
            </w:r>
            <w:r w:rsidR="00EE64A2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="009F3B7A">
              <w:rPr>
                <w:rFonts w:ascii="Arial" w:hAnsi="Arial" w:cs="Arial"/>
                <w:sz w:val="22"/>
                <w:szCs w:val="22"/>
              </w:rPr>
              <w:t xml:space="preserve">wzór </w:t>
            </w:r>
            <w:r w:rsidR="00EE64A2">
              <w:rPr>
                <w:rFonts w:ascii="Arial" w:hAnsi="Arial" w:cs="Arial"/>
                <w:sz w:val="22"/>
                <w:szCs w:val="22"/>
              </w:rPr>
              <w:t>wykaz</w:t>
            </w:r>
            <w:r w:rsidR="009F3B7A">
              <w:rPr>
                <w:rFonts w:ascii="Arial" w:hAnsi="Arial" w:cs="Arial"/>
                <w:sz w:val="22"/>
                <w:szCs w:val="22"/>
              </w:rPr>
              <w:t>u</w:t>
            </w:r>
            <w:r w:rsidR="00EE64A2">
              <w:rPr>
                <w:rFonts w:ascii="Arial" w:hAnsi="Arial" w:cs="Arial"/>
                <w:sz w:val="22"/>
                <w:szCs w:val="22"/>
              </w:rPr>
              <w:t xml:space="preserve"> osób</w:t>
            </w:r>
            <w:r w:rsidR="00F25E9D">
              <w:rPr>
                <w:rFonts w:ascii="Arial" w:hAnsi="Arial" w:cs="Arial"/>
                <w:sz w:val="22"/>
                <w:szCs w:val="22"/>
              </w:rPr>
              <w:t>,</w:t>
            </w:r>
            <w:r w:rsidR="00F25E9D">
              <w:t xml:space="preserve"> </w:t>
            </w:r>
            <w:r w:rsidR="00F25E9D" w:rsidRPr="00F25E9D">
              <w:rPr>
                <w:rFonts w:ascii="Arial" w:hAnsi="Arial" w:cs="Arial"/>
                <w:sz w:val="22"/>
                <w:szCs w:val="22"/>
              </w:rPr>
              <w:t>które będą uczestniczyć w realizacji zamówienia</w:t>
            </w:r>
          </w:p>
        </w:tc>
      </w:tr>
      <w:tr w:rsidR="00EB7530" w:rsidRPr="0066694F" w:rsidTr="00FC7F4D">
        <w:tc>
          <w:tcPr>
            <w:tcW w:w="2063" w:type="dxa"/>
          </w:tcPr>
          <w:p w:rsidR="00EB7530" w:rsidRPr="0066694F" w:rsidRDefault="00A34231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694F">
              <w:rPr>
                <w:rFonts w:ascii="Arial" w:hAnsi="Arial" w:cs="Arial"/>
                <w:sz w:val="22"/>
                <w:szCs w:val="22"/>
              </w:rPr>
              <w:t>Załącznik nr 7</w:t>
            </w:r>
          </w:p>
        </w:tc>
        <w:tc>
          <w:tcPr>
            <w:tcW w:w="7223" w:type="dxa"/>
          </w:tcPr>
          <w:p w:rsidR="00EB7530" w:rsidRPr="0066694F" w:rsidRDefault="00ED15D7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694F">
              <w:rPr>
                <w:rFonts w:ascii="Arial" w:hAnsi="Arial" w:cs="Arial"/>
                <w:sz w:val="22"/>
                <w:szCs w:val="22"/>
              </w:rPr>
              <w:t>Wzór formularza ofertowego</w:t>
            </w:r>
          </w:p>
        </w:tc>
      </w:tr>
      <w:tr w:rsidR="00CA3250" w:rsidRPr="0066694F" w:rsidTr="00FC7F4D">
        <w:tc>
          <w:tcPr>
            <w:tcW w:w="2063" w:type="dxa"/>
          </w:tcPr>
          <w:p w:rsidR="00CA3250" w:rsidRPr="0066694F" w:rsidRDefault="00A34231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694F">
              <w:rPr>
                <w:rFonts w:ascii="Arial" w:hAnsi="Arial" w:cs="Arial"/>
                <w:sz w:val="22"/>
                <w:szCs w:val="22"/>
              </w:rPr>
              <w:t>Załącznik nr 8</w:t>
            </w:r>
          </w:p>
        </w:tc>
        <w:tc>
          <w:tcPr>
            <w:tcW w:w="7223" w:type="dxa"/>
          </w:tcPr>
          <w:p w:rsidR="00CA3250" w:rsidRPr="0066694F" w:rsidRDefault="009F3B7A" w:rsidP="009F3B7A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Wzór tabeli</w:t>
            </w:r>
            <w:r w:rsidR="00A50712" w:rsidRPr="0066694F">
              <w:rPr>
                <w:rFonts w:ascii="Arial" w:hAnsi="Arial" w:cs="Arial"/>
                <w:sz w:val="22"/>
                <w:szCs w:val="22"/>
              </w:rPr>
              <w:t xml:space="preserve"> elementów równoważnych</w:t>
            </w:r>
          </w:p>
        </w:tc>
      </w:tr>
      <w:tr w:rsidR="00A50712" w:rsidTr="00FC7F4D">
        <w:tc>
          <w:tcPr>
            <w:tcW w:w="2063" w:type="dxa"/>
          </w:tcPr>
          <w:p w:rsidR="00A50712" w:rsidRPr="0066694F" w:rsidRDefault="00A34231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694F">
              <w:rPr>
                <w:rFonts w:ascii="Arial" w:hAnsi="Arial" w:cs="Arial"/>
                <w:sz w:val="22"/>
                <w:szCs w:val="22"/>
              </w:rPr>
              <w:t>Załącznik nr 9</w:t>
            </w:r>
          </w:p>
        </w:tc>
        <w:tc>
          <w:tcPr>
            <w:tcW w:w="7223" w:type="dxa"/>
          </w:tcPr>
          <w:p w:rsidR="00A50712" w:rsidRPr="00A50712" w:rsidRDefault="00756828" w:rsidP="00DB1514">
            <w:pPr>
              <w:pStyle w:val="Default"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Wzór w</w:t>
            </w:r>
            <w:r w:rsidR="00A50712" w:rsidRPr="0066694F">
              <w:rPr>
                <w:rFonts w:ascii="Arial" w:hAnsi="Arial" w:cs="Arial"/>
                <w:sz w:val="22"/>
                <w:szCs w:val="22"/>
              </w:rPr>
              <w:t>ykaz</w:t>
            </w:r>
            <w:r w:rsidR="00854E71">
              <w:rPr>
                <w:rFonts w:ascii="Arial" w:hAnsi="Arial" w:cs="Arial"/>
                <w:sz w:val="22"/>
                <w:szCs w:val="22"/>
              </w:rPr>
              <w:t>u</w:t>
            </w:r>
            <w:r w:rsidR="00A50712" w:rsidRPr="0066694F">
              <w:rPr>
                <w:rFonts w:ascii="Arial" w:hAnsi="Arial" w:cs="Arial"/>
                <w:sz w:val="22"/>
                <w:szCs w:val="22"/>
              </w:rPr>
              <w:t xml:space="preserve"> części zamówienia, które </w:t>
            </w:r>
            <w:r w:rsidR="00787808" w:rsidRPr="0066694F">
              <w:rPr>
                <w:rFonts w:ascii="Arial" w:hAnsi="Arial" w:cs="Arial"/>
                <w:sz w:val="22"/>
                <w:szCs w:val="22"/>
              </w:rPr>
              <w:t xml:space="preserve">Wykonawca </w:t>
            </w:r>
            <w:r w:rsidR="00A50712" w:rsidRPr="0066694F">
              <w:rPr>
                <w:rFonts w:ascii="Arial" w:hAnsi="Arial" w:cs="Arial"/>
                <w:sz w:val="22"/>
                <w:szCs w:val="22"/>
              </w:rPr>
              <w:t>powierzy podw</w:t>
            </w:r>
            <w:r w:rsidR="00A50712" w:rsidRPr="0066694F">
              <w:rPr>
                <w:rFonts w:ascii="Arial" w:hAnsi="Arial" w:cs="Arial"/>
                <w:sz w:val="22"/>
                <w:szCs w:val="22"/>
              </w:rPr>
              <w:t>y</w:t>
            </w:r>
            <w:r w:rsidR="00A50712" w:rsidRPr="0066694F">
              <w:rPr>
                <w:rFonts w:ascii="Arial" w:hAnsi="Arial" w:cs="Arial"/>
                <w:sz w:val="22"/>
                <w:szCs w:val="22"/>
              </w:rPr>
              <w:t>konawcom</w:t>
            </w:r>
          </w:p>
        </w:tc>
      </w:tr>
    </w:tbl>
    <w:p w:rsidR="003635F5" w:rsidRDefault="003635F5" w:rsidP="00F61C87">
      <w:pPr>
        <w:pStyle w:val="Default"/>
        <w:spacing w:before="120" w:line="300" w:lineRule="atLeast"/>
        <w:jc w:val="both"/>
        <w:rPr>
          <w:rFonts w:ascii="Arial" w:hAnsi="Arial" w:cs="Arial"/>
          <w:sz w:val="22"/>
          <w:szCs w:val="22"/>
        </w:rPr>
      </w:pPr>
    </w:p>
    <w:p w:rsidR="00DD4C45" w:rsidRPr="0005309C" w:rsidRDefault="00DD4C45" w:rsidP="00F61C87">
      <w:pPr>
        <w:pStyle w:val="Default"/>
        <w:spacing w:before="120" w:line="300" w:lineRule="atLeast"/>
        <w:jc w:val="both"/>
        <w:rPr>
          <w:rFonts w:ascii="Arial" w:hAnsi="Arial" w:cs="Arial"/>
          <w:sz w:val="22"/>
          <w:szCs w:val="22"/>
        </w:rPr>
      </w:pPr>
    </w:p>
    <w:sectPr w:rsidR="00DD4C45" w:rsidRPr="0005309C" w:rsidSect="00E14242">
      <w:headerReference w:type="default" r:id="rId17"/>
      <w:pgSz w:w="11906" w:h="16838" w:code="9"/>
      <w:pgMar w:top="1418" w:right="1418" w:bottom="1418" w:left="1418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349" w:rsidRDefault="007A3349">
      <w:r>
        <w:separator/>
      </w:r>
    </w:p>
  </w:endnote>
  <w:endnote w:type="continuationSeparator" w:id="0">
    <w:p w:rsidR="007A3349" w:rsidRDefault="007A3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tarSymbol">
    <w:altName w:val="Times New Roman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FCF" w:rsidRDefault="00B01FCF" w:rsidP="00653908">
    <w:pPr>
      <w:pStyle w:val="Stopka"/>
      <w:ind w:right="360"/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21590</wp:posOffset>
              </wp:positionV>
              <wp:extent cx="6045200" cy="38100"/>
              <wp:effectExtent l="0" t="19050" r="12700" b="38100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45200" cy="38100"/>
                      </a:xfrm>
                      <a:prstGeom prst="straightConnector1">
                        <a:avLst/>
                      </a:prstGeom>
                      <a:noFill/>
                      <a:ln w="57150">
                        <a:solidFill>
                          <a:srgbClr val="92D05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1.2pt;margin-top:1.7pt;width:476pt;height:3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" strokecolor="#92d050" strokeweight="4.5pt"/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column">
                <wp:posOffset>6029960</wp:posOffset>
              </wp:positionH>
              <wp:positionV relativeFrom="paragraph">
                <wp:posOffset>120015</wp:posOffset>
              </wp:positionV>
              <wp:extent cx="227965" cy="144145"/>
              <wp:effectExtent l="0" t="0" r="0" b="0"/>
              <wp:wrapSquare wrapText="largest"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7965" cy="1441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1FCF" w:rsidRPr="00792D91" w:rsidRDefault="00B01FCF">
                          <w:pPr>
                            <w:pStyle w:val="Stopka"/>
                            <w:rPr>
                              <w:rFonts w:ascii="Arial" w:hAnsi="Arial" w:cs="Arial"/>
                            </w:rPr>
                          </w:pPr>
                          <w:r w:rsidRPr="00792D91">
                            <w:rPr>
                              <w:rStyle w:val="Numerstrony"/>
                              <w:rFonts w:ascii="Arial" w:hAnsi="Arial" w:cs="Arial"/>
                              <w:sz w:val="20"/>
                            </w:rPr>
                            <w:fldChar w:fldCharType="begin"/>
                          </w:r>
                          <w:r w:rsidRPr="00792D91">
                            <w:rPr>
                              <w:rStyle w:val="Numerstrony"/>
                              <w:rFonts w:ascii="Arial" w:hAnsi="Arial" w:cs="Arial"/>
                              <w:sz w:val="20"/>
                            </w:rPr>
                            <w:instrText xml:space="preserve"> PAGE </w:instrText>
                          </w:r>
                          <w:r w:rsidRPr="00792D91">
                            <w:rPr>
                              <w:rStyle w:val="Numerstrony"/>
                              <w:rFonts w:ascii="Arial" w:hAnsi="Arial" w:cs="Arial"/>
                              <w:sz w:val="20"/>
                            </w:rPr>
                            <w:fldChar w:fldCharType="separate"/>
                          </w:r>
                          <w:r w:rsidR="00201608">
                            <w:rPr>
                              <w:rStyle w:val="Numerstrony"/>
                              <w:rFonts w:ascii="Arial" w:hAnsi="Arial" w:cs="Arial"/>
                              <w:noProof/>
                              <w:sz w:val="20"/>
                            </w:rPr>
                            <w:t>19</w:t>
                          </w:r>
                          <w:r w:rsidRPr="00792D91">
                            <w:rPr>
                              <w:rStyle w:val="Numerstrony"/>
                              <w:rFonts w:ascii="Arial" w:hAnsi="Arial" w:cs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474.8pt;margin-top:9.45pt;width:17.95pt;height:11.35pt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" stroked="f">
              <v:fill opacity="0"/>
              <v:textbox inset="0,0,0,0">
                <w:txbxContent>
                  <w:p w:rsidR="00B01FCF" w:rsidRPr="00792D91" w:rsidRDefault="00B01FCF">
                    <w:pPr>
                      <w:pStyle w:val="Stopka"/>
                      <w:rPr>
                        <w:rFonts w:ascii="Arial" w:hAnsi="Arial" w:cs="Arial"/>
                      </w:rPr>
                    </w:pPr>
                    <w:r w:rsidRPr="00792D91">
                      <w:rPr>
                        <w:rStyle w:val="Numerstrony"/>
                        <w:rFonts w:ascii="Arial" w:hAnsi="Arial" w:cs="Arial"/>
                        <w:sz w:val="20"/>
                      </w:rPr>
                      <w:fldChar w:fldCharType="begin"/>
                    </w:r>
                    <w:r w:rsidRPr="00792D91">
                      <w:rPr>
                        <w:rStyle w:val="Numerstrony"/>
                        <w:rFonts w:ascii="Arial" w:hAnsi="Arial" w:cs="Arial"/>
                        <w:sz w:val="20"/>
                      </w:rPr>
                      <w:instrText xml:space="preserve"> PAGE </w:instrText>
                    </w:r>
                    <w:r w:rsidRPr="00792D91">
                      <w:rPr>
                        <w:rStyle w:val="Numerstrony"/>
                        <w:rFonts w:ascii="Arial" w:hAnsi="Arial" w:cs="Arial"/>
                        <w:sz w:val="20"/>
                      </w:rPr>
                      <w:fldChar w:fldCharType="separate"/>
                    </w:r>
                    <w:r w:rsidR="00201608">
                      <w:rPr>
                        <w:rStyle w:val="Numerstrony"/>
                        <w:rFonts w:ascii="Arial" w:hAnsi="Arial" w:cs="Arial"/>
                        <w:noProof/>
                        <w:sz w:val="20"/>
                      </w:rPr>
                      <w:t>19</w:t>
                    </w:r>
                    <w:r w:rsidRPr="00792D91">
                      <w:rPr>
                        <w:rStyle w:val="Numerstrony"/>
                        <w:rFonts w:ascii="Arial" w:hAnsi="Arial" w:cs="Arial"/>
                        <w:sz w:val="20"/>
                      </w:rPr>
                      <w:fldChar w:fldCharType="end"/>
                    </w:r>
                  </w:p>
                </w:txbxContent>
              </v:textbox>
              <w10:wrap type="square" side="largest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FCF" w:rsidRDefault="00B01FCF" w:rsidP="00653908">
    <w:pPr>
      <w:pStyle w:val="Stopka"/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3810</wp:posOffset>
              </wp:positionH>
              <wp:positionV relativeFrom="paragraph">
                <wp:posOffset>132080</wp:posOffset>
              </wp:positionV>
              <wp:extent cx="6045200" cy="38100"/>
              <wp:effectExtent l="0" t="19050" r="12700" b="3810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45200" cy="38100"/>
                      </a:xfrm>
                      <a:prstGeom prst="straightConnector1">
                        <a:avLst/>
                      </a:prstGeom>
                      <a:noFill/>
                      <a:ln w="57150">
                        <a:solidFill>
                          <a:srgbClr val="92D05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.3pt;margin-top:10.4pt;width:476pt;height:3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" strokecolor="#92d050" strokeweight="4.5pt"/>
          </w:pict>
        </mc:Fallback>
      </mc:AlternateContent>
    </w:r>
  </w:p>
  <w:p w:rsidR="00B01FCF" w:rsidRPr="00371B47" w:rsidRDefault="00B01FCF" w:rsidP="00371B4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349" w:rsidRDefault="007A3349">
      <w:r>
        <w:separator/>
      </w:r>
    </w:p>
  </w:footnote>
  <w:footnote w:type="continuationSeparator" w:id="0">
    <w:p w:rsidR="007A3349" w:rsidRDefault="007A3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FCF" w:rsidRPr="00E14242" w:rsidRDefault="00B01FCF" w:rsidP="00E14242">
    <w:pPr>
      <w:tabs>
        <w:tab w:val="center" w:pos="4536"/>
        <w:tab w:val="right" w:pos="9072"/>
      </w:tabs>
      <w:rPr>
        <w:rFonts w:ascii="Arial" w:hAnsi="Arial" w:cs="Arial"/>
        <w:b/>
        <w:i/>
        <w:sz w:val="22"/>
        <w:szCs w:val="22"/>
      </w:rPr>
    </w:pPr>
    <w:r w:rsidRPr="00E14242">
      <w:rPr>
        <w:rFonts w:ascii="Arial" w:hAnsi="Arial" w:cs="Arial"/>
        <w:b/>
        <w:i/>
        <w:sz w:val="22"/>
        <w:szCs w:val="22"/>
      </w:rPr>
      <w:t>Specyfikacja Istotnych Warunków Zamówienia - Część I - Instrukcja dla Wykonawców</w:t>
    </w:r>
  </w:p>
  <w:p w:rsidR="00B01FCF" w:rsidRDefault="00B01FC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bullet"/>
      <w:lvlText w:val=""/>
      <w:lvlJc w:val="left"/>
      <w:pPr>
        <w:tabs>
          <w:tab w:val="num" w:pos="1174"/>
        </w:tabs>
        <w:ind w:left="1174" w:hanging="360"/>
      </w:pPr>
      <w:rPr>
        <w:rFonts w:ascii="Symbol" w:hAnsi="Symbol"/>
        <w:color w:val="auto"/>
      </w:rPr>
    </w:lvl>
  </w:abstractNum>
  <w:abstractNum w:abstractNumId="2">
    <w:nsid w:val="00000003"/>
    <w:multiLevelType w:val="multilevel"/>
    <w:tmpl w:val="2AD69B2A"/>
    <w:name w:val="WW8Num9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10"/>
    <w:lvl w:ilvl="0">
      <w:start w:val="1"/>
      <w:numFmt w:val="bullet"/>
      <w:lvlText w:val=""/>
      <w:lvlJc w:val="left"/>
      <w:pPr>
        <w:tabs>
          <w:tab w:val="num" w:pos="1174"/>
        </w:tabs>
        <w:ind w:left="1174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18"/>
    <w:lvl w:ilvl="0">
      <w:start w:val="3"/>
      <w:numFmt w:val="none"/>
      <w:suff w:val="nothing"/>
      <w:lvlText w:val="9"/>
      <w:lvlJc w:val="left"/>
      <w:pPr>
        <w:tabs>
          <w:tab w:val="num" w:pos="360"/>
        </w:tabs>
        <w:ind w:left="360" w:hanging="360"/>
      </w:pPr>
      <w:rPr>
        <w:rFonts w:cs="Times New Roman"/>
        <w:b/>
        <w:bCs w:val="0"/>
      </w:rPr>
    </w:lvl>
    <w:lvl w:ilvl="1">
      <w:start w:val="4"/>
      <w:numFmt w:val="decimal"/>
      <w:lvlText w:val=".%2"/>
      <w:lvlJc w:val="left"/>
      <w:pPr>
        <w:tabs>
          <w:tab w:val="num" w:pos="363"/>
        </w:tabs>
        <w:ind w:left="363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.%2.%3"/>
      <w:lvlJc w:val="left"/>
      <w:pPr>
        <w:tabs>
          <w:tab w:val="num" w:pos="726"/>
        </w:tabs>
        <w:ind w:left="726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.%2.%3.%4"/>
      <w:lvlJc w:val="left"/>
      <w:pPr>
        <w:tabs>
          <w:tab w:val="num" w:pos="729"/>
        </w:tabs>
        <w:ind w:left="729" w:hanging="720"/>
      </w:pPr>
      <w:rPr>
        <w:rFonts w:cs="Times New Roman"/>
        <w:b w:val="0"/>
        <w:bCs w:val="0"/>
      </w:rPr>
    </w:lvl>
    <w:lvl w:ilvl="4">
      <w:start w:val="1"/>
      <w:numFmt w:val="decimal"/>
      <w:lvlText w:val=".%2.%3.%4.%5"/>
      <w:lvlJc w:val="left"/>
      <w:pPr>
        <w:tabs>
          <w:tab w:val="num" w:pos="1092"/>
        </w:tabs>
        <w:ind w:left="1092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.%2.%3.%4.%5.%6"/>
      <w:lvlJc w:val="left"/>
      <w:pPr>
        <w:tabs>
          <w:tab w:val="num" w:pos="1095"/>
        </w:tabs>
        <w:ind w:left="1095" w:hanging="1080"/>
      </w:pPr>
      <w:rPr>
        <w:rFonts w:cs="Times New Roman"/>
        <w:b w:val="0"/>
        <w:bCs w:val="0"/>
      </w:rPr>
    </w:lvl>
    <w:lvl w:ilvl="6">
      <w:start w:val="1"/>
      <w:numFmt w:val="decimal"/>
      <w:lvlText w:val=".%2.%3.%4.%5.%6.%7"/>
      <w:lvlJc w:val="left"/>
      <w:pPr>
        <w:tabs>
          <w:tab w:val="num" w:pos="1458"/>
        </w:tabs>
        <w:ind w:left="1458" w:hanging="1440"/>
      </w:pPr>
      <w:rPr>
        <w:rFonts w:cs="Times New Roman"/>
        <w:b w:val="0"/>
        <w:bCs w:val="0"/>
      </w:rPr>
    </w:lvl>
    <w:lvl w:ilvl="7">
      <w:start w:val="1"/>
      <w:numFmt w:val="decimal"/>
      <w:lvlText w:val=".%2.%3.%4.%5.%6.%7.%8"/>
      <w:lvlJc w:val="left"/>
      <w:pPr>
        <w:tabs>
          <w:tab w:val="num" w:pos="1461"/>
        </w:tabs>
        <w:ind w:left="1461" w:hanging="1440"/>
      </w:pPr>
      <w:rPr>
        <w:rFonts w:cs="Times New Roman"/>
        <w:b w:val="0"/>
        <w:bCs w:val="0"/>
      </w:rPr>
    </w:lvl>
    <w:lvl w:ilvl="8">
      <w:start w:val="1"/>
      <w:numFmt w:val="decimal"/>
      <w:lvlText w:val=".%2.%3.%4.%5.%6.%7.%8.%9"/>
      <w:lvlJc w:val="left"/>
      <w:pPr>
        <w:tabs>
          <w:tab w:val="num" w:pos="1824"/>
        </w:tabs>
        <w:ind w:left="1824" w:hanging="1800"/>
      </w:pPr>
      <w:rPr>
        <w:rFonts w:cs="Times New Roman"/>
        <w:b w:val="0"/>
        <w:bCs w:val="0"/>
      </w:rPr>
    </w:lvl>
  </w:abstractNum>
  <w:abstractNum w:abstractNumId="5">
    <w:nsid w:val="00000006"/>
    <w:multiLevelType w:val="multilevel"/>
    <w:tmpl w:val="00000006"/>
    <w:name w:val="WW8Num19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6"/>
      <w:numFmt w:val="decimal"/>
      <w:lvlText w:val="%1.%2"/>
      <w:lvlJc w:val="left"/>
      <w:pPr>
        <w:tabs>
          <w:tab w:val="num" w:pos="60"/>
        </w:tabs>
        <w:ind w:left="60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80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23"/>
    <w:lvl w:ilvl="0">
      <w:start w:val="1"/>
      <w:numFmt w:val="decimal"/>
      <w:lvlText w:val="%1)"/>
      <w:lvlJc w:val="left"/>
      <w:pPr>
        <w:tabs>
          <w:tab w:val="num" w:pos="984"/>
        </w:tabs>
        <w:ind w:left="984" w:hanging="511"/>
      </w:pPr>
      <w:rPr>
        <w:rFonts w:cs="Times New Roman"/>
      </w:rPr>
    </w:lvl>
  </w:abstractNum>
  <w:abstractNum w:abstractNumId="7">
    <w:nsid w:val="00000008"/>
    <w:multiLevelType w:val="multilevel"/>
    <w:tmpl w:val="00000008"/>
    <w:name w:val="WW8Num24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13.%2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>
    <w:nsid w:val="00000009"/>
    <w:multiLevelType w:val="multilevel"/>
    <w:tmpl w:val="00000009"/>
    <w:name w:val="WW8Num25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15.%2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>
    <w:nsid w:val="0000000A"/>
    <w:multiLevelType w:val="multilevel"/>
    <w:tmpl w:val="0000000A"/>
    <w:name w:val="WW8Num26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>
    <w:nsid w:val="0000000B"/>
    <w:multiLevelType w:val="multilevel"/>
    <w:tmpl w:val="0000000B"/>
    <w:name w:val="WW8Num2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>
    <w:nsid w:val="0000000C"/>
    <w:multiLevelType w:val="singleLevel"/>
    <w:tmpl w:val="84C4DD44"/>
    <w:name w:val="WW8Num3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</w:abstractNum>
  <w:abstractNum w:abstractNumId="12">
    <w:nsid w:val="0000000D"/>
    <w:multiLevelType w:val="singleLevel"/>
    <w:tmpl w:val="0000000D"/>
    <w:name w:val="WW8Num31"/>
    <w:lvl w:ilvl="0">
      <w:start w:val="1"/>
      <w:numFmt w:val="bullet"/>
      <w:lvlText w:val=""/>
      <w:lvlJc w:val="left"/>
      <w:pPr>
        <w:tabs>
          <w:tab w:val="num" w:pos="1098"/>
        </w:tabs>
        <w:ind w:left="1105" w:hanging="234"/>
      </w:pPr>
      <w:rPr>
        <w:rFonts w:ascii="Symbol" w:hAnsi="Symbol"/>
      </w:rPr>
    </w:lvl>
  </w:abstractNum>
  <w:abstractNum w:abstractNumId="13">
    <w:nsid w:val="0000000E"/>
    <w:multiLevelType w:val="multilevel"/>
    <w:tmpl w:val="431AC782"/>
    <w:name w:val="WW8Num32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14.%2."/>
      <w:lvlJc w:val="left"/>
      <w:pPr>
        <w:tabs>
          <w:tab w:val="num" w:pos="720"/>
        </w:tabs>
        <w:ind w:left="435" w:hanging="435"/>
      </w:pPr>
      <w:rPr>
        <w:rFonts w:cs="Times New Roman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5">
    <w:nsid w:val="00000010"/>
    <w:multiLevelType w:val="singleLevel"/>
    <w:tmpl w:val="00000010"/>
    <w:name w:val="WW8Num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00000011"/>
    <w:multiLevelType w:val="singleLevel"/>
    <w:tmpl w:val="00000011"/>
    <w:name w:val="WW8Num3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7">
    <w:nsid w:val="00000012"/>
    <w:multiLevelType w:val="multilevel"/>
    <w:tmpl w:val="C8D6628E"/>
    <w:name w:val="WW8Num36"/>
    <w:lvl w:ilvl="0">
      <w:start w:val="1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color w:val="auto"/>
        <w:sz w:val="20"/>
        <w:szCs w:val="20"/>
      </w:rPr>
    </w:lvl>
    <w:lvl w:ilvl="1">
      <w:start w:val="1"/>
      <w:numFmt w:val="decimal"/>
      <w:lvlText w:val="2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>
    <w:nsid w:val="00000013"/>
    <w:multiLevelType w:val="singleLevel"/>
    <w:tmpl w:val="00000013"/>
    <w:name w:val="WW8Num37"/>
    <w:lvl w:ilvl="0">
      <w:start w:val="1"/>
      <w:numFmt w:val="bullet"/>
      <w:lvlText w:val=""/>
      <w:lvlJc w:val="left"/>
      <w:pPr>
        <w:tabs>
          <w:tab w:val="num" w:pos="461"/>
        </w:tabs>
        <w:ind w:left="468" w:hanging="234"/>
      </w:pPr>
      <w:rPr>
        <w:rFonts w:ascii="Symbol" w:hAnsi="Symbol"/>
      </w:rPr>
    </w:lvl>
  </w:abstractNum>
  <w:abstractNum w:abstractNumId="19">
    <w:nsid w:val="00000014"/>
    <w:multiLevelType w:val="multilevel"/>
    <w:tmpl w:val="00000014"/>
    <w:name w:val="WW8Num39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4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6"/>
        </w:tabs>
        <w:ind w:left="72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92"/>
        </w:tabs>
        <w:ind w:left="1092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95"/>
        </w:tabs>
        <w:ind w:left="1095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58"/>
        </w:tabs>
        <w:ind w:left="1458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61"/>
        </w:tabs>
        <w:ind w:left="1461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24"/>
        </w:tabs>
        <w:ind w:left="1824" w:hanging="1800"/>
      </w:pPr>
      <w:rPr>
        <w:rFonts w:cs="Times New Roman"/>
        <w:b w:val="0"/>
      </w:rPr>
    </w:lvl>
  </w:abstractNum>
  <w:abstractNum w:abstractNumId="20">
    <w:nsid w:val="00000015"/>
    <w:multiLevelType w:val="multilevel"/>
    <w:tmpl w:val="00000015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cs="Times New Roman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>
    <w:nsid w:val="00000016"/>
    <w:multiLevelType w:val="singleLevel"/>
    <w:tmpl w:val="00000016"/>
    <w:name w:val="WW8Num42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2">
    <w:nsid w:val="00000017"/>
    <w:multiLevelType w:val="multilevel"/>
    <w:tmpl w:val="00000017"/>
    <w:name w:val="WW8Num43"/>
    <w:lvl w:ilvl="0">
      <w:start w:val="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435"/>
      </w:pPr>
      <w:rPr>
        <w:rFonts w:cs="Times New Roman"/>
        <w:b/>
      </w:r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/>
        <w:b/>
      </w:rPr>
    </w:lvl>
  </w:abstractNum>
  <w:abstractNum w:abstractNumId="23">
    <w:nsid w:val="00000018"/>
    <w:multiLevelType w:val="multilevel"/>
    <w:tmpl w:val="00000018"/>
    <w:name w:val="WW8Num4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1604"/>
        </w:tabs>
        <w:ind w:left="160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046"/>
        </w:tabs>
        <w:ind w:left="204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48"/>
        </w:tabs>
        <w:ind w:left="284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290"/>
        </w:tabs>
        <w:ind w:left="32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092"/>
        </w:tabs>
        <w:ind w:left="409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534"/>
        </w:tabs>
        <w:ind w:left="453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336"/>
        </w:tabs>
        <w:ind w:left="5336" w:hanging="1800"/>
      </w:pPr>
      <w:rPr>
        <w:rFonts w:cs="Times New Roman"/>
      </w:rPr>
    </w:lvl>
  </w:abstractNum>
  <w:abstractNum w:abstractNumId="24">
    <w:nsid w:val="00000019"/>
    <w:multiLevelType w:val="singleLevel"/>
    <w:tmpl w:val="00000019"/>
    <w:name w:val="WW8Num4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</w:abstractNum>
  <w:abstractNum w:abstractNumId="25">
    <w:nsid w:val="0000001A"/>
    <w:multiLevelType w:val="singleLevel"/>
    <w:tmpl w:val="0000001A"/>
    <w:name w:val="WW8Num49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26">
    <w:nsid w:val="0000001B"/>
    <w:multiLevelType w:val="multilevel"/>
    <w:tmpl w:val="0000001B"/>
    <w:name w:val="WW8Num5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6"/>
        </w:tabs>
        <w:ind w:left="72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92"/>
        </w:tabs>
        <w:ind w:left="109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95"/>
        </w:tabs>
        <w:ind w:left="109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58"/>
        </w:tabs>
        <w:ind w:left="145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61"/>
        </w:tabs>
        <w:ind w:left="146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24"/>
        </w:tabs>
        <w:ind w:left="1824" w:hanging="1800"/>
      </w:pPr>
      <w:rPr>
        <w:rFonts w:cs="Times New Roman"/>
      </w:rPr>
    </w:lvl>
  </w:abstractNum>
  <w:abstractNum w:abstractNumId="27">
    <w:nsid w:val="0000001C"/>
    <w:multiLevelType w:val="multilevel"/>
    <w:tmpl w:val="BFEEA68E"/>
    <w:name w:val="WW8Num5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3"/>
      <w:numFmt w:val="decimal"/>
      <w:lvlText w:val="%2)"/>
      <w:lvlJc w:val="left"/>
      <w:pPr>
        <w:tabs>
          <w:tab w:val="num" w:pos="783"/>
        </w:tabs>
        <w:ind w:left="783" w:hanging="357"/>
      </w:pPr>
      <w:rPr>
        <w:rFonts w:cs="Times New Roman" w:hint="default"/>
        <w:b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28">
    <w:nsid w:val="0000001D"/>
    <w:multiLevelType w:val="multilevel"/>
    <w:tmpl w:val="0000001D"/>
    <w:name w:val="WW8Num53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17.%2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9">
    <w:nsid w:val="0000001E"/>
    <w:multiLevelType w:val="singleLevel"/>
    <w:tmpl w:val="0000001E"/>
    <w:name w:val="WW8Num54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cs="Times New Roman"/>
      </w:rPr>
    </w:lvl>
  </w:abstractNum>
  <w:abstractNum w:abstractNumId="30">
    <w:nsid w:val="0000001F"/>
    <w:multiLevelType w:val="multilevel"/>
    <w:tmpl w:val="0000001F"/>
    <w:name w:val="WW8Num56"/>
    <w:lvl w:ilvl="0">
      <w:start w:val="2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color w:val="FF0000"/>
      </w:rPr>
    </w:lvl>
    <w:lvl w:ilvl="1">
      <w:start w:val="1"/>
      <w:numFmt w:val="decimal"/>
      <w:lvlText w:val="25.%2."/>
      <w:lvlJc w:val="left"/>
      <w:pPr>
        <w:tabs>
          <w:tab w:val="num" w:pos="540"/>
        </w:tabs>
        <w:ind w:left="540" w:hanging="540"/>
      </w:pPr>
      <w:rPr>
        <w:rFonts w:cs="Times New Roman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color w:val="auto"/>
      </w:rPr>
    </w:lvl>
  </w:abstractNum>
  <w:abstractNum w:abstractNumId="31">
    <w:nsid w:val="00000020"/>
    <w:multiLevelType w:val="multilevel"/>
    <w:tmpl w:val="00000020"/>
    <w:name w:val="WW8Num57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 w:val="0"/>
      </w:rPr>
    </w:lvl>
  </w:abstractNum>
  <w:abstractNum w:abstractNumId="32">
    <w:nsid w:val="00000021"/>
    <w:multiLevelType w:val="singleLevel"/>
    <w:tmpl w:val="00000021"/>
    <w:name w:val="WW8Num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>
    <w:nsid w:val="00000022"/>
    <w:multiLevelType w:val="multilevel"/>
    <w:tmpl w:val="00000022"/>
    <w:name w:val="WW8Num5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4">
    <w:nsid w:val="00000023"/>
    <w:multiLevelType w:val="singleLevel"/>
    <w:tmpl w:val="00000023"/>
    <w:name w:val="WW8Num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5">
    <w:nsid w:val="00000024"/>
    <w:multiLevelType w:val="multilevel"/>
    <w:tmpl w:val="00000024"/>
    <w:name w:val="WW8Num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00000025"/>
    <w:multiLevelType w:val="multilevel"/>
    <w:tmpl w:val="00000025"/>
    <w:name w:val="WW8Num63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16.%2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7">
    <w:nsid w:val="00000026"/>
    <w:multiLevelType w:val="singleLevel"/>
    <w:tmpl w:val="00000026"/>
    <w:name w:val="WW8Num6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</w:rPr>
    </w:lvl>
  </w:abstractNum>
  <w:abstractNum w:abstractNumId="38">
    <w:nsid w:val="00000027"/>
    <w:multiLevelType w:val="singleLevel"/>
    <w:tmpl w:val="00000027"/>
    <w:name w:val="WW8Num6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>
    <w:nsid w:val="00000028"/>
    <w:multiLevelType w:val="singleLevel"/>
    <w:tmpl w:val="00000028"/>
    <w:name w:val="WW8Num66"/>
    <w:lvl w:ilvl="0">
      <w:start w:val="1"/>
      <w:numFmt w:val="bullet"/>
      <w:lvlText w:val=""/>
      <w:lvlJc w:val="left"/>
      <w:pPr>
        <w:tabs>
          <w:tab w:val="num" w:pos="935"/>
        </w:tabs>
        <w:ind w:left="942" w:hanging="234"/>
      </w:pPr>
      <w:rPr>
        <w:rFonts w:ascii="Symbol" w:hAnsi="Symbol"/>
        <w:b w:val="0"/>
        <w:i w:val="0"/>
        <w:sz w:val="22"/>
      </w:rPr>
    </w:lvl>
  </w:abstractNum>
  <w:abstractNum w:abstractNumId="40">
    <w:nsid w:val="00000029"/>
    <w:multiLevelType w:val="multilevel"/>
    <w:tmpl w:val="00000029"/>
    <w:name w:val="WW8Num67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18.%2"/>
      <w:lvlJc w:val="left"/>
      <w:pPr>
        <w:tabs>
          <w:tab w:val="num" w:pos="562"/>
        </w:tabs>
        <w:ind w:left="562" w:hanging="420"/>
      </w:pPr>
      <w:rPr>
        <w:rFonts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1">
    <w:nsid w:val="00741830"/>
    <w:multiLevelType w:val="hybridMultilevel"/>
    <w:tmpl w:val="812E3816"/>
    <w:lvl w:ilvl="0" w:tplc="0712786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2">
    <w:nsid w:val="02CF7457"/>
    <w:multiLevelType w:val="hybridMultilevel"/>
    <w:tmpl w:val="F0906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6B4475D"/>
    <w:multiLevelType w:val="hybridMultilevel"/>
    <w:tmpl w:val="094CF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EAD23F3"/>
    <w:multiLevelType w:val="hybridMultilevel"/>
    <w:tmpl w:val="C8BC720C"/>
    <w:lvl w:ilvl="0" w:tplc="E58A7EC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C588AB3E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0CD28D2"/>
    <w:multiLevelType w:val="hybridMultilevel"/>
    <w:tmpl w:val="E1725B18"/>
    <w:lvl w:ilvl="0" w:tplc="0415000F">
      <w:start w:val="1"/>
      <w:numFmt w:val="decimal"/>
      <w:lvlText w:val="%1."/>
      <w:lvlJc w:val="left"/>
      <w:pPr>
        <w:ind w:left="890" w:hanging="360"/>
      </w:pPr>
    </w:lvl>
    <w:lvl w:ilvl="1" w:tplc="0670740C">
      <w:start w:val="1"/>
      <w:numFmt w:val="decimal"/>
      <w:lvlText w:val="%2)"/>
      <w:lvlJc w:val="left"/>
      <w:pPr>
        <w:ind w:left="161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6">
    <w:nsid w:val="130A23C3"/>
    <w:multiLevelType w:val="hybridMultilevel"/>
    <w:tmpl w:val="61B6D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4303ABA"/>
    <w:multiLevelType w:val="multilevel"/>
    <w:tmpl w:val="0000000B"/>
    <w:name w:val="WW8Num52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8">
    <w:nsid w:val="18EC4F23"/>
    <w:multiLevelType w:val="hybridMultilevel"/>
    <w:tmpl w:val="905ED2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B9734CD"/>
    <w:multiLevelType w:val="hybridMultilevel"/>
    <w:tmpl w:val="AE9C40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F942476"/>
    <w:multiLevelType w:val="multilevel"/>
    <w:tmpl w:val="DAB0456E"/>
    <w:name w:val="WW8Num562"/>
    <w:lvl w:ilvl="0">
      <w:start w:val="2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color w:val="FF0000"/>
      </w:rPr>
    </w:lvl>
    <w:lvl w:ilvl="1">
      <w:start w:val="1"/>
      <w:numFmt w:val="decimal"/>
      <w:lvlText w:val="26.%2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51">
    <w:nsid w:val="230C3283"/>
    <w:multiLevelType w:val="hybridMultilevel"/>
    <w:tmpl w:val="1AD48B88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2">
    <w:nsid w:val="23386183"/>
    <w:multiLevelType w:val="hybridMultilevel"/>
    <w:tmpl w:val="77A8FC00"/>
    <w:lvl w:ilvl="0" w:tplc="F886B7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35B1763"/>
    <w:multiLevelType w:val="hybridMultilevel"/>
    <w:tmpl w:val="58C0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8A4444F"/>
    <w:multiLevelType w:val="hybridMultilevel"/>
    <w:tmpl w:val="74D20B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DB95562"/>
    <w:multiLevelType w:val="hybridMultilevel"/>
    <w:tmpl w:val="94D4FCD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3062522C"/>
    <w:multiLevelType w:val="hybridMultilevel"/>
    <w:tmpl w:val="5622F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0FE3583"/>
    <w:multiLevelType w:val="hybridMultilevel"/>
    <w:tmpl w:val="51EAE178"/>
    <w:lvl w:ilvl="0" w:tplc="4656E70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2830FCB"/>
    <w:multiLevelType w:val="hybridMultilevel"/>
    <w:tmpl w:val="6BD417E4"/>
    <w:lvl w:ilvl="0" w:tplc="0415000F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 w:tplc="1EDADA26">
      <w:numFmt w:val="none"/>
      <w:lvlText w:val=""/>
      <w:lvlJc w:val="left"/>
      <w:pPr>
        <w:tabs>
          <w:tab w:val="num" w:pos="360"/>
        </w:tabs>
      </w:pPr>
    </w:lvl>
    <w:lvl w:ilvl="2" w:tplc="79867082">
      <w:numFmt w:val="none"/>
      <w:lvlText w:val=""/>
      <w:lvlJc w:val="left"/>
      <w:pPr>
        <w:tabs>
          <w:tab w:val="num" w:pos="360"/>
        </w:tabs>
      </w:pPr>
    </w:lvl>
    <w:lvl w:ilvl="3" w:tplc="95ECF9A2">
      <w:numFmt w:val="none"/>
      <w:lvlText w:val=""/>
      <w:lvlJc w:val="left"/>
      <w:pPr>
        <w:tabs>
          <w:tab w:val="num" w:pos="360"/>
        </w:tabs>
      </w:pPr>
    </w:lvl>
    <w:lvl w:ilvl="4" w:tplc="7B40AEF2">
      <w:numFmt w:val="none"/>
      <w:lvlText w:val=""/>
      <w:lvlJc w:val="left"/>
      <w:pPr>
        <w:tabs>
          <w:tab w:val="num" w:pos="360"/>
        </w:tabs>
      </w:pPr>
    </w:lvl>
    <w:lvl w:ilvl="5" w:tplc="E6529B78">
      <w:numFmt w:val="none"/>
      <w:lvlText w:val=""/>
      <w:lvlJc w:val="left"/>
      <w:pPr>
        <w:tabs>
          <w:tab w:val="num" w:pos="360"/>
        </w:tabs>
      </w:pPr>
    </w:lvl>
    <w:lvl w:ilvl="6" w:tplc="B34A8C96">
      <w:numFmt w:val="none"/>
      <w:lvlText w:val=""/>
      <w:lvlJc w:val="left"/>
      <w:pPr>
        <w:tabs>
          <w:tab w:val="num" w:pos="360"/>
        </w:tabs>
      </w:pPr>
    </w:lvl>
    <w:lvl w:ilvl="7" w:tplc="DCAA29D2">
      <w:numFmt w:val="none"/>
      <w:lvlText w:val=""/>
      <w:lvlJc w:val="left"/>
      <w:pPr>
        <w:tabs>
          <w:tab w:val="num" w:pos="360"/>
        </w:tabs>
      </w:pPr>
    </w:lvl>
    <w:lvl w:ilvl="8" w:tplc="C8945720">
      <w:numFmt w:val="none"/>
      <w:lvlText w:val=""/>
      <w:lvlJc w:val="left"/>
      <w:pPr>
        <w:tabs>
          <w:tab w:val="num" w:pos="360"/>
        </w:tabs>
      </w:pPr>
    </w:lvl>
  </w:abstractNum>
  <w:abstractNum w:abstractNumId="59">
    <w:nsid w:val="32D9766B"/>
    <w:multiLevelType w:val="hybridMultilevel"/>
    <w:tmpl w:val="5442DF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8B66A20"/>
    <w:multiLevelType w:val="hybridMultilevel"/>
    <w:tmpl w:val="4C04B4C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>
    <w:nsid w:val="3A0050B5"/>
    <w:multiLevelType w:val="hybridMultilevel"/>
    <w:tmpl w:val="EBB40C4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847CEBDC">
      <w:start w:val="1"/>
      <w:numFmt w:val="decimal"/>
      <w:lvlText w:val="%2."/>
      <w:lvlJc w:val="left"/>
      <w:pPr>
        <w:ind w:left="2145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>
    <w:nsid w:val="3C3F00C9"/>
    <w:multiLevelType w:val="hybridMultilevel"/>
    <w:tmpl w:val="BDA63A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0581ECB"/>
    <w:multiLevelType w:val="hybridMultilevel"/>
    <w:tmpl w:val="0576FA10"/>
    <w:lvl w:ilvl="0" w:tplc="04150019">
      <w:start w:val="1"/>
      <w:numFmt w:val="lowerLetter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4">
    <w:nsid w:val="41B7505B"/>
    <w:multiLevelType w:val="multilevel"/>
    <w:tmpl w:val="A8EAC59A"/>
    <w:name w:val="WW8Num6323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5">
    <w:nsid w:val="43FD7B84"/>
    <w:multiLevelType w:val="hybridMultilevel"/>
    <w:tmpl w:val="447228D0"/>
    <w:lvl w:ilvl="0" w:tplc="E0FEF41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466F4270"/>
    <w:multiLevelType w:val="multilevel"/>
    <w:tmpl w:val="C8D6628E"/>
    <w:name w:val="WW8Num362"/>
    <w:lvl w:ilvl="0">
      <w:start w:val="1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color w:val="auto"/>
        <w:sz w:val="20"/>
        <w:szCs w:val="20"/>
      </w:rPr>
    </w:lvl>
    <w:lvl w:ilvl="1">
      <w:start w:val="1"/>
      <w:numFmt w:val="decimal"/>
      <w:lvlText w:val="2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7">
    <w:nsid w:val="48CE3DCE"/>
    <w:multiLevelType w:val="hybridMultilevel"/>
    <w:tmpl w:val="27E845E6"/>
    <w:lvl w:ilvl="0" w:tplc="EA1A9A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95E6332"/>
    <w:multiLevelType w:val="hybridMultilevel"/>
    <w:tmpl w:val="7D5A87C4"/>
    <w:lvl w:ilvl="0" w:tplc="0E763090">
      <w:start w:val="1"/>
      <w:numFmt w:val="decimal"/>
      <w:lvlText w:val="%1)"/>
      <w:lvlJc w:val="left"/>
      <w:pPr>
        <w:ind w:left="16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C256B07"/>
    <w:multiLevelType w:val="hybridMultilevel"/>
    <w:tmpl w:val="993877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C936464"/>
    <w:multiLevelType w:val="hybridMultilevel"/>
    <w:tmpl w:val="59BE5E3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1">
    <w:nsid w:val="4DE17C03"/>
    <w:multiLevelType w:val="multilevel"/>
    <w:tmpl w:val="D5583820"/>
    <w:name w:val="WW8Num63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17.%2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2">
    <w:nsid w:val="4E722B92"/>
    <w:multiLevelType w:val="hybridMultilevel"/>
    <w:tmpl w:val="5BCE4CEC"/>
    <w:lvl w:ilvl="0" w:tplc="4720F46C">
      <w:start w:val="1"/>
      <w:numFmt w:val="decimal"/>
      <w:lvlText w:val="%1)"/>
      <w:lvlJc w:val="left"/>
      <w:pPr>
        <w:ind w:left="1077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3">
    <w:nsid w:val="53CA3F64"/>
    <w:multiLevelType w:val="hybridMultilevel"/>
    <w:tmpl w:val="D7F8EDD4"/>
    <w:lvl w:ilvl="0" w:tplc="4656E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4341100"/>
    <w:multiLevelType w:val="hybridMultilevel"/>
    <w:tmpl w:val="AC48E03C"/>
    <w:lvl w:ilvl="0" w:tplc="4656E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5F85684"/>
    <w:multiLevelType w:val="multilevel"/>
    <w:tmpl w:val="A624384A"/>
    <w:name w:val="WW8Num363"/>
    <w:lvl w:ilvl="0">
      <w:start w:val="1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color w:val="auto"/>
        <w:sz w:val="20"/>
        <w:szCs w:val="20"/>
      </w:rPr>
    </w:lvl>
    <w:lvl w:ilvl="1">
      <w:start w:val="1"/>
      <w:numFmt w:val="decimal"/>
      <w:lvlText w:val="22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6">
    <w:nsid w:val="57802361"/>
    <w:multiLevelType w:val="hybridMultilevel"/>
    <w:tmpl w:val="0D747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9875CF2"/>
    <w:multiLevelType w:val="hybridMultilevel"/>
    <w:tmpl w:val="CDBAEB24"/>
    <w:lvl w:ilvl="0" w:tplc="04150019">
      <w:start w:val="1"/>
      <w:numFmt w:val="lowerLetter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78">
    <w:nsid w:val="5BD54474"/>
    <w:multiLevelType w:val="hybridMultilevel"/>
    <w:tmpl w:val="4976B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A6EBFE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2FA6E89"/>
    <w:multiLevelType w:val="hybridMultilevel"/>
    <w:tmpl w:val="99CA74E4"/>
    <w:lvl w:ilvl="0" w:tplc="D1B475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3A91D94"/>
    <w:multiLevelType w:val="hybridMultilevel"/>
    <w:tmpl w:val="7D048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45265E8"/>
    <w:multiLevelType w:val="hybridMultilevel"/>
    <w:tmpl w:val="B3EA8BA2"/>
    <w:lvl w:ilvl="0" w:tplc="88966A7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2">
    <w:nsid w:val="6B6B42C1"/>
    <w:multiLevelType w:val="hybridMultilevel"/>
    <w:tmpl w:val="67C45DA0"/>
    <w:lvl w:ilvl="0" w:tplc="891EC1CA">
      <w:start w:val="1"/>
      <w:numFmt w:val="decimal"/>
      <w:lvlText w:val="%1)"/>
      <w:lvlJc w:val="left"/>
      <w:pPr>
        <w:ind w:left="1797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EB61661"/>
    <w:multiLevelType w:val="hybridMultilevel"/>
    <w:tmpl w:val="521C7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F2B02CC"/>
    <w:multiLevelType w:val="hybridMultilevel"/>
    <w:tmpl w:val="EFC84B7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5">
    <w:nsid w:val="71DD6B57"/>
    <w:multiLevelType w:val="multilevel"/>
    <w:tmpl w:val="D5583820"/>
    <w:name w:val="WW8Num632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17.%2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6">
    <w:nsid w:val="76794819"/>
    <w:multiLevelType w:val="hybridMultilevel"/>
    <w:tmpl w:val="C9BA9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7096225"/>
    <w:multiLevelType w:val="hybridMultilevel"/>
    <w:tmpl w:val="2B8AA0DC"/>
    <w:lvl w:ilvl="0" w:tplc="0952FAB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D591985"/>
    <w:multiLevelType w:val="hybridMultilevel"/>
    <w:tmpl w:val="7666CABA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>
    <w:nsid w:val="7F22213B"/>
    <w:multiLevelType w:val="hybridMultilevel"/>
    <w:tmpl w:val="312A8F66"/>
    <w:lvl w:ilvl="0" w:tplc="343A0A32">
      <w:start w:val="1"/>
      <w:numFmt w:val="lowerLetter"/>
      <w:lvlText w:val="%1."/>
      <w:lvlJc w:val="left"/>
      <w:pPr>
        <w:ind w:left="1077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53"/>
  </w:num>
  <w:num w:numId="3">
    <w:abstractNumId w:val="79"/>
  </w:num>
  <w:num w:numId="4">
    <w:abstractNumId w:val="44"/>
  </w:num>
  <w:num w:numId="5">
    <w:abstractNumId w:val="52"/>
  </w:num>
  <w:num w:numId="6">
    <w:abstractNumId w:val="45"/>
  </w:num>
  <w:num w:numId="7">
    <w:abstractNumId w:val="51"/>
  </w:num>
  <w:num w:numId="8">
    <w:abstractNumId w:val="84"/>
  </w:num>
  <w:num w:numId="9">
    <w:abstractNumId w:val="80"/>
  </w:num>
  <w:num w:numId="10">
    <w:abstractNumId w:val="60"/>
  </w:num>
  <w:num w:numId="11">
    <w:abstractNumId w:val="55"/>
  </w:num>
  <w:num w:numId="12">
    <w:abstractNumId w:val="88"/>
  </w:num>
  <w:num w:numId="13">
    <w:abstractNumId w:val="67"/>
  </w:num>
  <w:num w:numId="14">
    <w:abstractNumId w:val="59"/>
  </w:num>
  <w:num w:numId="15">
    <w:abstractNumId w:val="87"/>
  </w:num>
  <w:num w:numId="16">
    <w:abstractNumId w:val="56"/>
  </w:num>
  <w:num w:numId="17">
    <w:abstractNumId w:val="69"/>
  </w:num>
  <w:num w:numId="18">
    <w:abstractNumId w:val="57"/>
  </w:num>
  <w:num w:numId="19">
    <w:abstractNumId w:val="73"/>
  </w:num>
  <w:num w:numId="20">
    <w:abstractNumId w:val="74"/>
  </w:num>
  <w:num w:numId="21">
    <w:abstractNumId w:val="46"/>
  </w:num>
  <w:num w:numId="22">
    <w:abstractNumId w:val="43"/>
  </w:num>
  <w:num w:numId="23">
    <w:abstractNumId w:val="86"/>
  </w:num>
  <w:num w:numId="24">
    <w:abstractNumId w:val="76"/>
  </w:num>
  <w:num w:numId="25">
    <w:abstractNumId w:val="83"/>
  </w:num>
  <w:num w:numId="26">
    <w:abstractNumId w:val="41"/>
  </w:num>
  <w:num w:numId="27">
    <w:abstractNumId w:val="72"/>
  </w:num>
  <w:num w:numId="28">
    <w:abstractNumId w:val="77"/>
  </w:num>
  <w:num w:numId="29">
    <w:abstractNumId w:val="82"/>
  </w:num>
  <w:num w:numId="30">
    <w:abstractNumId w:val="89"/>
  </w:num>
  <w:num w:numId="31">
    <w:abstractNumId w:val="62"/>
  </w:num>
  <w:num w:numId="32">
    <w:abstractNumId w:val="63"/>
  </w:num>
  <w:num w:numId="33">
    <w:abstractNumId w:val="61"/>
  </w:num>
  <w:num w:numId="34">
    <w:abstractNumId w:val="54"/>
  </w:num>
  <w:num w:numId="35">
    <w:abstractNumId w:val="65"/>
  </w:num>
  <w:num w:numId="36">
    <w:abstractNumId w:val="42"/>
  </w:num>
  <w:num w:numId="37">
    <w:abstractNumId w:val="70"/>
  </w:num>
  <w:num w:numId="38">
    <w:abstractNumId w:val="48"/>
  </w:num>
  <w:num w:numId="39">
    <w:abstractNumId w:val="78"/>
  </w:num>
  <w:num w:numId="40">
    <w:abstractNumId w:val="58"/>
  </w:num>
  <w:num w:numId="41">
    <w:abstractNumId w:val="49"/>
  </w:num>
  <w:num w:numId="42">
    <w:abstractNumId w:val="81"/>
  </w:num>
  <w:num w:numId="43">
    <w:abstractNumId w:val="68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02D"/>
    <w:rsid w:val="00000F91"/>
    <w:rsid w:val="00001EC6"/>
    <w:rsid w:val="00003093"/>
    <w:rsid w:val="00003E51"/>
    <w:rsid w:val="000052FA"/>
    <w:rsid w:val="00006D7B"/>
    <w:rsid w:val="00011DF2"/>
    <w:rsid w:val="00012A6D"/>
    <w:rsid w:val="00013945"/>
    <w:rsid w:val="0001403A"/>
    <w:rsid w:val="00017FB2"/>
    <w:rsid w:val="00021ECD"/>
    <w:rsid w:val="0002269E"/>
    <w:rsid w:val="000240DB"/>
    <w:rsid w:val="00024964"/>
    <w:rsid w:val="0002544F"/>
    <w:rsid w:val="000309FB"/>
    <w:rsid w:val="00030ADD"/>
    <w:rsid w:val="00031C01"/>
    <w:rsid w:val="0003249E"/>
    <w:rsid w:val="00032F33"/>
    <w:rsid w:val="0003339E"/>
    <w:rsid w:val="00033859"/>
    <w:rsid w:val="00034AB2"/>
    <w:rsid w:val="00040411"/>
    <w:rsid w:val="00040EEC"/>
    <w:rsid w:val="000412CB"/>
    <w:rsid w:val="0004288A"/>
    <w:rsid w:val="0004366A"/>
    <w:rsid w:val="00044517"/>
    <w:rsid w:val="0004518B"/>
    <w:rsid w:val="00045DC0"/>
    <w:rsid w:val="00046584"/>
    <w:rsid w:val="00046ABF"/>
    <w:rsid w:val="00047D48"/>
    <w:rsid w:val="00050442"/>
    <w:rsid w:val="000506B9"/>
    <w:rsid w:val="0005309C"/>
    <w:rsid w:val="0005328B"/>
    <w:rsid w:val="00054555"/>
    <w:rsid w:val="000550EE"/>
    <w:rsid w:val="00056A4A"/>
    <w:rsid w:val="00056CF5"/>
    <w:rsid w:val="00056FBC"/>
    <w:rsid w:val="00061592"/>
    <w:rsid w:val="00063950"/>
    <w:rsid w:val="00064B84"/>
    <w:rsid w:val="000652D7"/>
    <w:rsid w:val="00065F2A"/>
    <w:rsid w:val="00070464"/>
    <w:rsid w:val="00071FF5"/>
    <w:rsid w:val="000744FE"/>
    <w:rsid w:val="00074937"/>
    <w:rsid w:val="00074D08"/>
    <w:rsid w:val="00077A6C"/>
    <w:rsid w:val="00082F7F"/>
    <w:rsid w:val="000854D7"/>
    <w:rsid w:val="0008674E"/>
    <w:rsid w:val="00086D9B"/>
    <w:rsid w:val="000902C4"/>
    <w:rsid w:val="000917D4"/>
    <w:rsid w:val="00091BC7"/>
    <w:rsid w:val="000957C8"/>
    <w:rsid w:val="00095962"/>
    <w:rsid w:val="0009645F"/>
    <w:rsid w:val="000A0996"/>
    <w:rsid w:val="000A0AA4"/>
    <w:rsid w:val="000A42CC"/>
    <w:rsid w:val="000A601B"/>
    <w:rsid w:val="000A63E8"/>
    <w:rsid w:val="000A6683"/>
    <w:rsid w:val="000B043E"/>
    <w:rsid w:val="000B1083"/>
    <w:rsid w:val="000B1795"/>
    <w:rsid w:val="000B18F4"/>
    <w:rsid w:val="000B1B65"/>
    <w:rsid w:val="000B30C5"/>
    <w:rsid w:val="000B329A"/>
    <w:rsid w:val="000B4D5A"/>
    <w:rsid w:val="000B50B8"/>
    <w:rsid w:val="000B663B"/>
    <w:rsid w:val="000B6869"/>
    <w:rsid w:val="000C104D"/>
    <w:rsid w:val="000C6DC5"/>
    <w:rsid w:val="000D006E"/>
    <w:rsid w:val="000D5B26"/>
    <w:rsid w:val="000D5C8F"/>
    <w:rsid w:val="000E2AAA"/>
    <w:rsid w:val="000E2EE1"/>
    <w:rsid w:val="000E3395"/>
    <w:rsid w:val="000E3627"/>
    <w:rsid w:val="000E53BF"/>
    <w:rsid w:val="000E7513"/>
    <w:rsid w:val="000F21BF"/>
    <w:rsid w:val="000F3689"/>
    <w:rsid w:val="000F4CCD"/>
    <w:rsid w:val="000F4DD2"/>
    <w:rsid w:val="000F63EF"/>
    <w:rsid w:val="00100414"/>
    <w:rsid w:val="001013AB"/>
    <w:rsid w:val="001036DF"/>
    <w:rsid w:val="00104603"/>
    <w:rsid w:val="00106B45"/>
    <w:rsid w:val="00107042"/>
    <w:rsid w:val="00112808"/>
    <w:rsid w:val="00112911"/>
    <w:rsid w:val="001130D2"/>
    <w:rsid w:val="00114A89"/>
    <w:rsid w:val="001151E8"/>
    <w:rsid w:val="001171C3"/>
    <w:rsid w:val="00117964"/>
    <w:rsid w:val="001246A1"/>
    <w:rsid w:val="00125352"/>
    <w:rsid w:val="0012584E"/>
    <w:rsid w:val="00126093"/>
    <w:rsid w:val="00130CB6"/>
    <w:rsid w:val="00131996"/>
    <w:rsid w:val="00133388"/>
    <w:rsid w:val="001343C2"/>
    <w:rsid w:val="00135985"/>
    <w:rsid w:val="00136E17"/>
    <w:rsid w:val="0013737A"/>
    <w:rsid w:val="00140191"/>
    <w:rsid w:val="00140847"/>
    <w:rsid w:val="00142F1A"/>
    <w:rsid w:val="001440F1"/>
    <w:rsid w:val="00145233"/>
    <w:rsid w:val="001454AA"/>
    <w:rsid w:val="0014568A"/>
    <w:rsid w:val="00145712"/>
    <w:rsid w:val="0015248F"/>
    <w:rsid w:val="001531F2"/>
    <w:rsid w:val="001537FF"/>
    <w:rsid w:val="001549FB"/>
    <w:rsid w:val="00156CA8"/>
    <w:rsid w:val="00156CCF"/>
    <w:rsid w:val="001572A5"/>
    <w:rsid w:val="001606B1"/>
    <w:rsid w:val="001620E3"/>
    <w:rsid w:val="00163375"/>
    <w:rsid w:val="001640CB"/>
    <w:rsid w:val="0016420B"/>
    <w:rsid w:val="001658B9"/>
    <w:rsid w:val="00167280"/>
    <w:rsid w:val="00171E3B"/>
    <w:rsid w:val="0017413E"/>
    <w:rsid w:val="00175CFF"/>
    <w:rsid w:val="001763AC"/>
    <w:rsid w:val="001775F2"/>
    <w:rsid w:val="001817DF"/>
    <w:rsid w:val="00186A0C"/>
    <w:rsid w:val="00187D18"/>
    <w:rsid w:val="00190B9F"/>
    <w:rsid w:val="001925DB"/>
    <w:rsid w:val="00192F1D"/>
    <w:rsid w:val="0019447A"/>
    <w:rsid w:val="00194DA5"/>
    <w:rsid w:val="001950D5"/>
    <w:rsid w:val="00197319"/>
    <w:rsid w:val="001A0B95"/>
    <w:rsid w:val="001A0FBB"/>
    <w:rsid w:val="001A22F9"/>
    <w:rsid w:val="001A3F07"/>
    <w:rsid w:val="001A4420"/>
    <w:rsid w:val="001A6D75"/>
    <w:rsid w:val="001A75C2"/>
    <w:rsid w:val="001B0D7B"/>
    <w:rsid w:val="001B11DD"/>
    <w:rsid w:val="001B14B8"/>
    <w:rsid w:val="001B1ACF"/>
    <w:rsid w:val="001B2B37"/>
    <w:rsid w:val="001C668E"/>
    <w:rsid w:val="001C70D0"/>
    <w:rsid w:val="001C73F8"/>
    <w:rsid w:val="001D0139"/>
    <w:rsid w:val="001D020A"/>
    <w:rsid w:val="001D4C89"/>
    <w:rsid w:val="001D4F41"/>
    <w:rsid w:val="001D5A8F"/>
    <w:rsid w:val="001D662A"/>
    <w:rsid w:val="001D6EA4"/>
    <w:rsid w:val="001D6FBC"/>
    <w:rsid w:val="001E0AA0"/>
    <w:rsid w:val="001E107B"/>
    <w:rsid w:val="001E229C"/>
    <w:rsid w:val="001E2AD8"/>
    <w:rsid w:val="001E4C81"/>
    <w:rsid w:val="001E5CDE"/>
    <w:rsid w:val="001E6E9D"/>
    <w:rsid w:val="001E7745"/>
    <w:rsid w:val="001E7C58"/>
    <w:rsid w:val="001E7FD3"/>
    <w:rsid w:val="001F0CB0"/>
    <w:rsid w:val="001F1ED9"/>
    <w:rsid w:val="001F31B2"/>
    <w:rsid w:val="001F4EB0"/>
    <w:rsid w:val="001F53EC"/>
    <w:rsid w:val="001F561F"/>
    <w:rsid w:val="001F5635"/>
    <w:rsid w:val="001F7574"/>
    <w:rsid w:val="00200C27"/>
    <w:rsid w:val="00200E5D"/>
    <w:rsid w:val="00200FB8"/>
    <w:rsid w:val="00201608"/>
    <w:rsid w:val="002046E4"/>
    <w:rsid w:val="002051F0"/>
    <w:rsid w:val="002053D5"/>
    <w:rsid w:val="00207357"/>
    <w:rsid w:val="00211377"/>
    <w:rsid w:val="002121C8"/>
    <w:rsid w:val="0021223C"/>
    <w:rsid w:val="00213BB3"/>
    <w:rsid w:val="00216BA0"/>
    <w:rsid w:val="00217432"/>
    <w:rsid w:val="0022072D"/>
    <w:rsid w:val="0022114D"/>
    <w:rsid w:val="0022150D"/>
    <w:rsid w:val="00221944"/>
    <w:rsid w:val="002248EF"/>
    <w:rsid w:val="0022499F"/>
    <w:rsid w:val="00227235"/>
    <w:rsid w:val="002278D4"/>
    <w:rsid w:val="00230023"/>
    <w:rsid w:val="002309F2"/>
    <w:rsid w:val="002310CB"/>
    <w:rsid w:val="0023253E"/>
    <w:rsid w:val="00232A0C"/>
    <w:rsid w:val="00235B15"/>
    <w:rsid w:val="002363E0"/>
    <w:rsid w:val="00237FDB"/>
    <w:rsid w:val="00241030"/>
    <w:rsid w:val="00241340"/>
    <w:rsid w:val="00241A18"/>
    <w:rsid w:val="00241DE7"/>
    <w:rsid w:val="00247795"/>
    <w:rsid w:val="002479DF"/>
    <w:rsid w:val="002513E2"/>
    <w:rsid w:val="00253F0B"/>
    <w:rsid w:val="002542A1"/>
    <w:rsid w:val="00254AAE"/>
    <w:rsid w:val="00255F75"/>
    <w:rsid w:val="00256EF8"/>
    <w:rsid w:val="00257166"/>
    <w:rsid w:val="00263052"/>
    <w:rsid w:val="00263A6C"/>
    <w:rsid w:val="00263D05"/>
    <w:rsid w:val="00264E98"/>
    <w:rsid w:val="00266910"/>
    <w:rsid w:val="00266E30"/>
    <w:rsid w:val="00267A05"/>
    <w:rsid w:val="00274038"/>
    <w:rsid w:val="00274118"/>
    <w:rsid w:val="002747B4"/>
    <w:rsid w:val="00276E47"/>
    <w:rsid w:val="0028140C"/>
    <w:rsid w:val="00282430"/>
    <w:rsid w:val="002826DF"/>
    <w:rsid w:val="00282810"/>
    <w:rsid w:val="002841BF"/>
    <w:rsid w:val="0028485C"/>
    <w:rsid w:val="0028577F"/>
    <w:rsid w:val="00286A40"/>
    <w:rsid w:val="00287139"/>
    <w:rsid w:val="002900B2"/>
    <w:rsid w:val="002907BD"/>
    <w:rsid w:val="002952D0"/>
    <w:rsid w:val="0029644E"/>
    <w:rsid w:val="002970E7"/>
    <w:rsid w:val="0029728C"/>
    <w:rsid w:val="002973BE"/>
    <w:rsid w:val="002A1922"/>
    <w:rsid w:val="002A2F46"/>
    <w:rsid w:val="002A53D6"/>
    <w:rsid w:val="002A6B8F"/>
    <w:rsid w:val="002A7AB1"/>
    <w:rsid w:val="002B5678"/>
    <w:rsid w:val="002B67DD"/>
    <w:rsid w:val="002C1385"/>
    <w:rsid w:val="002C15CC"/>
    <w:rsid w:val="002C1F99"/>
    <w:rsid w:val="002C3B38"/>
    <w:rsid w:val="002C671C"/>
    <w:rsid w:val="002C6D10"/>
    <w:rsid w:val="002D0683"/>
    <w:rsid w:val="002D1E03"/>
    <w:rsid w:val="002D2260"/>
    <w:rsid w:val="002D3787"/>
    <w:rsid w:val="002D3907"/>
    <w:rsid w:val="002D4896"/>
    <w:rsid w:val="002D59CC"/>
    <w:rsid w:val="002E19FC"/>
    <w:rsid w:val="002E36FA"/>
    <w:rsid w:val="002E3B8A"/>
    <w:rsid w:val="002E4ED4"/>
    <w:rsid w:val="002E5120"/>
    <w:rsid w:val="002F0053"/>
    <w:rsid w:val="002F22A5"/>
    <w:rsid w:val="002F3717"/>
    <w:rsid w:val="002F3DF7"/>
    <w:rsid w:val="002F4F0F"/>
    <w:rsid w:val="00301551"/>
    <w:rsid w:val="0030307D"/>
    <w:rsid w:val="003101F1"/>
    <w:rsid w:val="003113AC"/>
    <w:rsid w:val="00311C24"/>
    <w:rsid w:val="00312E80"/>
    <w:rsid w:val="00313F2F"/>
    <w:rsid w:val="00315D94"/>
    <w:rsid w:val="00320981"/>
    <w:rsid w:val="00321704"/>
    <w:rsid w:val="003240BA"/>
    <w:rsid w:val="00324173"/>
    <w:rsid w:val="003246D2"/>
    <w:rsid w:val="00324B2D"/>
    <w:rsid w:val="00324EFF"/>
    <w:rsid w:val="003253ED"/>
    <w:rsid w:val="00325BCC"/>
    <w:rsid w:val="003314BD"/>
    <w:rsid w:val="003354E5"/>
    <w:rsid w:val="00336033"/>
    <w:rsid w:val="00337767"/>
    <w:rsid w:val="00341E76"/>
    <w:rsid w:val="0034245A"/>
    <w:rsid w:val="003430DB"/>
    <w:rsid w:val="00344683"/>
    <w:rsid w:val="00344F93"/>
    <w:rsid w:val="003455A9"/>
    <w:rsid w:val="00346A72"/>
    <w:rsid w:val="00347C95"/>
    <w:rsid w:val="00350069"/>
    <w:rsid w:val="003501C4"/>
    <w:rsid w:val="0035286A"/>
    <w:rsid w:val="0035344F"/>
    <w:rsid w:val="00354671"/>
    <w:rsid w:val="00354EC9"/>
    <w:rsid w:val="0035555D"/>
    <w:rsid w:val="00356109"/>
    <w:rsid w:val="00356A0D"/>
    <w:rsid w:val="00362299"/>
    <w:rsid w:val="00362E3B"/>
    <w:rsid w:val="003635F5"/>
    <w:rsid w:val="00366A69"/>
    <w:rsid w:val="003678D3"/>
    <w:rsid w:val="00371B47"/>
    <w:rsid w:val="00372936"/>
    <w:rsid w:val="0037424D"/>
    <w:rsid w:val="003760DA"/>
    <w:rsid w:val="00377094"/>
    <w:rsid w:val="00377AF8"/>
    <w:rsid w:val="0038082E"/>
    <w:rsid w:val="00381B97"/>
    <w:rsid w:val="003828D0"/>
    <w:rsid w:val="00382C7F"/>
    <w:rsid w:val="003844E6"/>
    <w:rsid w:val="00385C57"/>
    <w:rsid w:val="00386372"/>
    <w:rsid w:val="00390871"/>
    <w:rsid w:val="0039090D"/>
    <w:rsid w:val="003910F9"/>
    <w:rsid w:val="00391FCF"/>
    <w:rsid w:val="00393767"/>
    <w:rsid w:val="003950AB"/>
    <w:rsid w:val="003A02DD"/>
    <w:rsid w:val="003A0F4B"/>
    <w:rsid w:val="003A1A1D"/>
    <w:rsid w:val="003A1F6F"/>
    <w:rsid w:val="003A2CC1"/>
    <w:rsid w:val="003A3ECF"/>
    <w:rsid w:val="003A4A24"/>
    <w:rsid w:val="003A526C"/>
    <w:rsid w:val="003B0FF6"/>
    <w:rsid w:val="003B125D"/>
    <w:rsid w:val="003B12CB"/>
    <w:rsid w:val="003B16F5"/>
    <w:rsid w:val="003B63C1"/>
    <w:rsid w:val="003B683A"/>
    <w:rsid w:val="003B6B5B"/>
    <w:rsid w:val="003B7CC4"/>
    <w:rsid w:val="003C0FA9"/>
    <w:rsid w:val="003C1EFA"/>
    <w:rsid w:val="003C2E64"/>
    <w:rsid w:val="003C5462"/>
    <w:rsid w:val="003C57F6"/>
    <w:rsid w:val="003C59AC"/>
    <w:rsid w:val="003C62E6"/>
    <w:rsid w:val="003D19BB"/>
    <w:rsid w:val="003D259A"/>
    <w:rsid w:val="003D3705"/>
    <w:rsid w:val="003D3F34"/>
    <w:rsid w:val="003D4E3A"/>
    <w:rsid w:val="003D5CBC"/>
    <w:rsid w:val="003D7062"/>
    <w:rsid w:val="003D7162"/>
    <w:rsid w:val="003D7342"/>
    <w:rsid w:val="003D7A06"/>
    <w:rsid w:val="003E082B"/>
    <w:rsid w:val="003E15F6"/>
    <w:rsid w:val="003E3089"/>
    <w:rsid w:val="003E343D"/>
    <w:rsid w:val="003E3F14"/>
    <w:rsid w:val="003E43AD"/>
    <w:rsid w:val="003F1AEE"/>
    <w:rsid w:val="003F286B"/>
    <w:rsid w:val="003F38A9"/>
    <w:rsid w:val="003F3F23"/>
    <w:rsid w:val="003F6687"/>
    <w:rsid w:val="00401B74"/>
    <w:rsid w:val="00401C12"/>
    <w:rsid w:val="00407600"/>
    <w:rsid w:val="00410312"/>
    <w:rsid w:val="0041074D"/>
    <w:rsid w:val="00411005"/>
    <w:rsid w:val="004122FE"/>
    <w:rsid w:val="00412F2F"/>
    <w:rsid w:val="00414D57"/>
    <w:rsid w:val="00415BAD"/>
    <w:rsid w:val="00417B89"/>
    <w:rsid w:val="00423916"/>
    <w:rsid w:val="00424280"/>
    <w:rsid w:val="00424798"/>
    <w:rsid w:val="00424E7B"/>
    <w:rsid w:val="004272F4"/>
    <w:rsid w:val="00430BEC"/>
    <w:rsid w:val="0043126C"/>
    <w:rsid w:val="004327CD"/>
    <w:rsid w:val="00434B16"/>
    <w:rsid w:val="00435193"/>
    <w:rsid w:val="004353B3"/>
    <w:rsid w:val="00435D8D"/>
    <w:rsid w:val="0043711A"/>
    <w:rsid w:val="00440C3C"/>
    <w:rsid w:val="00440EFC"/>
    <w:rsid w:val="00442A6D"/>
    <w:rsid w:val="00442C4C"/>
    <w:rsid w:val="004435EA"/>
    <w:rsid w:val="00443FA0"/>
    <w:rsid w:val="00444D93"/>
    <w:rsid w:val="00446323"/>
    <w:rsid w:val="004470A5"/>
    <w:rsid w:val="004523E5"/>
    <w:rsid w:val="00454045"/>
    <w:rsid w:val="0045501A"/>
    <w:rsid w:val="00455446"/>
    <w:rsid w:val="00456B15"/>
    <w:rsid w:val="00457C90"/>
    <w:rsid w:val="00460C9B"/>
    <w:rsid w:val="00461A24"/>
    <w:rsid w:val="00461C71"/>
    <w:rsid w:val="00462ABF"/>
    <w:rsid w:val="00463962"/>
    <w:rsid w:val="0046416E"/>
    <w:rsid w:val="0046509D"/>
    <w:rsid w:val="0046657F"/>
    <w:rsid w:val="0047033B"/>
    <w:rsid w:val="004722A3"/>
    <w:rsid w:val="00472930"/>
    <w:rsid w:val="004745F4"/>
    <w:rsid w:val="004754CE"/>
    <w:rsid w:val="00475BFC"/>
    <w:rsid w:val="00477235"/>
    <w:rsid w:val="004809CA"/>
    <w:rsid w:val="00480CBD"/>
    <w:rsid w:val="0048502D"/>
    <w:rsid w:val="00485664"/>
    <w:rsid w:val="00486440"/>
    <w:rsid w:val="00492655"/>
    <w:rsid w:val="00492BD6"/>
    <w:rsid w:val="0049381C"/>
    <w:rsid w:val="00493E30"/>
    <w:rsid w:val="0049563C"/>
    <w:rsid w:val="004957E1"/>
    <w:rsid w:val="00496AE8"/>
    <w:rsid w:val="00496B59"/>
    <w:rsid w:val="004971B1"/>
    <w:rsid w:val="00497EEE"/>
    <w:rsid w:val="004A3725"/>
    <w:rsid w:val="004B083D"/>
    <w:rsid w:val="004B4054"/>
    <w:rsid w:val="004B4BA6"/>
    <w:rsid w:val="004C228C"/>
    <w:rsid w:val="004C2A71"/>
    <w:rsid w:val="004C2ABE"/>
    <w:rsid w:val="004C2EB1"/>
    <w:rsid w:val="004C5117"/>
    <w:rsid w:val="004C5DF4"/>
    <w:rsid w:val="004D2DC8"/>
    <w:rsid w:val="004D3971"/>
    <w:rsid w:val="004D4ACF"/>
    <w:rsid w:val="004D4E3A"/>
    <w:rsid w:val="004D58E0"/>
    <w:rsid w:val="004D5913"/>
    <w:rsid w:val="004D6BF0"/>
    <w:rsid w:val="004D7F2D"/>
    <w:rsid w:val="004E031C"/>
    <w:rsid w:val="004E1213"/>
    <w:rsid w:val="004E1E89"/>
    <w:rsid w:val="004E2385"/>
    <w:rsid w:val="004E2A5C"/>
    <w:rsid w:val="004E58B2"/>
    <w:rsid w:val="004F2E87"/>
    <w:rsid w:val="004F3187"/>
    <w:rsid w:val="004F52F8"/>
    <w:rsid w:val="004F5927"/>
    <w:rsid w:val="004F6B4D"/>
    <w:rsid w:val="004F6FC9"/>
    <w:rsid w:val="004F78FF"/>
    <w:rsid w:val="00501639"/>
    <w:rsid w:val="00503AE0"/>
    <w:rsid w:val="00504E6F"/>
    <w:rsid w:val="00510857"/>
    <w:rsid w:val="00511D7E"/>
    <w:rsid w:val="00516051"/>
    <w:rsid w:val="00517B06"/>
    <w:rsid w:val="0052153B"/>
    <w:rsid w:val="00521ADD"/>
    <w:rsid w:val="005229DF"/>
    <w:rsid w:val="00523F83"/>
    <w:rsid w:val="005240C7"/>
    <w:rsid w:val="00524823"/>
    <w:rsid w:val="00525658"/>
    <w:rsid w:val="00525EC8"/>
    <w:rsid w:val="00530D82"/>
    <w:rsid w:val="0053129A"/>
    <w:rsid w:val="005379AE"/>
    <w:rsid w:val="00537C56"/>
    <w:rsid w:val="00540387"/>
    <w:rsid w:val="00542DE5"/>
    <w:rsid w:val="00542FE0"/>
    <w:rsid w:val="0054303D"/>
    <w:rsid w:val="0054404D"/>
    <w:rsid w:val="005440D4"/>
    <w:rsid w:val="00544409"/>
    <w:rsid w:val="005455DA"/>
    <w:rsid w:val="00550F5F"/>
    <w:rsid w:val="00553A6E"/>
    <w:rsid w:val="00553F73"/>
    <w:rsid w:val="005541AA"/>
    <w:rsid w:val="0055443C"/>
    <w:rsid w:val="005551D2"/>
    <w:rsid w:val="0055589D"/>
    <w:rsid w:val="00556D2B"/>
    <w:rsid w:val="00556F65"/>
    <w:rsid w:val="005573DE"/>
    <w:rsid w:val="005574F9"/>
    <w:rsid w:val="0056021D"/>
    <w:rsid w:val="00561180"/>
    <w:rsid w:val="00562CC0"/>
    <w:rsid w:val="0056461D"/>
    <w:rsid w:val="00566D52"/>
    <w:rsid w:val="00567C4C"/>
    <w:rsid w:val="0057180A"/>
    <w:rsid w:val="005724A9"/>
    <w:rsid w:val="00572F77"/>
    <w:rsid w:val="0057375D"/>
    <w:rsid w:val="00575E84"/>
    <w:rsid w:val="00575FBA"/>
    <w:rsid w:val="00576D65"/>
    <w:rsid w:val="00576FDF"/>
    <w:rsid w:val="00577DD1"/>
    <w:rsid w:val="00580601"/>
    <w:rsid w:val="005815EF"/>
    <w:rsid w:val="00581FBF"/>
    <w:rsid w:val="005825ED"/>
    <w:rsid w:val="00582F24"/>
    <w:rsid w:val="005850B6"/>
    <w:rsid w:val="005875CD"/>
    <w:rsid w:val="00592BC4"/>
    <w:rsid w:val="005944FA"/>
    <w:rsid w:val="00595D8E"/>
    <w:rsid w:val="00596271"/>
    <w:rsid w:val="005979D9"/>
    <w:rsid w:val="005A059F"/>
    <w:rsid w:val="005A1866"/>
    <w:rsid w:val="005A1C6C"/>
    <w:rsid w:val="005A1D7E"/>
    <w:rsid w:val="005A7D9B"/>
    <w:rsid w:val="005B00FA"/>
    <w:rsid w:val="005B0EE4"/>
    <w:rsid w:val="005B1B38"/>
    <w:rsid w:val="005B209A"/>
    <w:rsid w:val="005B22F5"/>
    <w:rsid w:val="005B2788"/>
    <w:rsid w:val="005B33B0"/>
    <w:rsid w:val="005B4419"/>
    <w:rsid w:val="005B4F91"/>
    <w:rsid w:val="005B5569"/>
    <w:rsid w:val="005B5980"/>
    <w:rsid w:val="005B68E6"/>
    <w:rsid w:val="005B6909"/>
    <w:rsid w:val="005B7986"/>
    <w:rsid w:val="005B7CC4"/>
    <w:rsid w:val="005C3152"/>
    <w:rsid w:val="005C31CE"/>
    <w:rsid w:val="005D02B2"/>
    <w:rsid w:val="005D0F0F"/>
    <w:rsid w:val="005D2856"/>
    <w:rsid w:val="005D47F6"/>
    <w:rsid w:val="005D509A"/>
    <w:rsid w:val="005D52FE"/>
    <w:rsid w:val="005D6794"/>
    <w:rsid w:val="005E016A"/>
    <w:rsid w:val="005E0356"/>
    <w:rsid w:val="005E1D93"/>
    <w:rsid w:val="005E45B4"/>
    <w:rsid w:val="005E481A"/>
    <w:rsid w:val="005E6432"/>
    <w:rsid w:val="005E66C7"/>
    <w:rsid w:val="005E71B3"/>
    <w:rsid w:val="005F0314"/>
    <w:rsid w:val="005F1E1C"/>
    <w:rsid w:val="005F1E7E"/>
    <w:rsid w:val="005F297F"/>
    <w:rsid w:val="005F2C7A"/>
    <w:rsid w:val="005F3D36"/>
    <w:rsid w:val="005F45EE"/>
    <w:rsid w:val="005F732C"/>
    <w:rsid w:val="00600EA1"/>
    <w:rsid w:val="0060722A"/>
    <w:rsid w:val="0060784C"/>
    <w:rsid w:val="006079AA"/>
    <w:rsid w:val="00607A6D"/>
    <w:rsid w:val="0061098D"/>
    <w:rsid w:val="00610B86"/>
    <w:rsid w:val="00612F68"/>
    <w:rsid w:val="00613721"/>
    <w:rsid w:val="00621D56"/>
    <w:rsid w:val="00626545"/>
    <w:rsid w:val="00630531"/>
    <w:rsid w:val="00630DC1"/>
    <w:rsid w:val="00631C78"/>
    <w:rsid w:val="006321EB"/>
    <w:rsid w:val="006327DD"/>
    <w:rsid w:val="00634D91"/>
    <w:rsid w:val="00635E27"/>
    <w:rsid w:val="006400FB"/>
    <w:rsid w:val="006402C4"/>
    <w:rsid w:val="0064097C"/>
    <w:rsid w:val="006417B4"/>
    <w:rsid w:val="00641B31"/>
    <w:rsid w:val="00641C5B"/>
    <w:rsid w:val="00643667"/>
    <w:rsid w:val="006441B0"/>
    <w:rsid w:val="00645513"/>
    <w:rsid w:val="006462D5"/>
    <w:rsid w:val="006508FD"/>
    <w:rsid w:val="00652482"/>
    <w:rsid w:val="00653908"/>
    <w:rsid w:val="00653916"/>
    <w:rsid w:val="00655224"/>
    <w:rsid w:val="00655DD5"/>
    <w:rsid w:val="0065644E"/>
    <w:rsid w:val="00656523"/>
    <w:rsid w:val="0065652C"/>
    <w:rsid w:val="00656ED9"/>
    <w:rsid w:val="00660B5B"/>
    <w:rsid w:val="00662FB1"/>
    <w:rsid w:val="006641C9"/>
    <w:rsid w:val="006651AE"/>
    <w:rsid w:val="0066694F"/>
    <w:rsid w:val="0066718E"/>
    <w:rsid w:val="006718C7"/>
    <w:rsid w:val="00671CFF"/>
    <w:rsid w:val="0067224D"/>
    <w:rsid w:val="00674F81"/>
    <w:rsid w:val="00674FE9"/>
    <w:rsid w:val="00676463"/>
    <w:rsid w:val="0068051C"/>
    <w:rsid w:val="00681CC5"/>
    <w:rsid w:val="0068233C"/>
    <w:rsid w:val="00682484"/>
    <w:rsid w:val="00682754"/>
    <w:rsid w:val="00684165"/>
    <w:rsid w:val="00687717"/>
    <w:rsid w:val="00690360"/>
    <w:rsid w:val="00691102"/>
    <w:rsid w:val="00691A26"/>
    <w:rsid w:val="006928FB"/>
    <w:rsid w:val="006A0928"/>
    <w:rsid w:val="006A2704"/>
    <w:rsid w:val="006A4032"/>
    <w:rsid w:val="006A5983"/>
    <w:rsid w:val="006A6AF3"/>
    <w:rsid w:val="006A6DF1"/>
    <w:rsid w:val="006B0B0F"/>
    <w:rsid w:val="006B1D3D"/>
    <w:rsid w:val="006B2C97"/>
    <w:rsid w:val="006B4B24"/>
    <w:rsid w:val="006B55EE"/>
    <w:rsid w:val="006B7B11"/>
    <w:rsid w:val="006C140A"/>
    <w:rsid w:val="006C1BD6"/>
    <w:rsid w:val="006C4271"/>
    <w:rsid w:val="006C5A48"/>
    <w:rsid w:val="006C6E3B"/>
    <w:rsid w:val="006C7756"/>
    <w:rsid w:val="006D028A"/>
    <w:rsid w:val="006D20D6"/>
    <w:rsid w:val="006D30B1"/>
    <w:rsid w:val="006D4ACA"/>
    <w:rsid w:val="006D52A9"/>
    <w:rsid w:val="006D537F"/>
    <w:rsid w:val="006D618C"/>
    <w:rsid w:val="006D762F"/>
    <w:rsid w:val="006E10DF"/>
    <w:rsid w:val="006E3195"/>
    <w:rsid w:val="006E3951"/>
    <w:rsid w:val="006E40D0"/>
    <w:rsid w:val="006E465D"/>
    <w:rsid w:val="006E66A5"/>
    <w:rsid w:val="006E74FE"/>
    <w:rsid w:val="006F1D9D"/>
    <w:rsid w:val="006F26C7"/>
    <w:rsid w:val="006F49E3"/>
    <w:rsid w:val="006F536D"/>
    <w:rsid w:val="006F680E"/>
    <w:rsid w:val="006F6B12"/>
    <w:rsid w:val="006F6F98"/>
    <w:rsid w:val="006F79D9"/>
    <w:rsid w:val="007028D5"/>
    <w:rsid w:val="00706894"/>
    <w:rsid w:val="007103BC"/>
    <w:rsid w:val="007126BA"/>
    <w:rsid w:val="007131AB"/>
    <w:rsid w:val="0071599A"/>
    <w:rsid w:val="00716669"/>
    <w:rsid w:val="00720B17"/>
    <w:rsid w:val="00723B56"/>
    <w:rsid w:val="00723BBF"/>
    <w:rsid w:val="007256B7"/>
    <w:rsid w:val="007258B5"/>
    <w:rsid w:val="007264B0"/>
    <w:rsid w:val="007274B1"/>
    <w:rsid w:val="0073060D"/>
    <w:rsid w:val="007306D6"/>
    <w:rsid w:val="00730965"/>
    <w:rsid w:val="00730AE2"/>
    <w:rsid w:val="00730DB2"/>
    <w:rsid w:val="00735E33"/>
    <w:rsid w:val="00741465"/>
    <w:rsid w:val="007414EC"/>
    <w:rsid w:val="00741593"/>
    <w:rsid w:val="0074163D"/>
    <w:rsid w:val="00743892"/>
    <w:rsid w:val="00744EED"/>
    <w:rsid w:val="007452AF"/>
    <w:rsid w:val="0075095B"/>
    <w:rsid w:val="00752DAD"/>
    <w:rsid w:val="00753832"/>
    <w:rsid w:val="007542B0"/>
    <w:rsid w:val="00756828"/>
    <w:rsid w:val="007610F7"/>
    <w:rsid w:val="00764CB1"/>
    <w:rsid w:val="00764FB3"/>
    <w:rsid w:val="0076720D"/>
    <w:rsid w:val="00771E04"/>
    <w:rsid w:val="00774856"/>
    <w:rsid w:val="007750F7"/>
    <w:rsid w:val="00777F0F"/>
    <w:rsid w:val="007825E7"/>
    <w:rsid w:val="00786470"/>
    <w:rsid w:val="0078779A"/>
    <w:rsid w:val="00787808"/>
    <w:rsid w:val="00791D91"/>
    <w:rsid w:val="007927A2"/>
    <w:rsid w:val="00792D91"/>
    <w:rsid w:val="00792F7B"/>
    <w:rsid w:val="00794959"/>
    <w:rsid w:val="0079497E"/>
    <w:rsid w:val="00795C27"/>
    <w:rsid w:val="007A18A2"/>
    <w:rsid w:val="007A1A28"/>
    <w:rsid w:val="007A27BC"/>
    <w:rsid w:val="007A3349"/>
    <w:rsid w:val="007A576F"/>
    <w:rsid w:val="007A7DD4"/>
    <w:rsid w:val="007B1409"/>
    <w:rsid w:val="007B1D25"/>
    <w:rsid w:val="007B1F50"/>
    <w:rsid w:val="007B2469"/>
    <w:rsid w:val="007B2CC0"/>
    <w:rsid w:val="007B3C7C"/>
    <w:rsid w:val="007B4347"/>
    <w:rsid w:val="007B4823"/>
    <w:rsid w:val="007B4F2C"/>
    <w:rsid w:val="007B64A6"/>
    <w:rsid w:val="007B7816"/>
    <w:rsid w:val="007C094C"/>
    <w:rsid w:val="007C3E82"/>
    <w:rsid w:val="007C423C"/>
    <w:rsid w:val="007C4DC5"/>
    <w:rsid w:val="007C5DE8"/>
    <w:rsid w:val="007C78E7"/>
    <w:rsid w:val="007D350D"/>
    <w:rsid w:val="007D3723"/>
    <w:rsid w:val="007D3EC6"/>
    <w:rsid w:val="007D4181"/>
    <w:rsid w:val="007D5556"/>
    <w:rsid w:val="007D5D16"/>
    <w:rsid w:val="007E25DA"/>
    <w:rsid w:val="007E2B79"/>
    <w:rsid w:val="007E3789"/>
    <w:rsid w:val="007E4894"/>
    <w:rsid w:val="007E6AD2"/>
    <w:rsid w:val="007E6F6E"/>
    <w:rsid w:val="007F1105"/>
    <w:rsid w:val="007F1315"/>
    <w:rsid w:val="007F1FEC"/>
    <w:rsid w:val="007F2D9F"/>
    <w:rsid w:val="007F4213"/>
    <w:rsid w:val="007F4FBC"/>
    <w:rsid w:val="007F7301"/>
    <w:rsid w:val="007F7B3A"/>
    <w:rsid w:val="00801184"/>
    <w:rsid w:val="0080207C"/>
    <w:rsid w:val="008034CE"/>
    <w:rsid w:val="00806006"/>
    <w:rsid w:val="008066A9"/>
    <w:rsid w:val="00807F5E"/>
    <w:rsid w:val="008111D9"/>
    <w:rsid w:val="00815A02"/>
    <w:rsid w:val="0081687E"/>
    <w:rsid w:val="008172A0"/>
    <w:rsid w:val="0082065F"/>
    <w:rsid w:val="00821C8D"/>
    <w:rsid w:val="008245F0"/>
    <w:rsid w:val="00825112"/>
    <w:rsid w:val="00825516"/>
    <w:rsid w:val="00826502"/>
    <w:rsid w:val="0082766E"/>
    <w:rsid w:val="00833DB2"/>
    <w:rsid w:val="00834DA9"/>
    <w:rsid w:val="00836661"/>
    <w:rsid w:val="0084036C"/>
    <w:rsid w:val="008406F5"/>
    <w:rsid w:val="00840F99"/>
    <w:rsid w:val="00841BBC"/>
    <w:rsid w:val="00841D63"/>
    <w:rsid w:val="00843FBF"/>
    <w:rsid w:val="00844BDB"/>
    <w:rsid w:val="00853363"/>
    <w:rsid w:val="00853627"/>
    <w:rsid w:val="00853FC8"/>
    <w:rsid w:val="00854E71"/>
    <w:rsid w:val="00855F7B"/>
    <w:rsid w:val="00856F8A"/>
    <w:rsid w:val="0086090E"/>
    <w:rsid w:val="00862CAE"/>
    <w:rsid w:val="0086442F"/>
    <w:rsid w:val="00866212"/>
    <w:rsid w:val="00866937"/>
    <w:rsid w:val="00870ADD"/>
    <w:rsid w:val="00871D68"/>
    <w:rsid w:val="00874D76"/>
    <w:rsid w:val="00874F86"/>
    <w:rsid w:val="008752DB"/>
    <w:rsid w:val="00875741"/>
    <w:rsid w:val="00881C75"/>
    <w:rsid w:val="00882808"/>
    <w:rsid w:val="0088280F"/>
    <w:rsid w:val="00882C5D"/>
    <w:rsid w:val="00884840"/>
    <w:rsid w:val="00886355"/>
    <w:rsid w:val="00887100"/>
    <w:rsid w:val="0088758C"/>
    <w:rsid w:val="008902D0"/>
    <w:rsid w:val="00891CF8"/>
    <w:rsid w:val="008946AA"/>
    <w:rsid w:val="008950F7"/>
    <w:rsid w:val="008962E3"/>
    <w:rsid w:val="008963B1"/>
    <w:rsid w:val="00897806"/>
    <w:rsid w:val="008A029D"/>
    <w:rsid w:val="008A30E1"/>
    <w:rsid w:val="008B03AF"/>
    <w:rsid w:val="008B12F7"/>
    <w:rsid w:val="008B2CF1"/>
    <w:rsid w:val="008B3283"/>
    <w:rsid w:val="008B3590"/>
    <w:rsid w:val="008B4DCA"/>
    <w:rsid w:val="008B5FE4"/>
    <w:rsid w:val="008B6873"/>
    <w:rsid w:val="008B793E"/>
    <w:rsid w:val="008B7B15"/>
    <w:rsid w:val="008C19CA"/>
    <w:rsid w:val="008C41F1"/>
    <w:rsid w:val="008C51A3"/>
    <w:rsid w:val="008C5637"/>
    <w:rsid w:val="008C62A4"/>
    <w:rsid w:val="008D11C4"/>
    <w:rsid w:val="008D151D"/>
    <w:rsid w:val="008D469B"/>
    <w:rsid w:val="008D5610"/>
    <w:rsid w:val="008D5D60"/>
    <w:rsid w:val="008D679B"/>
    <w:rsid w:val="008D7296"/>
    <w:rsid w:val="008D7B0A"/>
    <w:rsid w:val="008E023A"/>
    <w:rsid w:val="008E27A3"/>
    <w:rsid w:val="008E3425"/>
    <w:rsid w:val="008E4E40"/>
    <w:rsid w:val="008E570A"/>
    <w:rsid w:val="008E5CA3"/>
    <w:rsid w:val="008E5F12"/>
    <w:rsid w:val="008F1E8F"/>
    <w:rsid w:val="008F23CE"/>
    <w:rsid w:val="008F56B5"/>
    <w:rsid w:val="008F6FCB"/>
    <w:rsid w:val="008F7BE6"/>
    <w:rsid w:val="00901BD7"/>
    <w:rsid w:val="00902074"/>
    <w:rsid w:val="009029D2"/>
    <w:rsid w:val="0091233F"/>
    <w:rsid w:val="00920508"/>
    <w:rsid w:val="0092066F"/>
    <w:rsid w:val="00921A4D"/>
    <w:rsid w:val="00923E17"/>
    <w:rsid w:val="00930664"/>
    <w:rsid w:val="009306B6"/>
    <w:rsid w:val="00931BA7"/>
    <w:rsid w:val="00933F37"/>
    <w:rsid w:val="00934D8A"/>
    <w:rsid w:val="00936D3A"/>
    <w:rsid w:val="00936F02"/>
    <w:rsid w:val="00936FAC"/>
    <w:rsid w:val="0093706C"/>
    <w:rsid w:val="009402A3"/>
    <w:rsid w:val="0094060B"/>
    <w:rsid w:val="00940642"/>
    <w:rsid w:val="0094095D"/>
    <w:rsid w:val="00942164"/>
    <w:rsid w:val="0094327D"/>
    <w:rsid w:val="0094429C"/>
    <w:rsid w:val="00946448"/>
    <w:rsid w:val="009500CC"/>
    <w:rsid w:val="00950B91"/>
    <w:rsid w:val="00952B3B"/>
    <w:rsid w:val="00953903"/>
    <w:rsid w:val="00954827"/>
    <w:rsid w:val="009613BB"/>
    <w:rsid w:val="00963595"/>
    <w:rsid w:val="00963CE5"/>
    <w:rsid w:val="00963EA7"/>
    <w:rsid w:val="0096710E"/>
    <w:rsid w:val="009672DB"/>
    <w:rsid w:val="00967F48"/>
    <w:rsid w:val="009729E2"/>
    <w:rsid w:val="00972AEA"/>
    <w:rsid w:val="00975048"/>
    <w:rsid w:val="00976540"/>
    <w:rsid w:val="00976649"/>
    <w:rsid w:val="009766E6"/>
    <w:rsid w:val="00976E7A"/>
    <w:rsid w:val="00980F67"/>
    <w:rsid w:val="00981CE1"/>
    <w:rsid w:val="00981F6D"/>
    <w:rsid w:val="00983E16"/>
    <w:rsid w:val="00985B10"/>
    <w:rsid w:val="0098644F"/>
    <w:rsid w:val="00986611"/>
    <w:rsid w:val="00994929"/>
    <w:rsid w:val="009951C1"/>
    <w:rsid w:val="009955BF"/>
    <w:rsid w:val="00995777"/>
    <w:rsid w:val="00995F26"/>
    <w:rsid w:val="0099640B"/>
    <w:rsid w:val="009969A9"/>
    <w:rsid w:val="009974FB"/>
    <w:rsid w:val="00997785"/>
    <w:rsid w:val="009A0F2F"/>
    <w:rsid w:val="009A247C"/>
    <w:rsid w:val="009A4668"/>
    <w:rsid w:val="009A4B31"/>
    <w:rsid w:val="009A5154"/>
    <w:rsid w:val="009B2728"/>
    <w:rsid w:val="009B3BDB"/>
    <w:rsid w:val="009B409B"/>
    <w:rsid w:val="009C025E"/>
    <w:rsid w:val="009C16ED"/>
    <w:rsid w:val="009C4592"/>
    <w:rsid w:val="009C4A08"/>
    <w:rsid w:val="009C579B"/>
    <w:rsid w:val="009C716B"/>
    <w:rsid w:val="009C72CB"/>
    <w:rsid w:val="009C7F44"/>
    <w:rsid w:val="009D0872"/>
    <w:rsid w:val="009D4380"/>
    <w:rsid w:val="009D4A53"/>
    <w:rsid w:val="009D74E3"/>
    <w:rsid w:val="009E02BC"/>
    <w:rsid w:val="009E2085"/>
    <w:rsid w:val="009E3D25"/>
    <w:rsid w:val="009E4167"/>
    <w:rsid w:val="009E5B1F"/>
    <w:rsid w:val="009F29FB"/>
    <w:rsid w:val="009F3B7A"/>
    <w:rsid w:val="009F4B99"/>
    <w:rsid w:val="009F4F84"/>
    <w:rsid w:val="009F6A55"/>
    <w:rsid w:val="009F7060"/>
    <w:rsid w:val="009F7654"/>
    <w:rsid w:val="00A00273"/>
    <w:rsid w:val="00A024E9"/>
    <w:rsid w:val="00A03A4B"/>
    <w:rsid w:val="00A0459F"/>
    <w:rsid w:val="00A05908"/>
    <w:rsid w:val="00A10015"/>
    <w:rsid w:val="00A121A0"/>
    <w:rsid w:val="00A12A06"/>
    <w:rsid w:val="00A16DE8"/>
    <w:rsid w:val="00A16EC2"/>
    <w:rsid w:val="00A175FD"/>
    <w:rsid w:val="00A17F6A"/>
    <w:rsid w:val="00A20021"/>
    <w:rsid w:val="00A20E7A"/>
    <w:rsid w:val="00A23A11"/>
    <w:rsid w:val="00A240CB"/>
    <w:rsid w:val="00A24C9D"/>
    <w:rsid w:val="00A2700F"/>
    <w:rsid w:val="00A3045D"/>
    <w:rsid w:val="00A32870"/>
    <w:rsid w:val="00A33A0B"/>
    <w:rsid w:val="00A33E98"/>
    <w:rsid w:val="00A3420B"/>
    <w:rsid w:val="00A34231"/>
    <w:rsid w:val="00A34F25"/>
    <w:rsid w:val="00A37206"/>
    <w:rsid w:val="00A37276"/>
    <w:rsid w:val="00A37A7F"/>
    <w:rsid w:val="00A40EBC"/>
    <w:rsid w:val="00A430F6"/>
    <w:rsid w:val="00A44A31"/>
    <w:rsid w:val="00A45084"/>
    <w:rsid w:val="00A45645"/>
    <w:rsid w:val="00A469C0"/>
    <w:rsid w:val="00A50712"/>
    <w:rsid w:val="00A6097D"/>
    <w:rsid w:val="00A60DD4"/>
    <w:rsid w:val="00A61184"/>
    <w:rsid w:val="00A62772"/>
    <w:rsid w:val="00A63394"/>
    <w:rsid w:val="00A63CBF"/>
    <w:rsid w:val="00A646DF"/>
    <w:rsid w:val="00A64753"/>
    <w:rsid w:val="00A64899"/>
    <w:rsid w:val="00A65020"/>
    <w:rsid w:val="00A65044"/>
    <w:rsid w:val="00A666ED"/>
    <w:rsid w:val="00A67681"/>
    <w:rsid w:val="00A73A52"/>
    <w:rsid w:val="00A73D46"/>
    <w:rsid w:val="00A75512"/>
    <w:rsid w:val="00A759F0"/>
    <w:rsid w:val="00A75FA2"/>
    <w:rsid w:val="00A768C3"/>
    <w:rsid w:val="00A76CD3"/>
    <w:rsid w:val="00A80DC3"/>
    <w:rsid w:val="00A812A0"/>
    <w:rsid w:val="00A81319"/>
    <w:rsid w:val="00A816C7"/>
    <w:rsid w:val="00A81B4B"/>
    <w:rsid w:val="00A835F0"/>
    <w:rsid w:val="00A83723"/>
    <w:rsid w:val="00A842F2"/>
    <w:rsid w:val="00A848D4"/>
    <w:rsid w:val="00A84957"/>
    <w:rsid w:val="00A84B8C"/>
    <w:rsid w:val="00A84EDB"/>
    <w:rsid w:val="00A867A1"/>
    <w:rsid w:val="00A872F9"/>
    <w:rsid w:val="00A87AEA"/>
    <w:rsid w:val="00A905FE"/>
    <w:rsid w:val="00A92256"/>
    <w:rsid w:val="00A92C33"/>
    <w:rsid w:val="00A92C3E"/>
    <w:rsid w:val="00A93DBF"/>
    <w:rsid w:val="00A94438"/>
    <w:rsid w:val="00A9606A"/>
    <w:rsid w:val="00A96E61"/>
    <w:rsid w:val="00AA04C3"/>
    <w:rsid w:val="00AA1E3C"/>
    <w:rsid w:val="00AA1FB6"/>
    <w:rsid w:val="00AA2F81"/>
    <w:rsid w:val="00AA3336"/>
    <w:rsid w:val="00AA3EF5"/>
    <w:rsid w:val="00AA7355"/>
    <w:rsid w:val="00AB021C"/>
    <w:rsid w:val="00AB0A80"/>
    <w:rsid w:val="00AB0C69"/>
    <w:rsid w:val="00AB588C"/>
    <w:rsid w:val="00AB663C"/>
    <w:rsid w:val="00AB7D2F"/>
    <w:rsid w:val="00AC045F"/>
    <w:rsid w:val="00AC2764"/>
    <w:rsid w:val="00AD15E6"/>
    <w:rsid w:val="00AD31ED"/>
    <w:rsid w:val="00AD413C"/>
    <w:rsid w:val="00AD56B5"/>
    <w:rsid w:val="00AD6C5B"/>
    <w:rsid w:val="00AD6DDA"/>
    <w:rsid w:val="00AD7396"/>
    <w:rsid w:val="00AD78FF"/>
    <w:rsid w:val="00AE02F9"/>
    <w:rsid w:val="00AE2B5C"/>
    <w:rsid w:val="00AE5691"/>
    <w:rsid w:val="00AE6D04"/>
    <w:rsid w:val="00AE79FD"/>
    <w:rsid w:val="00AF0217"/>
    <w:rsid w:val="00AF0E2A"/>
    <w:rsid w:val="00AF117C"/>
    <w:rsid w:val="00AF1FF4"/>
    <w:rsid w:val="00AF214E"/>
    <w:rsid w:val="00AF4E1B"/>
    <w:rsid w:val="00AF4E3F"/>
    <w:rsid w:val="00AF5D24"/>
    <w:rsid w:val="00AF619E"/>
    <w:rsid w:val="00AF6947"/>
    <w:rsid w:val="00AF74F9"/>
    <w:rsid w:val="00AF76A0"/>
    <w:rsid w:val="00B011EA"/>
    <w:rsid w:val="00B01FCF"/>
    <w:rsid w:val="00B03DC4"/>
    <w:rsid w:val="00B045F4"/>
    <w:rsid w:val="00B05D16"/>
    <w:rsid w:val="00B06885"/>
    <w:rsid w:val="00B06F1B"/>
    <w:rsid w:val="00B07A19"/>
    <w:rsid w:val="00B11F52"/>
    <w:rsid w:val="00B13A47"/>
    <w:rsid w:val="00B13AE6"/>
    <w:rsid w:val="00B143BD"/>
    <w:rsid w:val="00B14F6E"/>
    <w:rsid w:val="00B1735A"/>
    <w:rsid w:val="00B17533"/>
    <w:rsid w:val="00B220F0"/>
    <w:rsid w:val="00B234A2"/>
    <w:rsid w:val="00B24CBD"/>
    <w:rsid w:val="00B25551"/>
    <w:rsid w:val="00B259F1"/>
    <w:rsid w:val="00B25B2B"/>
    <w:rsid w:val="00B30BCE"/>
    <w:rsid w:val="00B31644"/>
    <w:rsid w:val="00B319C3"/>
    <w:rsid w:val="00B36CE8"/>
    <w:rsid w:val="00B36E74"/>
    <w:rsid w:val="00B36FEF"/>
    <w:rsid w:val="00B410E7"/>
    <w:rsid w:val="00B45199"/>
    <w:rsid w:val="00B46790"/>
    <w:rsid w:val="00B47E4C"/>
    <w:rsid w:val="00B50BEE"/>
    <w:rsid w:val="00B51831"/>
    <w:rsid w:val="00B54579"/>
    <w:rsid w:val="00B567B9"/>
    <w:rsid w:val="00B576A2"/>
    <w:rsid w:val="00B61E2B"/>
    <w:rsid w:val="00B625C4"/>
    <w:rsid w:val="00B6420F"/>
    <w:rsid w:val="00B66546"/>
    <w:rsid w:val="00B66F9B"/>
    <w:rsid w:val="00B679A3"/>
    <w:rsid w:val="00B7059D"/>
    <w:rsid w:val="00B7080B"/>
    <w:rsid w:val="00B7591E"/>
    <w:rsid w:val="00B75B18"/>
    <w:rsid w:val="00B8046A"/>
    <w:rsid w:val="00B81996"/>
    <w:rsid w:val="00B8357C"/>
    <w:rsid w:val="00B87946"/>
    <w:rsid w:val="00B902C9"/>
    <w:rsid w:val="00B9047B"/>
    <w:rsid w:val="00B90A80"/>
    <w:rsid w:val="00B90C43"/>
    <w:rsid w:val="00B9111D"/>
    <w:rsid w:val="00B9138C"/>
    <w:rsid w:val="00B9329A"/>
    <w:rsid w:val="00B949BF"/>
    <w:rsid w:val="00B94B7A"/>
    <w:rsid w:val="00BA0674"/>
    <w:rsid w:val="00BA565E"/>
    <w:rsid w:val="00BA5B42"/>
    <w:rsid w:val="00BA6AD1"/>
    <w:rsid w:val="00BA6FA3"/>
    <w:rsid w:val="00BB018A"/>
    <w:rsid w:val="00BB0851"/>
    <w:rsid w:val="00BB19B5"/>
    <w:rsid w:val="00BB37D7"/>
    <w:rsid w:val="00BB4216"/>
    <w:rsid w:val="00BB720E"/>
    <w:rsid w:val="00BB7D21"/>
    <w:rsid w:val="00BC248A"/>
    <w:rsid w:val="00BC2DCC"/>
    <w:rsid w:val="00BC41EB"/>
    <w:rsid w:val="00BC7500"/>
    <w:rsid w:val="00BC7C1B"/>
    <w:rsid w:val="00BD35AE"/>
    <w:rsid w:val="00BE1D89"/>
    <w:rsid w:val="00BE2435"/>
    <w:rsid w:val="00BE31A1"/>
    <w:rsid w:val="00BE573E"/>
    <w:rsid w:val="00BE5C25"/>
    <w:rsid w:val="00BF5227"/>
    <w:rsid w:val="00BF5CB5"/>
    <w:rsid w:val="00BF606D"/>
    <w:rsid w:val="00BF7923"/>
    <w:rsid w:val="00BF7FFB"/>
    <w:rsid w:val="00C002DB"/>
    <w:rsid w:val="00C012D2"/>
    <w:rsid w:val="00C016D3"/>
    <w:rsid w:val="00C01DFA"/>
    <w:rsid w:val="00C02DB5"/>
    <w:rsid w:val="00C02E28"/>
    <w:rsid w:val="00C03235"/>
    <w:rsid w:val="00C03361"/>
    <w:rsid w:val="00C03697"/>
    <w:rsid w:val="00C037F7"/>
    <w:rsid w:val="00C03F78"/>
    <w:rsid w:val="00C045AC"/>
    <w:rsid w:val="00C1014F"/>
    <w:rsid w:val="00C1061B"/>
    <w:rsid w:val="00C12A37"/>
    <w:rsid w:val="00C146FA"/>
    <w:rsid w:val="00C15D5F"/>
    <w:rsid w:val="00C16E0D"/>
    <w:rsid w:val="00C16F98"/>
    <w:rsid w:val="00C21AA2"/>
    <w:rsid w:val="00C21F1A"/>
    <w:rsid w:val="00C22A5F"/>
    <w:rsid w:val="00C22A7E"/>
    <w:rsid w:val="00C24CDE"/>
    <w:rsid w:val="00C25D92"/>
    <w:rsid w:val="00C26BAB"/>
    <w:rsid w:val="00C340C8"/>
    <w:rsid w:val="00C3456B"/>
    <w:rsid w:val="00C3562E"/>
    <w:rsid w:val="00C357C6"/>
    <w:rsid w:val="00C374F6"/>
    <w:rsid w:val="00C37706"/>
    <w:rsid w:val="00C41C4F"/>
    <w:rsid w:val="00C43A67"/>
    <w:rsid w:val="00C44131"/>
    <w:rsid w:val="00C4465B"/>
    <w:rsid w:val="00C447A5"/>
    <w:rsid w:val="00C44DD2"/>
    <w:rsid w:val="00C470BE"/>
    <w:rsid w:val="00C50413"/>
    <w:rsid w:val="00C5060B"/>
    <w:rsid w:val="00C5111C"/>
    <w:rsid w:val="00C5166B"/>
    <w:rsid w:val="00C530D0"/>
    <w:rsid w:val="00C535F6"/>
    <w:rsid w:val="00C53982"/>
    <w:rsid w:val="00C54446"/>
    <w:rsid w:val="00C5453E"/>
    <w:rsid w:val="00C545B2"/>
    <w:rsid w:val="00C551CC"/>
    <w:rsid w:val="00C57F1C"/>
    <w:rsid w:val="00C617D2"/>
    <w:rsid w:val="00C6591B"/>
    <w:rsid w:val="00C726FD"/>
    <w:rsid w:val="00C74C70"/>
    <w:rsid w:val="00C74FF5"/>
    <w:rsid w:val="00C75253"/>
    <w:rsid w:val="00C771BE"/>
    <w:rsid w:val="00C81765"/>
    <w:rsid w:val="00C81C13"/>
    <w:rsid w:val="00C822B6"/>
    <w:rsid w:val="00C82D94"/>
    <w:rsid w:val="00C83712"/>
    <w:rsid w:val="00C8389C"/>
    <w:rsid w:val="00C87058"/>
    <w:rsid w:val="00C874CC"/>
    <w:rsid w:val="00C87A10"/>
    <w:rsid w:val="00C87D0A"/>
    <w:rsid w:val="00C909D3"/>
    <w:rsid w:val="00C91B3C"/>
    <w:rsid w:val="00C943AC"/>
    <w:rsid w:val="00C94DBA"/>
    <w:rsid w:val="00C959C8"/>
    <w:rsid w:val="00C9674C"/>
    <w:rsid w:val="00CA09F2"/>
    <w:rsid w:val="00CA1561"/>
    <w:rsid w:val="00CA225D"/>
    <w:rsid w:val="00CA2681"/>
    <w:rsid w:val="00CA3250"/>
    <w:rsid w:val="00CA4E12"/>
    <w:rsid w:val="00CA51C9"/>
    <w:rsid w:val="00CA6478"/>
    <w:rsid w:val="00CA721E"/>
    <w:rsid w:val="00CA7470"/>
    <w:rsid w:val="00CA77B3"/>
    <w:rsid w:val="00CB079F"/>
    <w:rsid w:val="00CB110B"/>
    <w:rsid w:val="00CB14FA"/>
    <w:rsid w:val="00CB2CC7"/>
    <w:rsid w:val="00CB30BB"/>
    <w:rsid w:val="00CB38EA"/>
    <w:rsid w:val="00CB499C"/>
    <w:rsid w:val="00CB573B"/>
    <w:rsid w:val="00CB7D5C"/>
    <w:rsid w:val="00CB7FF3"/>
    <w:rsid w:val="00CC0C48"/>
    <w:rsid w:val="00CC0EDB"/>
    <w:rsid w:val="00CC50CA"/>
    <w:rsid w:val="00CC6504"/>
    <w:rsid w:val="00CC6657"/>
    <w:rsid w:val="00CC70E2"/>
    <w:rsid w:val="00CD0854"/>
    <w:rsid w:val="00CD0BE3"/>
    <w:rsid w:val="00CD1472"/>
    <w:rsid w:val="00CD1B7F"/>
    <w:rsid w:val="00CD5BF5"/>
    <w:rsid w:val="00CD6CB4"/>
    <w:rsid w:val="00CE075B"/>
    <w:rsid w:val="00CE07F1"/>
    <w:rsid w:val="00CE0FA1"/>
    <w:rsid w:val="00CE1242"/>
    <w:rsid w:val="00CE2F21"/>
    <w:rsid w:val="00CE527F"/>
    <w:rsid w:val="00CE7DB6"/>
    <w:rsid w:val="00CE7F8B"/>
    <w:rsid w:val="00CF2495"/>
    <w:rsid w:val="00CF3AA5"/>
    <w:rsid w:val="00CF4AFF"/>
    <w:rsid w:val="00D03082"/>
    <w:rsid w:val="00D061BA"/>
    <w:rsid w:val="00D063D0"/>
    <w:rsid w:val="00D075DE"/>
    <w:rsid w:val="00D101A1"/>
    <w:rsid w:val="00D104F9"/>
    <w:rsid w:val="00D10913"/>
    <w:rsid w:val="00D11BFA"/>
    <w:rsid w:val="00D11E05"/>
    <w:rsid w:val="00D1221C"/>
    <w:rsid w:val="00D13FF7"/>
    <w:rsid w:val="00D15B56"/>
    <w:rsid w:val="00D16BCC"/>
    <w:rsid w:val="00D17284"/>
    <w:rsid w:val="00D220E2"/>
    <w:rsid w:val="00D2239F"/>
    <w:rsid w:val="00D255DE"/>
    <w:rsid w:val="00D304AF"/>
    <w:rsid w:val="00D31024"/>
    <w:rsid w:val="00D34D71"/>
    <w:rsid w:val="00D3600B"/>
    <w:rsid w:val="00D3664D"/>
    <w:rsid w:val="00D41FC8"/>
    <w:rsid w:val="00D436B2"/>
    <w:rsid w:val="00D44587"/>
    <w:rsid w:val="00D459E6"/>
    <w:rsid w:val="00D46B63"/>
    <w:rsid w:val="00D46D72"/>
    <w:rsid w:val="00D474E2"/>
    <w:rsid w:val="00D5121D"/>
    <w:rsid w:val="00D51FD1"/>
    <w:rsid w:val="00D521BC"/>
    <w:rsid w:val="00D52A5A"/>
    <w:rsid w:val="00D55C8A"/>
    <w:rsid w:val="00D561F2"/>
    <w:rsid w:val="00D572C0"/>
    <w:rsid w:val="00D57DBA"/>
    <w:rsid w:val="00D629DB"/>
    <w:rsid w:val="00D6371B"/>
    <w:rsid w:val="00D63F06"/>
    <w:rsid w:val="00D64D86"/>
    <w:rsid w:val="00D67FCA"/>
    <w:rsid w:val="00D70910"/>
    <w:rsid w:val="00D71451"/>
    <w:rsid w:val="00D715B4"/>
    <w:rsid w:val="00D7661D"/>
    <w:rsid w:val="00D76694"/>
    <w:rsid w:val="00D80904"/>
    <w:rsid w:val="00D82422"/>
    <w:rsid w:val="00D824CB"/>
    <w:rsid w:val="00D83CA0"/>
    <w:rsid w:val="00D8405F"/>
    <w:rsid w:val="00D85AD5"/>
    <w:rsid w:val="00D874AC"/>
    <w:rsid w:val="00D936AA"/>
    <w:rsid w:val="00D95E94"/>
    <w:rsid w:val="00D97123"/>
    <w:rsid w:val="00D97680"/>
    <w:rsid w:val="00DA0F87"/>
    <w:rsid w:val="00DA319B"/>
    <w:rsid w:val="00DA4379"/>
    <w:rsid w:val="00DA57AC"/>
    <w:rsid w:val="00DA5A8E"/>
    <w:rsid w:val="00DA5D37"/>
    <w:rsid w:val="00DA6ECE"/>
    <w:rsid w:val="00DA72E4"/>
    <w:rsid w:val="00DA78DD"/>
    <w:rsid w:val="00DB0CFC"/>
    <w:rsid w:val="00DB1514"/>
    <w:rsid w:val="00DB1977"/>
    <w:rsid w:val="00DB1AA9"/>
    <w:rsid w:val="00DB1B23"/>
    <w:rsid w:val="00DB400F"/>
    <w:rsid w:val="00DB4339"/>
    <w:rsid w:val="00DC0E34"/>
    <w:rsid w:val="00DC0FB0"/>
    <w:rsid w:val="00DC1619"/>
    <w:rsid w:val="00DC1BFA"/>
    <w:rsid w:val="00DC4135"/>
    <w:rsid w:val="00DC658A"/>
    <w:rsid w:val="00DD1860"/>
    <w:rsid w:val="00DD28F3"/>
    <w:rsid w:val="00DD4C45"/>
    <w:rsid w:val="00DD541E"/>
    <w:rsid w:val="00DD551E"/>
    <w:rsid w:val="00DD7976"/>
    <w:rsid w:val="00DE01AE"/>
    <w:rsid w:val="00DE0841"/>
    <w:rsid w:val="00DE25AB"/>
    <w:rsid w:val="00DE28A9"/>
    <w:rsid w:val="00DE2D68"/>
    <w:rsid w:val="00DE38AC"/>
    <w:rsid w:val="00DE4AA8"/>
    <w:rsid w:val="00DE4AC3"/>
    <w:rsid w:val="00DE57E8"/>
    <w:rsid w:val="00DF0086"/>
    <w:rsid w:val="00DF19DA"/>
    <w:rsid w:val="00DF2871"/>
    <w:rsid w:val="00DF4F1D"/>
    <w:rsid w:val="00DF6AC6"/>
    <w:rsid w:val="00DF7124"/>
    <w:rsid w:val="00DF72E8"/>
    <w:rsid w:val="00DF755E"/>
    <w:rsid w:val="00DF7B38"/>
    <w:rsid w:val="00E009F7"/>
    <w:rsid w:val="00E00EA2"/>
    <w:rsid w:val="00E021BA"/>
    <w:rsid w:val="00E03F3D"/>
    <w:rsid w:val="00E0412D"/>
    <w:rsid w:val="00E04769"/>
    <w:rsid w:val="00E04B7E"/>
    <w:rsid w:val="00E055BE"/>
    <w:rsid w:val="00E06FA4"/>
    <w:rsid w:val="00E112FD"/>
    <w:rsid w:val="00E12DBA"/>
    <w:rsid w:val="00E13494"/>
    <w:rsid w:val="00E14242"/>
    <w:rsid w:val="00E15182"/>
    <w:rsid w:val="00E15D8B"/>
    <w:rsid w:val="00E162FF"/>
    <w:rsid w:val="00E16463"/>
    <w:rsid w:val="00E175DA"/>
    <w:rsid w:val="00E20219"/>
    <w:rsid w:val="00E20561"/>
    <w:rsid w:val="00E21F6B"/>
    <w:rsid w:val="00E22E12"/>
    <w:rsid w:val="00E24127"/>
    <w:rsid w:val="00E24BF7"/>
    <w:rsid w:val="00E260DE"/>
    <w:rsid w:val="00E31E1A"/>
    <w:rsid w:val="00E325FA"/>
    <w:rsid w:val="00E342D6"/>
    <w:rsid w:val="00E35B16"/>
    <w:rsid w:val="00E37114"/>
    <w:rsid w:val="00E37FCA"/>
    <w:rsid w:val="00E40FCC"/>
    <w:rsid w:val="00E42297"/>
    <w:rsid w:val="00E438C0"/>
    <w:rsid w:val="00E43D0F"/>
    <w:rsid w:val="00E44E7B"/>
    <w:rsid w:val="00E45FF6"/>
    <w:rsid w:val="00E50D8D"/>
    <w:rsid w:val="00E5153F"/>
    <w:rsid w:val="00E51B5E"/>
    <w:rsid w:val="00E535BF"/>
    <w:rsid w:val="00E536B2"/>
    <w:rsid w:val="00E54812"/>
    <w:rsid w:val="00E55B1B"/>
    <w:rsid w:val="00E55FD5"/>
    <w:rsid w:val="00E5720E"/>
    <w:rsid w:val="00E632F4"/>
    <w:rsid w:val="00E66E5B"/>
    <w:rsid w:val="00E71EA4"/>
    <w:rsid w:val="00E71EA7"/>
    <w:rsid w:val="00E72BAF"/>
    <w:rsid w:val="00E735C5"/>
    <w:rsid w:val="00E73793"/>
    <w:rsid w:val="00E73FEC"/>
    <w:rsid w:val="00E7658E"/>
    <w:rsid w:val="00E770C6"/>
    <w:rsid w:val="00E771B4"/>
    <w:rsid w:val="00E775AC"/>
    <w:rsid w:val="00E812FE"/>
    <w:rsid w:val="00E81A9B"/>
    <w:rsid w:val="00E81C22"/>
    <w:rsid w:val="00E82AD9"/>
    <w:rsid w:val="00E82D08"/>
    <w:rsid w:val="00E84AA2"/>
    <w:rsid w:val="00E850EF"/>
    <w:rsid w:val="00E90581"/>
    <w:rsid w:val="00E90C30"/>
    <w:rsid w:val="00E90CC4"/>
    <w:rsid w:val="00E91094"/>
    <w:rsid w:val="00E93764"/>
    <w:rsid w:val="00E94B20"/>
    <w:rsid w:val="00E9562D"/>
    <w:rsid w:val="00E95B65"/>
    <w:rsid w:val="00E976B5"/>
    <w:rsid w:val="00EA0DC7"/>
    <w:rsid w:val="00EA1284"/>
    <w:rsid w:val="00EA2247"/>
    <w:rsid w:val="00EA31D2"/>
    <w:rsid w:val="00EA31FB"/>
    <w:rsid w:val="00EA3DFE"/>
    <w:rsid w:val="00EA4FA7"/>
    <w:rsid w:val="00EA517B"/>
    <w:rsid w:val="00EA5472"/>
    <w:rsid w:val="00EA6527"/>
    <w:rsid w:val="00EA7884"/>
    <w:rsid w:val="00EA7ACC"/>
    <w:rsid w:val="00EB0AFA"/>
    <w:rsid w:val="00EB3374"/>
    <w:rsid w:val="00EB6697"/>
    <w:rsid w:val="00EB7457"/>
    <w:rsid w:val="00EB7530"/>
    <w:rsid w:val="00EB75A2"/>
    <w:rsid w:val="00EC2F18"/>
    <w:rsid w:val="00EC3B1C"/>
    <w:rsid w:val="00EC40A4"/>
    <w:rsid w:val="00EC54F9"/>
    <w:rsid w:val="00EC6DAF"/>
    <w:rsid w:val="00ED008A"/>
    <w:rsid w:val="00ED01CD"/>
    <w:rsid w:val="00ED15D7"/>
    <w:rsid w:val="00ED4412"/>
    <w:rsid w:val="00ED4778"/>
    <w:rsid w:val="00ED592E"/>
    <w:rsid w:val="00ED67EE"/>
    <w:rsid w:val="00ED7EE2"/>
    <w:rsid w:val="00EE4663"/>
    <w:rsid w:val="00EE5079"/>
    <w:rsid w:val="00EE64A2"/>
    <w:rsid w:val="00EE6EEA"/>
    <w:rsid w:val="00EF03A1"/>
    <w:rsid w:val="00EF282F"/>
    <w:rsid w:val="00EF3B92"/>
    <w:rsid w:val="00EF3F2A"/>
    <w:rsid w:val="00EF4790"/>
    <w:rsid w:val="00EF6BC7"/>
    <w:rsid w:val="00EF7956"/>
    <w:rsid w:val="00F01299"/>
    <w:rsid w:val="00F01760"/>
    <w:rsid w:val="00F022D9"/>
    <w:rsid w:val="00F028F7"/>
    <w:rsid w:val="00F0365F"/>
    <w:rsid w:val="00F03F9D"/>
    <w:rsid w:val="00F04196"/>
    <w:rsid w:val="00F07358"/>
    <w:rsid w:val="00F14AE9"/>
    <w:rsid w:val="00F16161"/>
    <w:rsid w:val="00F16B23"/>
    <w:rsid w:val="00F17463"/>
    <w:rsid w:val="00F17585"/>
    <w:rsid w:val="00F20366"/>
    <w:rsid w:val="00F21D2B"/>
    <w:rsid w:val="00F22884"/>
    <w:rsid w:val="00F22D50"/>
    <w:rsid w:val="00F23713"/>
    <w:rsid w:val="00F25A7C"/>
    <w:rsid w:val="00F25E9D"/>
    <w:rsid w:val="00F278F5"/>
    <w:rsid w:val="00F317E4"/>
    <w:rsid w:val="00F320DC"/>
    <w:rsid w:val="00F3280C"/>
    <w:rsid w:val="00F37501"/>
    <w:rsid w:val="00F3793D"/>
    <w:rsid w:val="00F4004F"/>
    <w:rsid w:val="00F4050B"/>
    <w:rsid w:val="00F430D1"/>
    <w:rsid w:val="00F43C1B"/>
    <w:rsid w:val="00F43E8A"/>
    <w:rsid w:val="00F4446A"/>
    <w:rsid w:val="00F44A68"/>
    <w:rsid w:val="00F5170C"/>
    <w:rsid w:val="00F54980"/>
    <w:rsid w:val="00F55C26"/>
    <w:rsid w:val="00F5655B"/>
    <w:rsid w:val="00F56983"/>
    <w:rsid w:val="00F56A9D"/>
    <w:rsid w:val="00F57952"/>
    <w:rsid w:val="00F61C87"/>
    <w:rsid w:val="00F61FDF"/>
    <w:rsid w:val="00F621BE"/>
    <w:rsid w:val="00F62D47"/>
    <w:rsid w:val="00F63643"/>
    <w:rsid w:val="00F63B7E"/>
    <w:rsid w:val="00F63FE6"/>
    <w:rsid w:val="00F64003"/>
    <w:rsid w:val="00F66D7B"/>
    <w:rsid w:val="00F70434"/>
    <w:rsid w:val="00F70E98"/>
    <w:rsid w:val="00F71188"/>
    <w:rsid w:val="00F749C7"/>
    <w:rsid w:val="00F804E1"/>
    <w:rsid w:val="00F80BDA"/>
    <w:rsid w:val="00F80E6A"/>
    <w:rsid w:val="00F85AFE"/>
    <w:rsid w:val="00F8747C"/>
    <w:rsid w:val="00F87678"/>
    <w:rsid w:val="00F8789F"/>
    <w:rsid w:val="00F909A2"/>
    <w:rsid w:val="00F912CE"/>
    <w:rsid w:val="00F92A53"/>
    <w:rsid w:val="00F94C3C"/>
    <w:rsid w:val="00FA16DD"/>
    <w:rsid w:val="00FA2626"/>
    <w:rsid w:val="00FA4F3B"/>
    <w:rsid w:val="00FA529D"/>
    <w:rsid w:val="00FA5E3B"/>
    <w:rsid w:val="00FA6E75"/>
    <w:rsid w:val="00FB012D"/>
    <w:rsid w:val="00FB0542"/>
    <w:rsid w:val="00FB2078"/>
    <w:rsid w:val="00FB3265"/>
    <w:rsid w:val="00FB345D"/>
    <w:rsid w:val="00FB577B"/>
    <w:rsid w:val="00FC223E"/>
    <w:rsid w:val="00FC2970"/>
    <w:rsid w:val="00FC5BB6"/>
    <w:rsid w:val="00FC6175"/>
    <w:rsid w:val="00FC6A18"/>
    <w:rsid w:val="00FC7F4D"/>
    <w:rsid w:val="00FD3659"/>
    <w:rsid w:val="00FD55D9"/>
    <w:rsid w:val="00FD7802"/>
    <w:rsid w:val="00FD785B"/>
    <w:rsid w:val="00FD78AC"/>
    <w:rsid w:val="00FD7EFE"/>
    <w:rsid w:val="00FE11A9"/>
    <w:rsid w:val="00FE13A3"/>
    <w:rsid w:val="00FE14C7"/>
    <w:rsid w:val="00FE2FDB"/>
    <w:rsid w:val="00FE2FF5"/>
    <w:rsid w:val="00FE4734"/>
    <w:rsid w:val="00FE4F33"/>
    <w:rsid w:val="00FE5757"/>
    <w:rsid w:val="00FF09C0"/>
    <w:rsid w:val="00FF0D1C"/>
    <w:rsid w:val="00FF1DE4"/>
    <w:rsid w:val="00FF26BD"/>
    <w:rsid w:val="00FF4158"/>
    <w:rsid w:val="00FF4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1184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379AE"/>
    <w:pPr>
      <w:keepNext/>
      <w:numPr>
        <w:numId w:val="1"/>
      </w:numPr>
      <w:spacing w:before="120"/>
      <w:ind w:left="7200"/>
      <w:outlineLvl w:val="0"/>
    </w:pPr>
    <w:rPr>
      <w:rFonts w:ascii="Arial" w:hAnsi="Arial"/>
      <w:b/>
      <w:sz w:val="2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379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379AE"/>
    <w:pPr>
      <w:keepNext/>
      <w:jc w:val="center"/>
      <w:outlineLvl w:val="2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75FBA"/>
    <w:rPr>
      <w:rFonts w:ascii="Arial" w:hAnsi="Arial"/>
      <w:b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575FBA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575FBA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WW8Num2z1">
    <w:name w:val="WW8Num2z1"/>
    <w:uiPriority w:val="99"/>
    <w:rsid w:val="005379AE"/>
    <w:rPr>
      <w:rFonts w:ascii="StarSymbol" w:hAnsi="StarSymbol"/>
    </w:rPr>
  </w:style>
  <w:style w:type="character" w:customStyle="1" w:styleId="WW8Num6z0">
    <w:name w:val="WW8Num6z0"/>
    <w:uiPriority w:val="99"/>
    <w:rsid w:val="005379AE"/>
    <w:rPr>
      <w:rFonts w:ascii="Symbol" w:hAnsi="Symbol"/>
      <w:color w:val="auto"/>
    </w:rPr>
  </w:style>
  <w:style w:type="character" w:customStyle="1" w:styleId="WW8Num9z1">
    <w:name w:val="WW8Num9z1"/>
    <w:uiPriority w:val="99"/>
    <w:rsid w:val="005379AE"/>
    <w:rPr>
      <w:b/>
    </w:rPr>
  </w:style>
  <w:style w:type="character" w:customStyle="1" w:styleId="WW8Num10z0">
    <w:name w:val="WW8Num10z0"/>
    <w:uiPriority w:val="99"/>
    <w:rsid w:val="005379AE"/>
    <w:rPr>
      <w:rFonts w:ascii="Symbol" w:hAnsi="Symbol"/>
    </w:rPr>
  </w:style>
  <w:style w:type="character" w:customStyle="1" w:styleId="WW8Num15z0">
    <w:name w:val="WW8Num15z0"/>
    <w:uiPriority w:val="99"/>
    <w:rsid w:val="005379AE"/>
    <w:rPr>
      <w:rFonts w:ascii="StarSymbol" w:hAnsi="StarSymbol"/>
    </w:rPr>
  </w:style>
  <w:style w:type="character" w:customStyle="1" w:styleId="WW8Num15z1">
    <w:name w:val="WW8Num15z1"/>
    <w:uiPriority w:val="99"/>
    <w:rsid w:val="005379AE"/>
    <w:rPr>
      <w:rFonts w:ascii="Courier New" w:hAnsi="Courier New"/>
    </w:rPr>
  </w:style>
  <w:style w:type="character" w:customStyle="1" w:styleId="WW8Num15z2">
    <w:name w:val="WW8Num15z2"/>
    <w:uiPriority w:val="99"/>
    <w:rsid w:val="005379AE"/>
    <w:rPr>
      <w:rFonts w:ascii="Wingdings" w:hAnsi="Wingdings"/>
    </w:rPr>
  </w:style>
  <w:style w:type="character" w:customStyle="1" w:styleId="WW8Num15z3">
    <w:name w:val="WW8Num15z3"/>
    <w:uiPriority w:val="99"/>
    <w:rsid w:val="005379AE"/>
    <w:rPr>
      <w:rFonts w:ascii="Symbol" w:hAnsi="Symbol"/>
    </w:rPr>
  </w:style>
  <w:style w:type="character" w:customStyle="1" w:styleId="WW8Num17z0">
    <w:name w:val="WW8Num17z0"/>
    <w:uiPriority w:val="99"/>
    <w:rsid w:val="005379AE"/>
    <w:rPr>
      <w:color w:val="000000"/>
    </w:rPr>
  </w:style>
  <w:style w:type="character" w:customStyle="1" w:styleId="WW8Num18z0">
    <w:name w:val="WW8Num18z0"/>
    <w:uiPriority w:val="99"/>
    <w:rsid w:val="005379AE"/>
    <w:rPr>
      <w:b/>
    </w:rPr>
  </w:style>
  <w:style w:type="character" w:customStyle="1" w:styleId="WW8Num18z1">
    <w:name w:val="WW8Num18z1"/>
    <w:uiPriority w:val="99"/>
    <w:rsid w:val="005379AE"/>
  </w:style>
  <w:style w:type="character" w:customStyle="1" w:styleId="WW8Num24z1">
    <w:name w:val="WW8Num24z1"/>
    <w:uiPriority w:val="99"/>
    <w:rsid w:val="005379AE"/>
    <w:rPr>
      <w:b/>
    </w:rPr>
  </w:style>
  <w:style w:type="character" w:customStyle="1" w:styleId="WW8Num25z1">
    <w:name w:val="WW8Num25z1"/>
    <w:uiPriority w:val="99"/>
    <w:rsid w:val="005379AE"/>
    <w:rPr>
      <w:b/>
    </w:rPr>
  </w:style>
  <w:style w:type="character" w:customStyle="1" w:styleId="WW8Num26z1">
    <w:name w:val="WW8Num26z1"/>
    <w:uiPriority w:val="99"/>
    <w:rsid w:val="005379AE"/>
    <w:rPr>
      <w:b/>
    </w:rPr>
  </w:style>
  <w:style w:type="character" w:customStyle="1" w:styleId="WW8Num27z0">
    <w:name w:val="WW8Num27z0"/>
    <w:uiPriority w:val="99"/>
    <w:rsid w:val="005379AE"/>
    <w:rPr>
      <w:rFonts w:ascii="Arial" w:hAnsi="Arial"/>
    </w:rPr>
  </w:style>
  <w:style w:type="character" w:customStyle="1" w:styleId="WW8Num28z1">
    <w:name w:val="WW8Num28z1"/>
    <w:uiPriority w:val="99"/>
    <w:rsid w:val="005379AE"/>
    <w:rPr>
      <w:color w:val="auto"/>
    </w:rPr>
  </w:style>
  <w:style w:type="character" w:customStyle="1" w:styleId="WW8Num31z0">
    <w:name w:val="WW8Num31z0"/>
    <w:uiPriority w:val="99"/>
    <w:rsid w:val="005379AE"/>
    <w:rPr>
      <w:rFonts w:ascii="Symbol" w:hAnsi="Symbol"/>
    </w:rPr>
  </w:style>
  <w:style w:type="character" w:customStyle="1" w:styleId="WW8Num31z1">
    <w:name w:val="WW8Num31z1"/>
    <w:uiPriority w:val="99"/>
    <w:rsid w:val="005379AE"/>
    <w:rPr>
      <w:rFonts w:ascii="Courier New" w:hAnsi="Courier New"/>
    </w:rPr>
  </w:style>
  <w:style w:type="character" w:customStyle="1" w:styleId="WW8Num31z2">
    <w:name w:val="WW8Num31z2"/>
    <w:uiPriority w:val="99"/>
    <w:rsid w:val="005379AE"/>
    <w:rPr>
      <w:rFonts w:ascii="Wingdings" w:hAnsi="Wingdings"/>
    </w:rPr>
  </w:style>
  <w:style w:type="character" w:customStyle="1" w:styleId="WW8Num32z1">
    <w:name w:val="WW8Num32z1"/>
    <w:uiPriority w:val="99"/>
    <w:rsid w:val="005379AE"/>
    <w:rPr>
      <w:b/>
    </w:rPr>
  </w:style>
  <w:style w:type="character" w:customStyle="1" w:styleId="WW8Num36z0">
    <w:name w:val="WW8Num36z0"/>
    <w:uiPriority w:val="99"/>
    <w:rsid w:val="005379AE"/>
    <w:rPr>
      <w:b/>
      <w:color w:val="auto"/>
    </w:rPr>
  </w:style>
  <w:style w:type="character" w:customStyle="1" w:styleId="WW8Num36z1">
    <w:name w:val="WW8Num36z1"/>
    <w:uiPriority w:val="99"/>
    <w:rsid w:val="005379AE"/>
    <w:rPr>
      <w:b/>
    </w:rPr>
  </w:style>
  <w:style w:type="character" w:customStyle="1" w:styleId="WW8Num37z0">
    <w:name w:val="WW8Num37z0"/>
    <w:uiPriority w:val="99"/>
    <w:rsid w:val="005379AE"/>
    <w:rPr>
      <w:rFonts w:ascii="Symbol" w:hAnsi="Symbol"/>
    </w:rPr>
  </w:style>
  <w:style w:type="character" w:customStyle="1" w:styleId="WW8Num37z1">
    <w:name w:val="WW8Num37z1"/>
    <w:uiPriority w:val="99"/>
    <w:rsid w:val="005379AE"/>
  </w:style>
  <w:style w:type="character" w:customStyle="1" w:styleId="WW8Num39z0">
    <w:name w:val="WW8Num39z0"/>
    <w:uiPriority w:val="99"/>
    <w:rsid w:val="005379AE"/>
    <w:rPr>
      <w:b/>
    </w:rPr>
  </w:style>
  <w:style w:type="character" w:customStyle="1" w:styleId="WW8Num39z1">
    <w:name w:val="WW8Num39z1"/>
    <w:uiPriority w:val="99"/>
    <w:rsid w:val="005379AE"/>
  </w:style>
  <w:style w:type="character" w:customStyle="1" w:styleId="WW8Num40z1">
    <w:name w:val="WW8Num40z1"/>
    <w:uiPriority w:val="99"/>
    <w:rsid w:val="005379AE"/>
    <w:rPr>
      <w:b/>
      <w:color w:val="auto"/>
    </w:rPr>
  </w:style>
  <w:style w:type="character" w:customStyle="1" w:styleId="WW8Num42z0">
    <w:name w:val="WW8Num42z0"/>
    <w:uiPriority w:val="99"/>
    <w:rsid w:val="005379AE"/>
    <w:rPr>
      <w:rFonts w:ascii="Symbol" w:hAnsi="Symbol"/>
    </w:rPr>
  </w:style>
  <w:style w:type="character" w:customStyle="1" w:styleId="WW8Num42z1">
    <w:name w:val="WW8Num42z1"/>
    <w:uiPriority w:val="99"/>
    <w:rsid w:val="005379AE"/>
    <w:rPr>
      <w:rFonts w:ascii="Courier New" w:hAnsi="Courier New"/>
    </w:rPr>
  </w:style>
  <w:style w:type="character" w:customStyle="1" w:styleId="WW8Num42z2">
    <w:name w:val="WW8Num42z2"/>
    <w:uiPriority w:val="99"/>
    <w:rsid w:val="005379AE"/>
    <w:rPr>
      <w:rFonts w:ascii="Wingdings" w:hAnsi="Wingdings"/>
    </w:rPr>
  </w:style>
  <w:style w:type="character" w:customStyle="1" w:styleId="WW8Num43z0">
    <w:name w:val="WW8Num43z0"/>
    <w:uiPriority w:val="99"/>
    <w:rsid w:val="005379AE"/>
    <w:rPr>
      <w:b/>
    </w:rPr>
  </w:style>
  <w:style w:type="character" w:customStyle="1" w:styleId="WW8Num44z0">
    <w:name w:val="WW8Num44z0"/>
    <w:uiPriority w:val="99"/>
    <w:rsid w:val="005379AE"/>
  </w:style>
  <w:style w:type="character" w:customStyle="1" w:styleId="WW8Num45z0">
    <w:name w:val="WW8Num45z0"/>
    <w:uiPriority w:val="99"/>
    <w:rsid w:val="005379AE"/>
  </w:style>
  <w:style w:type="character" w:customStyle="1" w:styleId="WW8Num45z1">
    <w:name w:val="WW8Num45z1"/>
    <w:uiPriority w:val="99"/>
    <w:rsid w:val="005379AE"/>
    <w:rPr>
      <w:b/>
    </w:rPr>
  </w:style>
  <w:style w:type="character" w:customStyle="1" w:styleId="WW8Num47z1">
    <w:name w:val="WW8Num47z1"/>
    <w:uiPriority w:val="99"/>
    <w:rsid w:val="005379AE"/>
    <w:rPr>
      <w:b/>
    </w:rPr>
  </w:style>
  <w:style w:type="character" w:customStyle="1" w:styleId="WW8Num48z0">
    <w:name w:val="WW8Num48z0"/>
    <w:uiPriority w:val="99"/>
    <w:rsid w:val="005379AE"/>
    <w:rPr>
      <w:color w:val="auto"/>
    </w:rPr>
  </w:style>
  <w:style w:type="character" w:customStyle="1" w:styleId="WW8Num50z0">
    <w:name w:val="WW8Num50z0"/>
    <w:uiPriority w:val="99"/>
    <w:rsid w:val="005379AE"/>
  </w:style>
  <w:style w:type="character" w:customStyle="1" w:styleId="WW8Num50z1">
    <w:name w:val="WW8Num50z1"/>
    <w:uiPriority w:val="99"/>
    <w:rsid w:val="005379AE"/>
    <w:rPr>
      <w:b/>
    </w:rPr>
  </w:style>
  <w:style w:type="character" w:customStyle="1" w:styleId="WW8Num51z0">
    <w:name w:val="WW8Num51z0"/>
    <w:uiPriority w:val="99"/>
    <w:rsid w:val="005379AE"/>
  </w:style>
  <w:style w:type="character" w:customStyle="1" w:styleId="WW8Num52z1">
    <w:name w:val="WW8Num52z1"/>
    <w:uiPriority w:val="99"/>
    <w:rsid w:val="005379AE"/>
  </w:style>
  <w:style w:type="character" w:customStyle="1" w:styleId="WW8Num53z1">
    <w:name w:val="WW8Num53z1"/>
    <w:uiPriority w:val="99"/>
    <w:rsid w:val="005379AE"/>
    <w:rPr>
      <w:b/>
    </w:rPr>
  </w:style>
  <w:style w:type="character" w:customStyle="1" w:styleId="WW8Num56z0">
    <w:name w:val="WW8Num56z0"/>
    <w:uiPriority w:val="99"/>
    <w:rsid w:val="005379AE"/>
    <w:rPr>
      <w:color w:val="FF0000"/>
    </w:rPr>
  </w:style>
  <w:style w:type="character" w:customStyle="1" w:styleId="WW8Num56z1">
    <w:name w:val="WW8Num56z1"/>
    <w:uiPriority w:val="99"/>
    <w:rsid w:val="005379AE"/>
    <w:rPr>
      <w:b/>
      <w:color w:val="auto"/>
    </w:rPr>
  </w:style>
  <w:style w:type="character" w:customStyle="1" w:styleId="WW8Num56z2">
    <w:name w:val="WW8Num56z2"/>
    <w:uiPriority w:val="99"/>
    <w:rsid w:val="005379AE"/>
    <w:rPr>
      <w:color w:val="auto"/>
    </w:rPr>
  </w:style>
  <w:style w:type="character" w:customStyle="1" w:styleId="WW8Num57z0">
    <w:name w:val="WW8Num57z0"/>
    <w:uiPriority w:val="99"/>
    <w:rsid w:val="005379AE"/>
    <w:rPr>
      <w:b/>
    </w:rPr>
  </w:style>
  <w:style w:type="character" w:customStyle="1" w:styleId="WW8Num57z2">
    <w:name w:val="WW8Num57z2"/>
    <w:uiPriority w:val="99"/>
    <w:rsid w:val="005379AE"/>
  </w:style>
  <w:style w:type="character" w:customStyle="1" w:styleId="WW8Num59z0">
    <w:name w:val="WW8Num59z0"/>
    <w:uiPriority w:val="99"/>
    <w:rsid w:val="005379AE"/>
    <w:rPr>
      <w:rFonts w:ascii="Symbol" w:hAnsi="Symbol"/>
    </w:rPr>
  </w:style>
  <w:style w:type="character" w:customStyle="1" w:styleId="WW8Num59z1">
    <w:name w:val="WW8Num59z1"/>
    <w:uiPriority w:val="99"/>
    <w:rsid w:val="005379AE"/>
    <w:rPr>
      <w:rFonts w:ascii="Courier New" w:hAnsi="Courier New"/>
    </w:rPr>
  </w:style>
  <w:style w:type="character" w:customStyle="1" w:styleId="WW8Num59z2">
    <w:name w:val="WW8Num59z2"/>
    <w:uiPriority w:val="99"/>
    <w:rsid w:val="005379AE"/>
    <w:rPr>
      <w:rFonts w:ascii="Wingdings" w:hAnsi="Wingdings"/>
    </w:rPr>
  </w:style>
  <w:style w:type="character" w:customStyle="1" w:styleId="WW8Num61z0">
    <w:name w:val="WW8Num61z0"/>
    <w:uiPriority w:val="99"/>
    <w:rsid w:val="005379AE"/>
  </w:style>
  <w:style w:type="character" w:customStyle="1" w:styleId="WW8Num63z1">
    <w:name w:val="WW8Num63z1"/>
    <w:uiPriority w:val="99"/>
    <w:rsid w:val="005379AE"/>
    <w:rPr>
      <w:b/>
    </w:rPr>
  </w:style>
  <w:style w:type="character" w:customStyle="1" w:styleId="WW8Num66z0">
    <w:name w:val="WW8Num66z0"/>
    <w:uiPriority w:val="99"/>
    <w:rsid w:val="005379AE"/>
    <w:rPr>
      <w:rFonts w:ascii="Symbol" w:hAnsi="Symbol"/>
      <w:sz w:val="22"/>
    </w:rPr>
  </w:style>
  <w:style w:type="character" w:customStyle="1" w:styleId="WW8Num67z1">
    <w:name w:val="WW8Num67z1"/>
    <w:uiPriority w:val="99"/>
    <w:rsid w:val="005379AE"/>
    <w:rPr>
      <w:b/>
      <w:color w:val="auto"/>
    </w:rPr>
  </w:style>
  <w:style w:type="character" w:customStyle="1" w:styleId="Domylnaczcionkaakapitu2">
    <w:name w:val="Domyślna czcionka akapitu2"/>
    <w:uiPriority w:val="99"/>
    <w:rsid w:val="005379AE"/>
  </w:style>
  <w:style w:type="character" w:customStyle="1" w:styleId="Domylnaczcionkaakapitu1">
    <w:name w:val="Domyślna czcionka akapitu1"/>
    <w:uiPriority w:val="99"/>
    <w:rsid w:val="005379AE"/>
  </w:style>
  <w:style w:type="character" w:styleId="Numerstrony">
    <w:name w:val="page number"/>
    <w:basedOn w:val="Domylnaczcionkaakapitu1"/>
    <w:uiPriority w:val="99"/>
    <w:rsid w:val="005379AE"/>
    <w:rPr>
      <w:rFonts w:cs="Times New Roman"/>
    </w:rPr>
  </w:style>
  <w:style w:type="character" w:styleId="Hipercze">
    <w:name w:val="Hyperlink"/>
    <w:basedOn w:val="Domylnaczcionkaakapitu"/>
    <w:uiPriority w:val="99"/>
    <w:rsid w:val="005379AE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379AE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379AE"/>
    <w:rPr>
      <w:sz w:val="16"/>
    </w:rPr>
  </w:style>
  <w:style w:type="character" w:customStyle="1" w:styleId="FontStyle19">
    <w:name w:val="Font Style19"/>
    <w:uiPriority w:val="99"/>
    <w:rsid w:val="005379AE"/>
    <w:rPr>
      <w:rFonts w:ascii="Times New Roman" w:hAnsi="Times New Roman"/>
      <w:sz w:val="22"/>
    </w:rPr>
  </w:style>
  <w:style w:type="character" w:customStyle="1" w:styleId="Znakiprzypiswkocowych">
    <w:name w:val="Znaki przypisów końcowych"/>
    <w:uiPriority w:val="99"/>
    <w:rsid w:val="005379AE"/>
    <w:rPr>
      <w:vertAlign w:val="superscript"/>
    </w:rPr>
  </w:style>
  <w:style w:type="character" w:customStyle="1" w:styleId="akubicha">
    <w:name w:val="akubicha"/>
    <w:uiPriority w:val="99"/>
    <w:rsid w:val="005379AE"/>
    <w:rPr>
      <w:rFonts w:ascii="Arial" w:hAnsi="Arial"/>
      <w:color w:val="auto"/>
      <w:sz w:val="20"/>
    </w:rPr>
  </w:style>
  <w:style w:type="paragraph" w:customStyle="1" w:styleId="Nagwek20">
    <w:name w:val="Nagłówek2"/>
    <w:basedOn w:val="Normalny"/>
    <w:next w:val="Tekstpodstawowy"/>
    <w:uiPriority w:val="99"/>
    <w:rsid w:val="005379A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aliases w:val="Tekst podstawow.(F2),(F2)"/>
    <w:basedOn w:val="Normalny"/>
    <w:link w:val="TekstpodstawowyZnak"/>
    <w:uiPriority w:val="99"/>
    <w:rsid w:val="005379AE"/>
    <w:pPr>
      <w:overflowPunct w:val="0"/>
      <w:autoSpaceDE w:val="0"/>
      <w:spacing w:after="120"/>
      <w:jc w:val="both"/>
      <w:textAlignment w:val="baseline"/>
    </w:pPr>
    <w:rPr>
      <w:sz w:val="24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uiPriority w:val="99"/>
    <w:locked/>
    <w:rsid w:val="003246D2"/>
    <w:rPr>
      <w:rFonts w:cs="Times New Roman"/>
      <w:sz w:val="24"/>
      <w:lang w:val="pl-PL" w:eastAsia="ar-SA" w:bidi="ar-SA"/>
    </w:rPr>
  </w:style>
  <w:style w:type="paragraph" w:styleId="Lista">
    <w:name w:val="List"/>
    <w:basedOn w:val="Tekstpodstawowy"/>
    <w:uiPriority w:val="99"/>
    <w:rsid w:val="005379AE"/>
    <w:rPr>
      <w:rFonts w:cs="Mangal"/>
    </w:rPr>
  </w:style>
  <w:style w:type="paragraph" w:customStyle="1" w:styleId="Podpis1">
    <w:name w:val="Podpis1"/>
    <w:basedOn w:val="Normalny"/>
    <w:uiPriority w:val="99"/>
    <w:rsid w:val="005379A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5379AE"/>
    <w:pPr>
      <w:suppressLineNumbers/>
    </w:pPr>
    <w:rPr>
      <w:rFonts w:cs="Mangal"/>
    </w:rPr>
  </w:style>
  <w:style w:type="paragraph" w:styleId="Tytu">
    <w:name w:val="Title"/>
    <w:basedOn w:val="Normalny"/>
    <w:next w:val="Podtytu"/>
    <w:link w:val="TytuZnak"/>
    <w:uiPriority w:val="99"/>
    <w:qFormat/>
    <w:rsid w:val="005379AE"/>
    <w:pPr>
      <w:jc w:val="center"/>
    </w:pPr>
    <w:rPr>
      <w:rFonts w:ascii="Arial Narrow" w:hAnsi="Arial Narrow"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575FBA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5379AE"/>
    <w:pPr>
      <w:jc w:val="center"/>
    </w:pPr>
    <w:rPr>
      <w:i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75FBA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agwek10">
    <w:name w:val="Nagłówek1"/>
    <w:basedOn w:val="Normalny"/>
    <w:next w:val="Tekstpodstawowy"/>
    <w:uiPriority w:val="99"/>
    <w:rsid w:val="005379AE"/>
    <w:pPr>
      <w:keepNext/>
      <w:spacing w:before="240" w:after="120"/>
    </w:pPr>
    <w:rPr>
      <w:rFonts w:ascii="Arial" w:hAnsi="Arial"/>
      <w:sz w:val="28"/>
    </w:rPr>
  </w:style>
  <w:style w:type="paragraph" w:customStyle="1" w:styleId="Tekstpodstawowy31">
    <w:name w:val="Tekst podstawowy 31"/>
    <w:basedOn w:val="Normalny"/>
    <w:uiPriority w:val="99"/>
    <w:rsid w:val="005379AE"/>
    <w:rPr>
      <w:rFonts w:ascii="Arial" w:hAnsi="Arial"/>
      <w:b/>
      <w:sz w:val="22"/>
    </w:rPr>
  </w:style>
  <w:style w:type="paragraph" w:customStyle="1" w:styleId="Tekstpodstawowy21">
    <w:name w:val="Tekst podstawowy 21"/>
    <w:basedOn w:val="Normalny"/>
    <w:uiPriority w:val="99"/>
    <w:rsid w:val="005379AE"/>
    <w:pPr>
      <w:overflowPunct w:val="0"/>
      <w:autoSpaceDE w:val="0"/>
      <w:spacing w:before="120"/>
      <w:jc w:val="both"/>
      <w:textAlignment w:val="baseline"/>
    </w:pPr>
    <w:rPr>
      <w:rFonts w:ascii="Arial" w:hAnsi="Arial"/>
      <w:sz w:val="22"/>
    </w:rPr>
  </w:style>
  <w:style w:type="paragraph" w:styleId="NormalnyWeb">
    <w:name w:val="Normal (Web)"/>
    <w:basedOn w:val="Normalny"/>
    <w:uiPriority w:val="99"/>
    <w:rsid w:val="005379AE"/>
    <w:pPr>
      <w:spacing w:before="100" w:after="100"/>
      <w:jc w:val="both"/>
    </w:pPr>
    <w:rPr>
      <w:rFonts w:ascii="Arial Unicode MS" w:hAnsi="Arial Unicode MS"/>
    </w:rPr>
  </w:style>
  <w:style w:type="paragraph" w:customStyle="1" w:styleId="ust">
    <w:name w:val="ust"/>
    <w:uiPriority w:val="99"/>
    <w:rsid w:val="005379AE"/>
    <w:pPr>
      <w:suppressAutoHyphens/>
      <w:spacing w:before="60" w:after="60"/>
      <w:ind w:left="426" w:hanging="284"/>
      <w:jc w:val="both"/>
    </w:pPr>
    <w:rPr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5379AE"/>
    <w:pPr>
      <w:tabs>
        <w:tab w:val="center" w:pos="4536"/>
        <w:tab w:val="right" w:pos="9072"/>
      </w:tabs>
      <w:overflowPunct w:val="0"/>
      <w:autoSpaceDE w:val="0"/>
      <w:spacing w:line="360" w:lineRule="auto"/>
      <w:jc w:val="both"/>
      <w:textAlignment w:val="baseline"/>
    </w:pPr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575FBA"/>
    <w:rPr>
      <w:rFonts w:cs="Times New Roman"/>
      <w:lang w:eastAsia="ar-SA" w:bidi="ar-SA"/>
    </w:rPr>
  </w:style>
  <w:style w:type="paragraph" w:customStyle="1" w:styleId="pkt1">
    <w:name w:val="pkt1"/>
    <w:basedOn w:val="Normalny"/>
    <w:uiPriority w:val="99"/>
    <w:rsid w:val="005379AE"/>
    <w:pPr>
      <w:spacing w:before="60" w:after="60"/>
      <w:ind w:left="850" w:hanging="425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5379AE"/>
    <w:pPr>
      <w:spacing w:before="120"/>
      <w:ind w:left="360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944FA"/>
    <w:rPr>
      <w:rFonts w:ascii="Arial" w:hAnsi="Arial" w:cs="Times New Roman"/>
      <w:sz w:val="22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5379AE"/>
    <w:pPr>
      <w:overflowPunct w:val="0"/>
      <w:autoSpaceDE w:val="0"/>
      <w:spacing w:before="120"/>
      <w:ind w:left="283" w:firstLine="1"/>
      <w:jc w:val="both"/>
      <w:textAlignment w:val="baseline"/>
    </w:pPr>
    <w:rPr>
      <w:rFonts w:ascii="Arial" w:hAnsi="Arial"/>
      <w:sz w:val="24"/>
    </w:rPr>
  </w:style>
  <w:style w:type="paragraph" w:customStyle="1" w:styleId="Tekstpodstawowy22">
    <w:name w:val="Tekst podstawowy 22"/>
    <w:basedOn w:val="Normalny"/>
    <w:uiPriority w:val="99"/>
    <w:rsid w:val="005379AE"/>
    <w:pPr>
      <w:jc w:val="both"/>
    </w:pPr>
    <w:rPr>
      <w:rFonts w:ascii="Arial" w:hAnsi="Arial"/>
      <w:color w:val="000000"/>
    </w:rPr>
  </w:style>
  <w:style w:type="paragraph" w:styleId="Nagwek">
    <w:name w:val="header"/>
    <w:basedOn w:val="Normalny"/>
    <w:link w:val="NagwekZnak"/>
    <w:uiPriority w:val="99"/>
    <w:rsid w:val="0053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575FBA"/>
    <w:rPr>
      <w:rFonts w:cs="Times New Roman"/>
      <w:lang w:eastAsia="ar-SA" w:bidi="ar-SA"/>
    </w:rPr>
  </w:style>
  <w:style w:type="paragraph" w:customStyle="1" w:styleId="Tekstpodstawowy32">
    <w:name w:val="Tekst podstawowy 32"/>
    <w:basedOn w:val="Normalny"/>
    <w:uiPriority w:val="99"/>
    <w:rsid w:val="005379AE"/>
    <w:rPr>
      <w:rFonts w:ascii="Arial" w:hAnsi="Arial"/>
      <w:b/>
      <w:color w:val="000000"/>
      <w:sz w:val="22"/>
    </w:rPr>
  </w:style>
  <w:style w:type="paragraph" w:customStyle="1" w:styleId="Tekstpodstawowywcity21">
    <w:name w:val="Tekst podstawowy wcięty 21"/>
    <w:basedOn w:val="Normalny"/>
    <w:uiPriority w:val="99"/>
    <w:rsid w:val="005379AE"/>
    <w:pPr>
      <w:ind w:left="567" w:hanging="567"/>
      <w:jc w:val="both"/>
    </w:pPr>
    <w:rPr>
      <w:rFonts w:ascii="Arial" w:hAnsi="Arial"/>
    </w:rPr>
  </w:style>
  <w:style w:type="paragraph" w:customStyle="1" w:styleId="Tekstpodstawowywcity32">
    <w:name w:val="Tekst podstawowy wcięty 32"/>
    <w:basedOn w:val="Normalny"/>
    <w:uiPriority w:val="99"/>
    <w:rsid w:val="005379AE"/>
    <w:pPr>
      <w:ind w:left="708"/>
      <w:jc w:val="both"/>
    </w:pPr>
    <w:rPr>
      <w:rFonts w:ascii="Arial" w:hAnsi="Arial"/>
    </w:rPr>
  </w:style>
  <w:style w:type="paragraph" w:customStyle="1" w:styleId="Tekstkomentarza1">
    <w:name w:val="Tekst komentarza1"/>
    <w:basedOn w:val="Normalny"/>
    <w:uiPriority w:val="99"/>
    <w:rsid w:val="005379AE"/>
  </w:style>
  <w:style w:type="paragraph" w:styleId="Tekstkomentarza">
    <w:name w:val="annotation text"/>
    <w:basedOn w:val="Normalny"/>
    <w:link w:val="TekstkomentarzaZnak"/>
    <w:uiPriority w:val="99"/>
    <w:semiHidden/>
    <w:rsid w:val="00575FB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75FBA"/>
    <w:rPr>
      <w:rFonts w:cs="Times New Roman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5379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75FBA"/>
    <w:rPr>
      <w:rFonts w:cs="Times New Roman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rsid w:val="005379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75FBA"/>
    <w:rPr>
      <w:rFonts w:cs="Times New Roman"/>
      <w:sz w:val="2"/>
      <w:lang w:eastAsia="ar-SA" w:bidi="ar-SA"/>
    </w:rPr>
  </w:style>
  <w:style w:type="paragraph" w:styleId="Bezodstpw">
    <w:name w:val="No Spacing"/>
    <w:uiPriority w:val="99"/>
    <w:qFormat/>
    <w:rsid w:val="005379AE"/>
    <w:pPr>
      <w:suppressAutoHyphens/>
    </w:pPr>
    <w:rPr>
      <w:sz w:val="20"/>
      <w:szCs w:val="20"/>
      <w:lang w:eastAsia="ar-SA"/>
    </w:rPr>
  </w:style>
  <w:style w:type="paragraph" w:customStyle="1" w:styleId="Style2">
    <w:name w:val="Style2"/>
    <w:basedOn w:val="Normalny"/>
    <w:uiPriority w:val="99"/>
    <w:rsid w:val="005379AE"/>
    <w:pPr>
      <w:widowControl w:val="0"/>
      <w:autoSpaceDE w:val="0"/>
      <w:spacing w:line="264" w:lineRule="exact"/>
      <w:ind w:hanging="701"/>
      <w:jc w:val="both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rsid w:val="005379AE"/>
    <w:pPr>
      <w:widowControl w:val="0"/>
      <w:autoSpaceDE w:val="0"/>
      <w:spacing w:line="269" w:lineRule="exact"/>
      <w:jc w:val="both"/>
    </w:pPr>
    <w:rPr>
      <w:rFonts w:ascii="Arial" w:hAnsi="Arial" w:cs="Arial"/>
      <w:sz w:val="24"/>
      <w:szCs w:val="24"/>
    </w:rPr>
  </w:style>
  <w:style w:type="paragraph" w:customStyle="1" w:styleId="znormal">
    <w:name w:val="z_normal"/>
    <w:uiPriority w:val="99"/>
    <w:rsid w:val="005379AE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Cs w:val="23"/>
      <w:lang w:eastAsia="ar-SA"/>
    </w:rPr>
  </w:style>
  <w:style w:type="paragraph" w:customStyle="1" w:styleId="Znak1ZnakZnakZnak">
    <w:name w:val="Znak1 Znak Znak Znak"/>
    <w:basedOn w:val="Normalny"/>
    <w:uiPriority w:val="99"/>
    <w:rsid w:val="005379AE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5379A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75FBA"/>
    <w:rPr>
      <w:rFonts w:cs="Times New Roman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5379AE"/>
    <w:pPr>
      <w:suppressLineNumbers/>
    </w:pPr>
  </w:style>
  <w:style w:type="paragraph" w:customStyle="1" w:styleId="Nagwektabeli">
    <w:name w:val="Nagłówek tabeli"/>
    <w:basedOn w:val="Zawartotabeli"/>
    <w:uiPriority w:val="99"/>
    <w:rsid w:val="005379A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5379AE"/>
  </w:style>
  <w:style w:type="paragraph" w:styleId="Mapadokumentu">
    <w:name w:val="Document Map"/>
    <w:basedOn w:val="Normalny"/>
    <w:link w:val="MapadokumentuZnak"/>
    <w:uiPriority w:val="99"/>
    <w:semiHidden/>
    <w:rsid w:val="00B11F52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75FBA"/>
    <w:rPr>
      <w:rFonts w:cs="Times New Roman"/>
      <w:sz w:val="2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8962E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575FBA"/>
    <w:rPr>
      <w:rFonts w:cs="Times New Roman"/>
      <w:sz w:val="16"/>
      <w:szCs w:val="16"/>
      <w:lang w:eastAsia="ar-SA" w:bidi="ar-SA"/>
    </w:rPr>
  </w:style>
  <w:style w:type="paragraph" w:styleId="Tekstpodstawowywcity3">
    <w:name w:val="Body Text Indent 3"/>
    <w:basedOn w:val="Normalny"/>
    <w:link w:val="Tekstpodstawowywcity3Znak"/>
    <w:uiPriority w:val="99"/>
    <w:rsid w:val="008962E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575FBA"/>
    <w:rPr>
      <w:rFonts w:cs="Times New Roman"/>
      <w:sz w:val="16"/>
      <w:szCs w:val="16"/>
      <w:lang w:eastAsia="ar-SA" w:bidi="ar-SA"/>
    </w:rPr>
  </w:style>
  <w:style w:type="paragraph" w:styleId="Akapitzlist">
    <w:name w:val="List Paragraph"/>
    <w:basedOn w:val="Normalny"/>
    <w:uiPriority w:val="34"/>
    <w:qFormat/>
    <w:rsid w:val="00C57F1C"/>
    <w:pPr>
      <w:ind w:left="720"/>
      <w:contextualSpacing/>
    </w:pPr>
  </w:style>
  <w:style w:type="paragraph" w:customStyle="1" w:styleId="Default">
    <w:name w:val="Default"/>
    <w:rsid w:val="00660B5B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4FB"/>
    <w:rPr>
      <w:sz w:val="16"/>
      <w:szCs w:val="16"/>
    </w:rPr>
  </w:style>
  <w:style w:type="table" w:styleId="Tabela-Siatka">
    <w:name w:val="Table Grid"/>
    <w:basedOn w:val="Standardowy"/>
    <w:locked/>
    <w:rsid w:val="005A1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2E4"/>
    <w:pPr>
      <w:keepLines/>
      <w:numPr>
        <w:numId w:val="0"/>
      </w:numPr>
      <w:suppressAutoHyphens w:val="0"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locked/>
    <w:rsid w:val="00DA72E4"/>
    <w:pPr>
      <w:ind w:left="200"/>
    </w:pPr>
    <w:rPr>
      <w:rFonts w:asciiTheme="minorHAnsi" w:hAnsiTheme="minorHAnsi" w:cstheme="minorHAnsi"/>
      <w:smallCaps/>
    </w:rPr>
  </w:style>
  <w:style w:type="paragraph" w:styleId="Spistreci1">
    <w:name w:val="toc 1"/>
    <w:basedOn w:val="Normalny"/>
    <w:next w:val="Normalny"/>
    <w:autoRedefine/>
    <w:uiPriority w:val="39"/>
    <w:unhideWhenUsed/>
    <w:qFormat/>
    <w:locked/>
    <w:rsid w:val="00DA72E4"/>
    <w:pPr>
      <w:spacing w:before="120" w:after="120"/>
    </w:pPr>
    <w:rPr>
      <w:rFonts w:asciiTheme="minorHAnsi" w:hAnsiTheme="minorHAnsi" w:cstheme="minorHAnsi"/>
      <w:b/>
      <w:bCs/>
      <w:caps/>
    </w:rPr>
  </w:style>
  <w:style w:type="paragraph" w:styleId="Spistreci3">
    <w:name w:val="toc 3"/>
    <w:basedOn w:val="Normalny"/>
    <w:next w:val="Normalny"/>
    <w:autoRedefine/>
    <w:uiPriority w:val="39"/>
    <w:unhideWhenUsed/>
    <w:qFormat/>
    <w:locked/>
    <w:rsid w:val="00DA72E4"/>
    <w:pPr>
      <w:ind w:left="400"/>
    </w:pPr>
    <w:rPr>
      <w:rFonts w:asciiTheme="minorHAnsi" w:hAnsiTheme="minorHAnsi" w:cstheme="minorHAnsi"/>
      <w:i/>
      <w:iCs/>
    </w:rPr>
  </w:style>
  <w:style w:type="paragraph" w:styleId="Spistreci4">
    <w:name w:val="toc 4"/>
    <w:basedOn w:val="Normalny"/>
    <w:next w:val="Normalny"/>
    <w:autoRedefine/>
    <w:locked/>
    <w:rsid w:val="00D95E94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D95E94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D95E94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D95E94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D95E94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D95E94"/>
    <w:pPr>
      <w:ind w:left="1600"/>
    </w:pPr>
    <w:rPr>
      <w:rFonts w:asciiTheme="minorHAnsi" w:hAnsiTheme="minorHAnsi" w:cstheme="minorHAns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1184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379AE"/>
    <w:pPr>
      <w:keepNext/>
      <w:numPr>
        <w:numId w:val="1"/>
      </w:numPr>
      <w:spacing w:before="120"/>
      <w:ind w:left="7200"/>
      <w:outlineLvl w:val="0"/>
    </w:pPr>
    <w:rPr>
      <w:rFonts w:ascii="Arial" w:hAnsi="Arial"/>
      <w:b/>
      <w:sz w:val="2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379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379AE"/>
    <w:pPr>
      <w:keepNext/>
      <w:jc w:val="center"/>
      <w:outlineLvl w:val="2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75FBA"/>
    <w:rPr>
      <w:rFonts w:ascii="Arial" w:hAnsi="Arial"/>
      <w:b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575FBA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575FBA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WW8Num2z1">
    <w:name w:val="WW8Num2z1"/>
    <w:uiPriority w:val="99"/>
    <w:rsid w:val="005379AE"/>
    <w:rPr>
      <w:rFonts w:ascii="StarSymbol" w:hAnsi="StarSymbol"/>
    </w:rPr>
  </w:style>
  <w:style w:type="character" w:customStyle="1" w:styleId="WW8Num6z0">
    <w:name w:val="WW8Num6z0"/>
    <w:uiPriority w:val="99"/>
    <w:rsid w:val="005379AE"/>
    <w:rPr>
      <w:rFonts w:ascii="Symbol" w:hAnsi="Symbol"/>
      <w:color w:val="auto"/>
    </w:rPr>
  </w:style>
  <w:style w:type="character" w:customStyle="1" w:styleId="WW8Num9z1">
    <w:name w:val="WW8Num9z1"/>
    <w:uiPriority w:val="99"/>
    <w:rsid w:val="005379AE"/>
    <w:rPr>
      <w:b/>
    </w:rPr>
  </w:style>
  <w:style w:type="character" w:customStyle="1" w:styleId="WW8Num10z0">
    <w:name w:val="WW8Num10z0"/>
    <w:uiPriority w:val="99"/>
    <w:rsid w:val="005379AE"/>
    <w:rPr>
      <w:rFonts w:ascii="Symbol" w:hAnsi="Symbol"/>
    </w:rPr>
  </w:style>
  <w:style w:type="character" w:customStyle="1" w:styleId="WW8Num15z0">
    <w:name w:val="WW8Num15z0"/>
    <w:uiPriority w:val="99"/>
    <w:rsid w:val="005379AE"/>
    <w:rPr>
      <w:rFonts w:ascii="StarSymbol" w:hAnsi="StarSymbol"/>
    </w:rPr>
  </w:style>
  <w:style w:type="character" w:customStyle="1" w:styleId="WW8Num15z1">
    <w:name w:val="WW8Num15z1"/>
    <w:uiPriority w:val="99"/>
    <w:rsid w:val="005379AE"/>
    <w:rPr>
      <w:rFonts w:ascii="Courier New" w:hAnsi="Courier New"/>
    </w:rPr>
  </w:style>
  <w:style w:type="character" w:customStyle="1" w:styleId="WW8Num15z2">
    <w:name w:val="WW8Num15z2"/>
    <w:uiPriority w:val="99"/>
    <w:rsid w:val="005379AE"/>
    <w:rPr>
      <w:rFonts w:ascii="Wingdings" w:hAnsi="Wingdings"/>
    </w:rPr>
  </w:style>
  <w:style w:type="character" w:customStyle="1" w:styleId="WW8Num15z3">
    <w:name w:val="WW8Num15z3"/>
    <w:uiPriority w:val="99"/>
    <w:rsid w:val="005379AE"/>
    <w:rPr>
      <w:rFonts w:ascii="Symbol" w:hAnsi="Symbol"/>
    </w:rPr>
  </w:style>
  <w:style w:type="character" w:customStyle="1" w:styleId="WW8Num17z0">
    <w:name w:val="WW8Num17z0"/>
    <w:uiPriority w:val="99"/>
    <w:rsid w:val="005379AE"/>
    <w:rPr>
      <w:color w:val="000000"/>
    </w:rPr>
  </w:style>
  <w:style w:type="character" w:customStyle="1" w:styleId="WW8Num18z0">
    <w:name w:val="WW8Num18z0"/>
    <w:uiPriority w:val="99"/>
    <w:rsid w:val="005379AE"/>
    <w:rPr>
      <w:b/>
    </w:rPr>
  </w:style>
  <w:style w:type="character" w:customStyle="1" w:styleId="WW8Num18z1">
    <w:name w:val="WW8Num18z1"/>
    <w:uiPriority w:val="99"/>
    <w:rsid w:val="005379AE"/>
  </w:style>
  <w:style w:type="character" w:customStyle="1" w:styleId="WW8Num24z1">
    <w:name w:val="WW8Num24z1"/>
    <w:uiPriority w:val="99"/>
    <w:rsid w:val="005379AE"/>
    <w:rPr>
      <w:b/>
    </w:rPr>
  </w:style>
  <w:style w:type="character" w:customStyle="1" w:styleId="WW8Num25z1">
    <w:name w:val="WW8Num25z1"/>
    <w:uiPriority w:val="99"/>
    <w:rsid w:val="005379AE"/>
    <w:rPr>
      <w:b/>
    </w:rPr>
  </w:style>
  <w:style w:type="character" w:customStyle="1" w:styleId="WW8Num26z1">
    <w:name w:val="WW8Num26z1"/>
    <w:uiPriority w:val="99"/>
    <w:rsid w:val="005379AE"/>
    <w:rPr>
      <w:b/>
    </w:rPr>
  </w:style>
  <w:style w:type="character" w:customStyle="1" w:styleId="WW8Num27z0">
    <w:name w:val="WW8Num27z0"/>
    <w:uiPriority w:val="99"/>
    <w:rsid w:val="005379AE"/>
    <w:rPr>
      <w:rFonts w:ascii="Arial" w:hAnsi="Arial"/>
    </w:rPr>
  </w:style>
  <w:style w:type="character" w:customStyle="1" w:styleId="WW8Num28z1">
    <w:name w:val="WW8Num28z1"/>
    <w:uiPriority w:val="99"/>
    <w:rsid w:val="005379AE"/>
    <w:rPr>
      <w:color w:val="auto"/>
    </w:rPr>
  </w:style>
  <w:style w:type="character" w:customStyle="1" w:styleId="WW8Num31z0">
    <w:name w:val="WW8Num31z0"/>
    <w:uiPriority w:val="99"/>
    <w:rsid w:val="005379AE"/>
    <w:rPr>
      <w:rFonts w:ascii="Symbol" w:hAnsi="Symbol"/>
    </w:rPr>
  </w:style>
  <w:style w:type="character" w:customStyle="1" w:styleId="WW8Num31z1">
    <w:name w:val="WW8Num31z1"/>
    <w:uiPriority w:val="99"/>
    <w:rsid w:val="005379AE"/>
    <w:rPr>
      <w:rFonts w:ascii="Courier New" w:hAnsi="Courier New"/>
    </w:rPr>
  </w:style>
  <w:style w:type="character" w:customStyle="1" w:styleId="WW8Num31z2">
    <w:name w:val="WW8Num31z2"/>
    <w:uiPriority w:val="99"/>
    <w:rsid w:val="005379AE"/>
    <w:rPr>
      <w:rFonts w:ascii="Wingdings" w:hAnsi="Wingdings"/>
    </w:rPr>
  </w:style>
  <w:style w:type="character" w:customStyle="1" w:styleId="WW8Num32z1">
    <w:name w:val="WW8Num32z1"/>
    <w:uiPriority w:val="99"/>
    <w:rsid w:val="005379AE"/>
    <w:rPr>
      <w:b/>
    </w:rPr>
  </w:style>
  <w:style w:type="character" w:customStyle="1" w:styleId="WW8Num36z0">
    <w:name w:val="WW8Num36z0"/>
    <w:uiPriority w:val="99"/>
    <w:rsid w:val="005379AE"/>
    <w:rPr>
      <w:b/>
      <w:color w:val="auto"/>
    </w:rPr>
  </w:style>
  <w:style w:type="character" w:customStyle="1" w:styleId="WW8Num36z1">
    <w:name w:val="WW8Num36z1"/>
    <w:uiPriority w:val="99"/>
    <w:rsid w:val="005379AE"/>
    <w:rPr>
      <w:b/>
    </w:rPr>
  </w:style>
  <w:style w:type="character" w:customStyle="1" w:styleId="WW8Num37z0">
    <w:name w:val="WW8Num37z0"/>
    <w:uiPriority w:val="99"/>
    <w:rsid w:val="005379AE"/>
    <w:rPr>
      <w:rFonts w:ascii="Symbol" w:hAnsi="Symbol"/>
    </w:rPr>
  </w:style>
  <w:style w:type="character" w:customStyle="1" w:styleId="WW8Num37z1">
    <w:name w:val="WW8Num37z1"/>
    <w:uiPriority w:val="99"/>
    <w:rsid w:val="005379AE"/>
  </w:style>
  <w:style w:type="character" w:customStyle="1" w:styleId="WW8Num39z0">
    <w:name w:val="WW8Num39z0"/>
    <w:uiPriority w:val="99"/>
    <w:rsid w:val="005379AE"/>
    <w:rPr>
      <w:b/>
    </w:rPr>
  </w:style>
  <w:style w:type="character" w:customStyle="1" w:styleId="WW8Num39z1">
    <w:name w:val="WW8Num39z1"/>
    <w:uiPriority w:val="99"/>
    <w:rsid w:val="005379AE"/>
  </w:style>
  <w:style w:type="character" w:customStyle="1" w:styleId="WW8Num40z1">
    <w:name w:val="WW8Num40z1"/>
    <w:uiPriority w:val="99"/>
    <w:rsid w:val="005379AE"/>
    <w:rPr>
      <w:b/>
      <w:color w:val="auto"/>
    </w:rPr>
  </w:style>
  <w:style w:type="character" w:customStyle="1" w:styleId="WW8Num42z0">
    <w:name w:val="WW8Num42z0"/>
    <w:uiPriority w:val="99"/>
    <w:rsid w:val="005379AE"/>
    <w:rPr>
      <w:rFonts w:ascii="Symbol" w:hAnsi="Symbol"/>
    </w:rPr>
  </w:style>
  <w:style w:type="character" w:customStyle="1" w:styleId="WW8Num42z1">
    <w:name w:val="WW8Num42z1"/>
    <w:uiPriority w:val="99"/>
    <w:rsid w:val="005379AE"/>
    <w:rPr>
      <w:rFonts w:ascii="Courier New" w:hAnsi="Courier New"/>
    </w:rPr>
  </w:style>
  <w:style w:type="character" w:customStyle="1" w:styleId="WW8Num42z2">
    <w:name w:val="WW8Num42z2"/>
    <w:uiPriority w:val="99"/>
    <w:rsid w:val="005379AE"/>
    <w:rPr>
      <w:rFonts w:ascii="Wingdings" w:hAnsi="Wingdings"/>
    </w:rPr>
  </w:style>
  <w:style w:type="character" w:customStyle="1" w:styleId="WW8Num43z0">
    <w:name w:val="WW8Num43z0"/>
    <w:uiPriority w:val="99"/>
    <w:rsid w:val="005379AE"/>
    <w:rPr>
      <w:b/>
    </w:rPr>
  </w:style>
  <w:style w:type="character" w:customStyle="1" w:styleId="WW8Num44z0">
    <w:name w:val="WW8Num44z0"/>
    <w:uiPriority w:val="99"/>
    <w:rsid w:val="005379AE"/>
  </w:style>
  <w:style w:type="character" w:customStyle="1" w:styleId="WW8Num45z0">
    <w:name w:val="WW8Num45z0"/>
    <w:uiPriority w:val="99"/>
    <w:rsid w:val="005379AE"/>
  </w:style>
  <w:style w:type="character" w:customStyle="1" w:styleId="WW8Num45z1">
    <w:name w:val="WW8Num45z1"/>
    <w:uiPriority w:val="99"/>
    <w:rsid w:val="005379AE"/>
    <w:rPr>
      <w:b/>
    </w:rPr>
  </w:style>
  <w:style w:type="character" w:customStyle="1" w:styleId="WW8Num47z1">
    <w:name w:val="WW8Num47z1"/>
    <w:uiPriority w:val="99"/>
    <w:rsid w:val="005379AE"/>
    <w:rPr>
      <w:b/>
    </w:rPr>
  </w:style>
  <w:style w:type="character" w:customStyle="1" w:styleId="WW8Num48z0">
    <w:name w:val="WW8Num48z0"/>
    <w:uiPriority w:val="99"/>
    <w:rsid w:val="005379AE"/>
    <w:rPr>
      <w:color w:val="auto"/>
    </w:rPr>
  </w:style>
  <w:style w:type="character" w:customStyle="1" w:styleId="WW8Num50z0">
    <w:name w:val="WW8Num50z0"/>
    <w:uiPriority w:val="99"/>
    <w:rsid w:val="005379AE"/>
  </w:style>
  <w:style w:type="character" w:customStyle="1" w:styleId="WW8Num50z1">
    <w:name w:val="WW8Num50z1"/>
    <w:uiPriority w:val="99"/>
    <w:rsid w:val="005379AE"/>
    <w:rPr>
      <w:b/>
    </w:rPr>
  </w:style>
  <w:style w:type="character" w:customStyle="1" w:styleId="WW8Num51z0">
    <w:name w:val="WW8Num51z0"/>
    <w:uiPriority w:val="99"/>
    <w:rsid w:val="005379AE"/>
  </w:style>
  <w:style w:type="character" w:customStyle="1" w:styleId="WW8Num52z1">
    <w:name w:val="WW8Num52z1"/>
    <w:uiPriority w:val="99"/>
    <w:rsid w:val="005379AE"/>
  </w:style>
  <w:style w:type="character" w:customStyle="1" w:styleId="WW8Num53z1">
    <w:name w:val="WW8Num53z1"/>
    <w:uiPriority w:val="99"/>
    <w:rsid w:val="005379AE"/>
    <w:rPr>
      <w:b/>
    </w:rPr>
  </w:style>
  <w:style w:type="character" w:customStyle="1" w:styleId="WW8Num56z0">
    <w:name w:val="WW8Num56z0"/>
    <w:uiPriority w:val="99"/>
    <w:rsid w:val="005379AE"/>
    <w:rPr>
      <w:color w:val="FF0000"/>
    </w:rPr>
  </w:style>
  <w:style w:type="character" w:customStyle="1" w:styleId="WW8Num56z1">
    <w:name w:val="WW8Num56z1"/>
    <w:uiPriority w:val="99"/>
    <w:rsid w:val="005379AE"/>
    <w:rPr>
      <w:b/>
      <w:color w:val="auto"/>
    </w:rPr>
  </w:style>
  <w:style w:type="character" w:customStyle="1" w:styleId="WW8Num56z2">
    <w:name w:val="WW8Num56z2"/>
    <w:uiPriority w:val="99"/>
    <w:rsid w:val="005379AE"/>
    <w:rPr>
      <w:color w:val="auto"/>
    </w:rPr>
  </w:style>
  <w:style w:type="character" w:customStyle="1" w:styleId="WW8Num57z0">
    <w:name w:val="WW8Num57z0"/>
    <w:uiPriority w:val="99"/>
    <w:rsid w:val="005379AE"/>
    <w:rPr>
      <w:b/>
    </w:rPr>
  </w:style>
  <w:style w:type="character" w:customStyle="1" w:styleId="WW8Num57z2">
    <w:name w:val="WW8Num57z2"/>
    <w:uiPriority w:val="99"/>
    <w:rsid w:val="005379AE"/>
  </w:style>
  <w:style w:type="character" w:customStyle="1" w:styleId="WW8Num59z0">
    <w:name w:val="WW8Num59z0"/>
    <w:uiPriority w:val="99"/>
    <w:rsid w:val="005379AE"/>
    <w:rPr>
      <w:rFonts w:ascii="Symbol" w:hAnsi="Symbol"/>
    </w:rPr>
  </w:style>
  <w:style w:type="character" w:customStyle="1" w:styleId="WW8Num59z1">
    <w:name w:val="WW8Num59z1"/>
    <w:uiPriority w:val="99"/>
    <w:rsid w:val="005379AE"/>
    <w:rPr>
      <w:rFonts w:ascii="Courier New" w:hAnsi="Courier New"/>
    </w:rPr>
  </w:style>
  <w:style w:type="character" w:customStyle="1" w:styleId="WW8Num59z2">
    <w:name w:val="WW8Num59z2"/>
    <w:uiPriority w:val="99"/>
    <w:rsid w:val="005379AE"/>
    <w:rPr>
      <w:rFonts w:ascii="Wingdings" w:hAnsi="Wingdings"/>
    </w:rPr>
  </w:style>
  <w:style w:type="character" w:customStyle="1" w:styleId="WW8Num61z0">
    <w:name w:val="WW8Num61z0"/>
    <w:uiPriority w:val="99"/>
    <w:rsid w:val="005379AE"/>
  </w:style>
  <w:style w:type="character" w:customStyle="1" w:styleId="WW8Num63z1">
    <w:name w:val="WW8Num63z1"/>
    <w:uiPriority w:val="99"/>
    <w:rsid w:val="005379AE"/>
    <w:rPr>
      <w:b/>
    </w:rPr>
  </w:style>
  <w:style w:type="character" w:customStyle="1" w:styleId="WW8Num66z0">
    <w:name w:val="WW8Num66z0"/>
    <w:uiPriority w:val="99"/>
    <w:rsid w:val="005379AE"/>
    <w:rPr>
      <w:rFonts w:ascii="Symbol" w:hAnsi="Symbol"/>
      <w:sz w:val="22"/>
    </w:rPr>
  </w:style>
  <w:style w:type="character" w:customStyle="1" w:styleId="WW8Num67z1">
    <w:name w:val="WW8Num67z1"/>
    <w:uiPriority w:val="99"/>
    <w:rsid w:val="005379AE"/>
    <w:rPr>
      <w:b/>
      <w:color w:val="auto"/>
    </w:rPr>
  </w:style>
  <w:style w:type="character" w:customStyle="1" w:styleId="Domylnaczcionkaakapitu2">
    <w:name w:val="Domyślna czcionka akapitu2"/>
    <w:uiPriority w:val="99"/>
    <w:rsid w:val="005379AE"/>
  </w:style>
  <w:style w:type="character" w:customStyle="1" w:styleId="Domylnaczcionkaakapitu1">
    <w:name w:val="Domyślna czcionka akapitu1"/>
    <w:uiPriority w:val="99"/>
    <w:rsid w:val="005379AE"/>
  </w:style>
  <w:style w:type="character" w:styleId="Numerstrony">
    <w:name w:val="page number"/>
    <w:basedOn w:val="Domylnaczcionkaakapitu1"/>
    <w:uiPriority w:val="99"/>
    <w:rsid w:val="005379AE"/>
    <w:rPr>
      <w:rFonts w:cs="Times New Roman"/>
    </w:rPr>
  </w:style>
  <w:style w:type="character" w:styleId="Hipercze">
    <w:name w:val="Hyperlink"/>
    <w:basedOn w:val="Domylnaczcionkaakapitu"/>
    <w:uiPriority w:val="99"/>
    <w:rsid w:val="005379AE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379AE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379AE"/>
    <w:rPr>
      <w:sz w:val="16"/>
    </w:rPr>
  </w:style>
  <w:style w:type="character" w:customStyle="1" w:styleId="FontStyle19">
    <w:name w:val="Font Style19"/>
    <w:uiPriority w:val="99"/>
    <w:rsid w:val="005379AE"/>
    <w:rPr>
      <w:rFonts w:ascii="Times New Roman" w:hAnsi="Times New Roman"/>
      <w:sz w:val="22"/>
    </w:rPr>
  </w:style>
  <w:style w:type="character" w:customStyle="1" w:styleId="Znakiprzypiswkocowych">
    <w:name w:val="Znaki przypisów końcowych"/>
    <w:uiPriority w:val="99"/>
    <w:rsid w:val="005379AE"/>
    <w:rPr>
      <w:vertAlign w:val="superscript"/>
    </w:rPr>
  </w:style>
  <w:style w:type="character" w:customStyle="1" w:styleId="akubicha">
    <w:name w:val="akubicha"/>
    <w:uiPriority w:val="99"/>
    <w:rsid w:val="005379AE"/>
    <w:rPr>
      <w:rFonts w:ascii="Arial" w:hAnsi="Arial"/>
      <w:color w:val="auto"/>
      <w:sz w:val="20"/>
    </w:rPr>
  </w:style>
  <w:style w:type="paragraph" w:customStyle="1" w:styleId="Nagwek20">
    <w:name w:val="Nagłówek2"/>
    <w:basedOn w:val="Normalny"/>
    <w:next w:val="Tekstpodstawowy"/>
    <w:uiPriority w:val="99"/>
    <w:rsid w:val="005379A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aliases w:val="Tekst podstawow.(F2),(F2)"/>
    <w:basedOn w:val="Normalny"/>
    <w:link w:val="TekstpodstawowyZnak"/>
    <w:uiPriority w:val="99"/>
    <w:rsid w:val="005379AE"/>
    <w:pPr>
      <w:overflowPunct w:val="0"/>
      <w:autoSpaceDE w:val="0"/>
      <w:spacing w:after="120"/>
      <w:jc w:val="both"/>
      <w:textAlignment w:val="baseline"/>
    </w:pPr>
    <w:rPr>
      <w:sz w:val="24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uiPriority w:val="99"/>
    <w:locked/>
    <w:rsid w:val="003246D2"/>
    <w:rPr>
      <w:rFonts w:cs="Times New Roman"/>
      <w:sz w:val="24"/>
      <w:lang w:val="pl-PL" w:eastAsia="ar-SA" w:bidi="ar-SA"/>
    </w:rPr>
  </w:style>
  <w:style w:type="paragraph" w:styleId="Lista">
    <w:name w:val="List"/>
    <w:basedOn w:val="Tekstpodstawowy"/>
    <w:uiPriority w:val="99"/>
    <w:rsid w:val="005379AE"/>
    <w:rPr>
      <w:rFonts w:cs="Mangal"/>
    </w:rPr>
  </w:style>
  <w:style w:type="paragraph" w:customStyle="1" w:styleId="Podpis1">
    <w:name w:val="Podpis1"/>
    <w:basedOn w:val="Normalny"/>
    <w:uiPriority w:val="99"/>
    <w:rsid w:val="005379A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5379AE"/>
    <w:pPr>
      <w:suppressLineNumbers/>
    </w:pPr>
    <w:rPr>
      <w:rFonts w:cs="Mangal"/>
    </w:rPr>
  </w:style>
  <w:style w:type="paragraph" w:styleId="Tytu">
    <w:name w:val="Title"/>
    <w:basedOn w:val="Normalny"/>
    <w:next w:val="Podtytu"/>
    <w:link w:val="TytuZnak"/>
    <w:uiPriority w:val="99"/>
    <w:qFormat/>
    <w:rsid w:val="005379AE"/>
    <w:pPr>
      <w:jc w:val="center"/>
    </w:pPr>
    <w:rPr>
      <w:rFonts w:ascii="Arial Narrow" w:hAnsi="Arial Narrow"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575FBA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5379AE"/>
    <w:pPr>
      <w:jc w:val="center"/>
    </w:pPr>
    <w:rPr>
      <w:i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75FBA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agwek10">
    <w:name w:val="Nagłówek1"/>
    <w:basedOn w:val="Normalny"/>
    <w:next w:val="Tekstpodstawowy"/>
    <w:uiPriority w:val="99"/>
    <w:rsid w:val="005379AE"/>
    <w:pPr>
      <w:keepNext/>
      <w:spacing w:before="240" w:after="120"/>
    </w:pPr>
    <w:rPr>
      <w:rFonts w:ascii="Arial" w:hAnsi="Arial"/>
      <w:sz w:val="28"/>
    </w:rPr>
  </w:style>
  <w:style w:type="paragraph" w:customStyle="1" w:styleId="Tekstpodstawowy31">
    <w:name w:val="Tekst podstawowy 31"/>
    <w:basedOn w:val="Normalny"/>
    <w:uiPriority w:val="99"/>
    <w:rsid w:val="005379AE"/>
    <w:rPr>
      <w:rFonts w:ascii="Arial" w:hAnsi="Arial"/>
      <w:b/>
      <w:sz w:val="22"/>
    </w:rPr>
  </w:style>
  <w:style w:type="paragraph" w:customStyle="1" w:styleId="Tekstpodstawowy21">
    <w:name w:val="Tekst podstawowy 21"/>
    <w:basedOn w:val="Normalny"/>
    <w:uiPriority w:val="99"/>
    <w:rsid w:val="005379AE"/>
    <w:pPr>
      <w:overflowPunct w:val="0"/>
      <w:autoSpaceDE w:val="0"/>
      <w:spacing w:before="120"/>
      <w:jc w:val="both"/>
      <w:textAlignment w:val="baseline"/>
    </w:pPr>
    <w:rPr>
      <w:rFonts w:ascii="Arial" w:hAnsi="Arial"/>
      <w:sz w:val="22"/>
    </w:rPr>
  </w:style>
  <w:style w:type="paragraph" w:styleId="NormalnyWeb">
    <w:name w:val="Normal (Web)"/>
    <w:basedOn w:val="Normalny"/>
    <w:uiPriority w:val="99"/>
    <w:rsid w:val="005379AE"/>
    <w:pPr>
      <w:spacing w:before="100" w:after="100"/>
      <w:jc w:val="both"/>
    </w:pPr>
    <w:rPr>
      <w:rFonts w:ascii="Arial Unicode MS" w:hAnsi="Arial Unicode MS"/>
    </w:rPr>
  </w:style>
  <w:style w:type="paragraph" w:customStyle="1" w:styleId="ust">
    <w:name w:val="ust"/>
    <w:uiPriority w:val="99"/>
    <w:rsid w:val="005379AE"/>
    <w:pPr>
      <w:suppressAutoHyphens/>
      <w:spacing w:before="60" w:after="60"/>
      <w:ind w:left="426" w:hanging="284"/>
      <w:jc w:val="both"/>
    </w:pPr>
    <w:rPr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5379AE"/>
    <w:pPr>
      <w:tabs>
        <w:tab w:val="center" w:pos="4536"/>
        <w:tab w:val="right" w:pos="9072"/>
      </w:tabs>
      <w:overflowPunct w:val="0"/>
      <w:autoSpaceDE w:val="0"/>
      <w:spacing w:line="360" w:lineRule="auto"/>
      <w:jc w:val="both"/>
      <w:textAlignment w:val="baseline"/>
    </w:pPr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575FBA"/>
    <w:rPr>
      <w:rFonts w:cs="Times New Roman"/>
      <w:lang w:eastAsia="ar-SA" w:bidi="ar-SA"/>
    </w:rPr>
  </w:style>
  <w:style w:type="paragraph" w:customStyle="1" w:styleId="pkt1">
    <w:name w:val="pkt1"/>
    <w:basedOn w:val="Normalny"/>
    <w:uiPriority w:val="99"/>
    <w:rsid w:val="005379AE"/>
    <w:pPr>
      <w:spacing w:before="60" w:after="60"/>
      <w:ind w:left="850" w:hanging="425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5379AE"/>
    <w:pPr>
      <w:spacing w:before="120"/>
      <w:ind w:left="360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944FA"/>
    <w:rPr>
      <w:rFonts w:ascii="Arial" w:hAnsi="Arial" w:cs="Times New Roman"/>
      <w:sz w:val="22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5379AE"/>
    <w:pPr>
      <w:overflowPunct w:val="0"/>
      <w:autoSpaceDE w:val="0"/>
      <w:spacing w:before="120"/>
      <w:ind w:left="283" w:firstLine="1"/>
      <w:jc w:val="both"/>
      <w:textAlignment w:val="baseline"/>
    </w:pPr>
    <w:rPr>
      <w:rFonts w:ascii="Arial" w:hAnsi="Arial"/>
      <w:sz w:val="24"/>
    </w:rPr>
  </w:style>
  <w:style w:type="paragraph" w:customStyle="1" w:styleId="Tekstpodstawowy22">
    <w:name w:val="Tekst podstawowy 22"/>
    <w:basedOn w:val="Normalny"/>
    <w:uiPriority w:val="99"/>
    <w:rsid w:val="005379AE"/>
    <w:pPr>
      <w:jc w:val="both"/>
    </w:pPr>
    <w:rPr>
      <w:rFonts w:ascii="Arial" w:hAnsi="Arial"/>
      <w:color w:val="000000"/>
    </w:rPr>
  </w:style>
  <w:style w:type="paragraph" w:styleId="Nagwek">
    <w:name w:val="header"/>
    <w:basedOn w:val="Normalny"/>
    <w:link w:val="NagwekZnak"/>
    <w:uiPriority w:val="99"/>
    <w:rsid w:val="0053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575FBA"/>
    <w:rPr>
      <w:rFonts w:cs="Times New Roman"/>
      <w:lang w:eastAsia="ar-SA" w:bidi="ar-SA"/>
    </w:rPr>
  </w:style>
  <w:style w:type="paragraph" w:customStyle="1" w:styleId="Tekstpodstawowy32">
    <w:name w:val="Tekst podstawowy 32"/>
    <w:basedOn w:val="Normalny"/>
    <w:uiPriority w:val="99"/>
    <w:rsid w:val="005379AE"/>
    <w:rPr>
      <w:rFonts w:ascii="Arial" w:hAnsi="Arial"/>
      <w:b/>
      <w:color w:val="000000"/>
      <w:sz w:val="22"/>
    </w:rPr>
  </w:style>
  <w:style w:type="paragraph" w:customStyle="1" w:styleId="Tekstpodstawowywcity21">
    <w:name w:val="Tekst podstawowy wcięty 21"/>
    <w:basedOn w:val="Normalny"/>
    <w:uiPriority w:val="99"/>
    <w:rsid w:val="005379AE"/>
    <w:pPr>
      <w:ind w:left="567" w:hanging="567"/>
      <w:jc w:val="both"/>
    </w:pPr>
    <w:rPr>
      <w:rFonts w:ascii="Arial" w:hAnsi="Arial"/>
    </w:rPr>
  </w:style>
  <w:style w:type="paragraph" w:customStyle="1" w:styleId="Tekstpodstawowywcity32">
    <w:name w:val="Tekst podstawowy wcięty 32"/>
    <w:basedOn w:val="Normalny"/>
    <w:uiPriority w:val="99"/>
    <w:rsid w:val="005379AE"/>
    <w:pPr>
      <w:ind w:left="708"/>
      <w:jc w:val="both"/>
    </w:pPr>
    <w:rPr>
      <w:rFonts w:ascii="Arial" w:hAnsi="Arial"/>
    </w:rPr>
  </w:style>
  <w:style w:type="paragraph" w:customStyle="1" w:styleId="Tekstkomentarza1">
    <w:name w:val="Tekst komentarza1"/>
    <w:basedOn w:val="Normalny"/>
    <w:uiPriority w:val="99"/>
    <w:rsid w:val="005379AE"/>
  </w:style>
  <w:style w:type="paragraph" w:styleId="Tekstkomentarza">
    <w:name w:val="annotation text"/>
    <w:basedOn w:val="Normalny"/>
    <w:link w:val="TekstkomentarzaZnak"/>
    <w:uiPriority w:val="99"/>
    <w:semiHidden/>
    <w:rsid w:val="00575FB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75FBA"/>
    <w:rPr>
      <w:rFonts w:cs="Times New Roman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5379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75FBA"/>
    <w:rPr>
      <w:rFonts w:cs="Times New Roman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rsid w:val="005379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75FBA"/>
    <w:rPr>
      <w:rFonts w:cs="Times New Roman"/>
      <w:sz w:val="2"/>
      <w:lang w:eastAsia="ar-SA" w:bidi="ar-SA"/>
    </w:rPr>
  </w:style>
  <w:style w:type="paragraph" w:styleId="Bezodstpw">
    <w:name w:val="No Spacing"/>
    <w:uiPriority w:val="99"/>
    <w:qFormat/>
    <w:rsid w:val="005379AE"/>
    <w:pPr>
      <w:suppressAutoHyphens/>
    </w:pPr>
    <w:rPr>
      <w:sz w:val="20"/>
      <w:szCs w:val="20"/>
      <w:lang w:eastAsia="ar-SA"/>
    </w:rPr>
  </w:style>
  <w:style w:type="paragraph" w:customStyle="1" w:styleId="Style2">
    <w:name w:val="Style2"/>
    <w:basedOn w:val="Normalny"/>
    <w:uiPriority w:val="99"/>
    <w:rsid w:val="005379AE"/>
    <w:pPr>
      <w:widowControl w:val="0"/>
      <w:autoSpaceDE w:val="0"/>
      <w:spacing w:line="264" w:lineRule="exact"/>
      <w:ind w:hanging="701"/>
      <w:jc w:val="both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rsid w:val="005379AE"/>
    <w:pPr>
      <w:widowControl w:val="0"/>
      <w:autoSpaceDE w:val="0"/>
      <w:spacing w:line="269" w:lineRule="exact"/>
      <w:jc w:val="both"/>
    </w:pPr>
    <w:rPr>
      <w:rFonts w:ascii="Arial" w:hAnsi="Arial" w:cs="Arial"/>
      <w:sz w:val="24"/>
      <w:szCs w:val="24"/>
    </w:rPr>
  </w:style>
  <w:style w:type="paragraph" w:customStyle="1" w:styleId="znormal">
    <w:name w:val="z_normal"/>
    <w:uiPriority w:val="99"/>
    <w:rsid w:val="005379AE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Cs w:val="23"/>
      <w:lang w:eastAsia="ar-SA"/>
    </w:rPr>
  </w:style>
  <w:style w:type="paragraph" w:customStyle="1" w:styleId="Znak1ZnakZnakZnak">
    <w:name w:val="Znak1 Znak Znak Znak"/>
    <w:basedOn w:val="Normalny"/>
    <w:uiPriority w:val="99"/>
    <w:rsid w:val="005379AE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5379A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75FBA"/>
    <w:rPr>
      <w:rFonts w:cs="Times New Roman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5379AE"/>
    <w:pPr>
      <w:suppressLineNumbers/>
    </w:pPr>
  </w:style>
  <w:style w:type="paragraph" w:customStyle="1" w:styleId="Nagwektabeli">
    <w:name w:val="Nagłówek tabeli"/>
    <w:basedOn w:val="Zawartotabeli"/>
    <w:uiPriority w:val="99"/>
    <w:rsid w:val="005379A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5379AE"/>
  </w:style>
  <w:style w:type="paragraph" w:styleId="Mapadokumentu">
    <w:name w:val="Document Map"/>
    <w:basedOn w:val="Normalny"/>
    <w:link w:val="MapadokumentuZnak"/>
    <w:uiPriority w:val="99"/>
    <w:semiHidden/>
    <w:rsid w:val="00B11F52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75FBA"/>
    <w:rPr>
      <w:rFonts w:cs="Times New Roman"/>
      <w:sz w:val="2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8962E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575FBA"/>
    <w:rPr>
      <w:rFonts w:cs="Times New Roman"/>
      <w:sz w:val="16"/>
      <w:szCs w:val="16"/>
      <w:lang w:eastAsia="ar-SA" w:bidi="ar-SA"/>
    </w:rPr>
  </w:style>
  <w:style w:type="paragraph" w:styleId="Tekstpodstawowywcity3">
    <w:name w:val="Body Text Indent 3"/>
    <w:basedOn w:val="Normalny"/>
    <w:link w:val="Tekstpodstawowywcity3Znak"/>
    <w:uiPriority w:val="99"/>
    <w:rsid w:val="008962E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575FBA"/>
    <w:rPr>
      <w:rFonts w:cs="Times New Roman"/>
      <w:sz w:val="16"/>
      <w:szCs w:val="16"/>
      <w:lang w:eastAsia="ar-SA" w:bidi="ar-SA"/>
    </w:rPr>
  </w:style>
  <w:style w:type="paragraph" w:styleId="Akapitzlist">
    <w:name w:val="List Paragraph"/>
    <w:basedOn w:val="Normalny"/>
    <w:uiPriority w:val="34"/>
    <w:qFormat/>
    <w:rsid w:val="00C57F1C"/>
    <w:pPr>
      <w:ind w:left="720"/>
      <w:contextualSpacing/>
    </w:pPr>
  </w:style>
  <w:style w:type="paragraph" w:customStyle="1" w:styleId="Default">
    <w:name w:val="Default"/>
    <w:rsid w:val="00660B5B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4FB"/>
    <w:rPr>
      <w:sz w:val="16"/>
      <w:szCs w:val="16"/>
    </w:rPr>
  </w:style>
  <w:style w:type="table" w:styleId="Tabela-Siatka">
    <w:name w:val="Table Grid"/>
    <w:basedOn w:val="Standardowy"/>
    <w:locked/>
    <w:rsid w:val="005A1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2E4"/>
    <w:pPr>
      <w:keepLines/>
      <w:numPr>
        <w:numId w:val="0"/>
      </w:numPr>
      <w:suppressAutoHyphens w:val="0"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locked/>
    <w:rsid w:val="00DA72E4"/>
    <w:pPr>
      <w:ind w:left="200"/>
    </w:pPr>
    <w:rPr>
      <w:rFonts w:asciiTheme="minorHAnsi" w:hAnsiTheme="minorHAnsi" w:cstheme="minorHAnsi"/>
      <w:smallCaps/>
    </w:rPr>
  </w:style>
  <w:style w:type="paragraph" w:styleId="Spistreci1">
    <w:name w:val="toc 1"/>
    <w:basedOn w:val="Normalny"/>
    <w:next w:val="Normalny"/>
    <w:autoRedefine/>
    <w:uiPriority w:val="39"/>
    <w:unhideWhenUsed/>
    <w:qFormat/>
    <w:locked/>
    <w:rsid w:val="00DA72E4"/>
    <w:pPr>
      <w:spacing w:before="120" w:after="120"/>
    </w:pPr>
    <w:rPr>
      <w:rFonts w:asciiTheme="minorHAnsi" w:hAnsiTheme="minorHAnsi" w:cstheme="minorHAnsi"/>
      <w:b/>
      <w:bCs/>
      <w:caps/>
    </w:rPr>
  </w:style>
  <w:style w:type="paragraph" w:styleId="Spistreci3">
    <w:name w:val="toc 3"/>
    <w:basedOn w:val="Normalny"/>
    <w:next w:val="Normalny"/>
    <w:autoRedefine/>
    <w:uiPriority w:val="39"/>
    <w:unhideWhenUsed/>
    <w:qFormat/>
    <w:locked/>
    <w:rsid w:val="00DA72E4"/>
    <w:pPr>
      <w:ind w:left="400"/>
    </w:pPr>
    <w:rPr>
      <w:rFonts w:asciiTheme="minorHAnsi" w:hAnsiTheme="minorHAnsi" w:cstheme="minorHAnsi"/>
      <w:i/>
      <w:iCs/>
    </w:rPr>
  </w:style>
  <w:style w:type="paragraph" w:styleId="Spistreci4">
    <w:name w:val="toc 4"/>
    <w:basedOn w:val="Normalny"/>
    <w:next w:val="Normalny"/>
    <w:autoRedefine/>
    <w:locked/>
    <w:rsid w:val="00D95E94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D95E94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D95E94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D95E94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D95E94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D95E94"/>
    <w:pPr>
      <w:ind w:left="1600"/>
    </w:pPr>
    <w:rPr>
      <w:rFonts w:asciiTheme="minorHAnsi" w:hAnsiTheme="minorHAnsi"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8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ip.wfosigw.opole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bip.wfosigw.opole.pl/zamowienia-publiczne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sekretariat@wfosigw.opole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4BB56-C36B-45C4-939E-E25778BA3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6433</Words>
  <Characters>41624</Characters>
  <Application>Microsoft Office Word</Application>
  <DocSecurity>4</DocSecurity>
  <Lines>346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IDW</vt:lpstr>
    </vt:vector>
  </TitlesOfParts>
  <Company>WFOŚiGW Opole</Company>
  <LinksUpToDate>false</LinksUpToDate>
  <CharactersWithSpaces>47962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IDW</dc:title>
  <dc:creator>Iwona Pietkiewicz WFOŚiGW</dc:creator>
  <cp:lastModifiedBy>Tomasz Dulęba</cp:lastModifiedBy>
  <cp:revision>2</cp:revision>
  <cp:lastPrinted>2014-08-11T11:32:00Z</cp:lastPrinted>
  <dcterms:created xsi:type="dcterms:W3CDTF">2014-08-21T10:19:00Z</dcterms:created>
  <dcterms:modified xsi:type="dcterms:W3CDTF">2014-08-21T10:19:00Z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